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F482A" w14:textId="77777777" w:rsidR="0097191F" w:rsidRPr="00DA79C3" w:rsidRDefault="0097191F" w:rsidP="00FA7E44">
      <w:pPr>
        <w:jc w:val="center"/>
        <w:rPr>
          <w:b/>
          <w:bCs/>
          <w:color w:val="000000" w:themeColor="text1"/>
          <w:sz w:val="40"/>
        </w:rPr>
      </w:pPr>
    </w:p>
    <w:p w14:paraId="24BB6B4C" w14:textId="0B8C5804" w:rsidR="00EB4A74" w:rsidRPr="00DA79C3" w:rsidRDefault="00A9704B" w:rsidP="00FA7E44">
      <w:pPr>
        <w:jc w:val="center"/>
        <w:rPr>
          <w:color w:val="000000" w:themeColor="text1"/>
          <w:sz w:val="48"/>
        </w:rPr>
      </w:pPr>
      <w:r w:rsidRPr="00DA79C3">
        <w:rPr>
          <w:b/>
          <w:bCs/>
          <w:color w:val="000000" w:themeColor="text1"/>
          <w:sz w:val="48"/>
        </w:rPr>
        <w:t xml:space="preserve">2729 </w:t>
      </w:r>
      <w:r w:rsidR="00FE4B06" w:rsidRPr="00DA79C3">
        <w:rPr>
          <w:b/>
          <w:bCs/>
          <w:color w:val="000000" w:themeColor="text1"/>
          <w:sz w:val="48"/>
        </w:rPr>
        <w:t>2ND A</w:t>
      </w:r>
      <w:r w:rsidRPr="00DA79C3">
        <w:rPr>
          <w:b/>
          <w:bCs/>
          <w:color w:val="000000" w:themeColor="text1"/>
          <w:sz w:val="48"/>
        </w:rPr>
        <w:t>VE</w:t>
      </w:r>
      <w:r w:rsidR="008A6D4D" w:rsidRPr="00DA79C3">
        <w:rPr>
          <w:b/>
          <w:bCs/>
          <w:color w:val="000000" w:themeColor="text1"/>
          <w:sz w:val="48"/>
        </w:rPr>
        <w:t xml:space="preserve"> </w:t>
      </w:r>
      <w:r w:rsidR="00021C7A" w:rsidRPr="00DA79C3">
        <w:rPr>
          <w:b/>
          <w:bCs/>
          <w:color w:val="000000" w:themeColor="text1"/>
          <w:sz w:val="48"/>
        </w:rPr>
        <w:t>PROJECT</w:t>
      </w:r>
    </w:p>
    <w:p w14:paraId="6F166273" w14:textId="77777777" w:rsidR="00985DA6" w:rsidRPr="00DA79C3" w:rsidRDefault="00EB4A74" w:rsidP="00FA7E44">
      <w:pPr>
        <w:jc w:val="center"/>
        <w:rPr>
          <w:b/>
          <w:bCs/>
          <w:color w:val="000000" w:themeColor="text1"/>
          <w:sz w:val="28"/>
        </w:rPr>
      </w:pPr>
      <w:r w:rsidRPr="00DA79C3">
        <w:rPr>
          <w:b/>
          <w:bCs/>
          <w:color w:val="000000" w:themeColor="text1"/>
          <w:sz w:val="28"/>
        </w:rPr>
        <w:t xml:space="preserve">CITY OF SEATTLE </w:t>
      </w:r>
    </w:p>
    <w:p w14:paraId="45101B06" w14:textId="3700E533" w:rsidR="00EB4A74" w:rsidRPr="00DA79C3" w:rsidRDefault="00EB4A74" w:rsidP="00FA7E44">
      <w:pPr>
        <w:jc w:val="center"/>
        <w:rPr>
          <w:b/>
          <w:bCs/>
          <w:color w:val="000000" w:themeColor="text1"/>
          <w:sz w:val="28"/>
        </w:rPr>
      </w:pPr>
      <w:r w:rsidRPr="00DA79C3">
        <w:rPr>
          <w:b/>
          <w:bCs/>
          <w:color w:val="000000" w:themeColor="text1"/>
          <w:sz w:val="28"/>
        </w:rPr>
        <w:t xml:space="preserve">REQUIRED EARLY </w:t>
      </w:r>
      <w:r w:rsidR="00985DA6" w:rsidRPr="00DA79C3">
        <w:rPr>
          <w:b/>
          <w:bCs/>
          <w:color w:val="000000" w:themeColor="text1"/>
          <w:sz w:val="28"/>
        </w:rPr>
        <w:t xml:space="preserve">COMMUNITY </w:t>
      </w:r>
      <w:r w:rsidRPr="00DA79C3">
        <w:rPr>
          <w:b/>
          <w:bCs/>
          <w:color w:val="000000" w:themeColor="text1"/>
          <w:sz w:val="28"/>
        </w:rPr>
        <w:t>OUTREACH FOR DESIGN REVIEW</w:t>
      </w:r>
    </w:p>
    <w:p w14:paraId="15E99BE9" w14:textId="51F5D042" w:rsidR="00EB4A74" w:rsidRPr="00DA79C3" w:rsidRDefault="00F025EC" w:rsidP="00FA7E44">
      <w:pPr>
        <w:jc w:val="center"/>
        <w:rPr>
          <w:bCs/>
          <w:iCs/>
          <w:color w:val="000000" w:themeColor="text1"/>
          <w:sz w:val="40"/>
        </w:rPr>
      </w:pPr>
      <w:r w:rsidRPr="00DA79C3">
        <w:rPr>
          <w:bCs/>
          <w:iCs/>
          <w:color w:val="000000" w:themeColor="text1"/>
          <w:sz w:val="40"/>
        </w:rPr>
        <w:t>OUTREACH DOCUMENTATION</w:t>
      </w:r>
    </w:p>
    <w:p w14:paraId="5E434EA3" w14:textId="1218DA4B" w:rsidR="008A72F7" w:rsidRPr="00DA79C3" w:rsidRDefault="008A72F7" w:rsidP="00FA7E44">
      <w:pPr>
        <w:jc w:val="center"/>
        <w:rPr>
          <w:i/>
          <w:iCs/>
          <w:color w:val="000000" w:themeColor="text1"/>
          <w:sz w:val="28"/>
        </w:rPr>
      </w:pPr>
      <w:r w:rsidRPr="00DA79C3">
        <w:rPr>
          <w:b/>
          <w:bCs/>
          <w:i/>
          <w:iCs/>
          <w:color w:val="000000" w:themeColor="text1"/>
          <w:sz w:val="28"/>
        </w:rPr>
        <w:t>*With Updated Requirements Via Ordinance #126072</w:t>
      </w:r>
    </w:p>
    <w:p w14:paraId="5DD6ADFE" w14:textId="77777777" w:rsidR="00EB4A74" w:rsidRPr="00DA79C3" w:rsidRDefault="00EB4A74" w:rsidP="00FA7E44">
      <w:pPr>
        <w:jc w:val="center"/>
        <w:rPr>
          <w:color w:val="000000" w:themeColor="text1"/>
        </w:rPr>
      </w:pPr>
    </w:p>
    <w:p w14:paraId="0DF52936" w14:textId="7F0086FF" w:rsidR="00021C7A" w:rsidRPr="00DA79C3" w:rsidRDefault="00021C7A" w:rsidP="00FA7E44">
      <w:pPr>
        <w:jc w:val="center"/>
        <w:rPr>
          <w:color w:val="000000" w:themeColor="text1"/>
          <w:sz w:val="32"/>
        </w:rPr>
      </w:pPr>
      <w:r w:rsidRPr="00DA79C3">
        <w:rPr>
          <w:color w:val="000000" w:themeColor="text1"/>
          <w:sz w:val="32"/>
        </w:rPr>
        <w:t xml:space="preserve">PROJECT </w:t>
      </w:r>
      <w:r w:rsidR="008A72F7" w:rsidRPr="00DA79C3">
        <w:rPr>
          <w:color w:val="000000" w:themeColor="text1"/>
          <w:sz w:val="32"/>
        </w:rPr>
        <w:t>NUMBER:</w:t>
      </w:r>
      <w:r w:rsidR="008A6D4D" w:rsidRPr="00DA79C3">
        <w:rPr>
          <w:color w:val="000000" w:themeColor="text1"/>
          <w:sz w:val="32"/>
        </w:rPr>
        <w:t xml:space="preserve"> </w:t>
      </w:r>
      <w:r w:rsidR="008A72F7" w:rsidRPr="00DA79C3">
        <w:rPr>
          <w:color w:val="000000" w:themeColor="text1"/>
          <w:sz w:val="32"/>
        </w:rPr>
        <w:t>#</w:t>
      </w:r>
      <w:r w:rsidR="00283B42" w:rsidRPr="00DA79C3">
        <w:rPr>
          <w:color w:val="000000" w:themeColor="text1"/>
          <w:sz w:val="32"/>
        </w:rPr>
        <w:t>3041427-EG</w:t>
      </w:r>
    </w:p>
    <w:p w14:paraId="4BBDC83F" w14:textId="113AAD19" w:rsidR="00EB4A74" w:rsidRPr="00A90548" w:rsidRDefault="00021C7A" w:rsidP="00FA7E44">
      <w:pPr>
        <w:jc w:val="center"/>
        <w:rPr>
          <w:color w:val="000000" w:themeColor="text1"/>
        </w:rPr>
      </w:pPr>
      <w:r w:rsidRPr="00A90548">
        <w:rPr>
          <w:color w:val="000000" w:themeColor="text1"/>
        </w:rPr>
        <w:t xml:space="preserve"> </w:t>
      </w:r>
    </w:p>
    <w:p w14:paraId="4AB7FC8B" w14:textId="77777777" w:rsidR="00EB4A74" w:rsidRPr="00A90548" w:rsidRDefault="00EB4A74" w:rsidP="00FA7E44">
      <w:pPr>
        <w:pBdr>
          <w:bottom w:val="single" w:sz="8" w:space="1" w:color="auto"/>
        </w:pBdr>
        <w:rPr>
          <w:i/>
          <w:color w:val="000000" w:themeColor="text1"/>
        </w:rPr>
      </w:pPr>
      <w:r w:rsidRPr="00A90548">
        <w:rPr>
          <w:i/>
          <w:color w:val="000000" w:themeColor="text1"/>
        </w:rPr>
        <w:t xml:space="preserve">Table of Contents </w:t>
      </w:r>
    </w:p>
    <w:p w14:paraId="0F602A4E" w14:textId="77777777" w:rsidR="00EB4A74" w:rsidRPr="00A90548" w:rsidRDefault="00EB4A74" w:rsidP="00FA7E44">
      <w:pPr>
        <w:rPr>
          <w:i/>
          <w:iCs/>
          <w:color w:val="000000" w:themeColor="text1"/>
        </w:rPr>
      </w:pPr>
    </w:p>
    <w:p w14:paraId="7743A296" w14:textId="77777777" w:rsidR="00EB4A74" w:rsidRPr="00A90548" w:rsidRDefault="00EB4A74" w:rsidP="00FA7E44">
      <w:pPr>
        <w:rPr>
          <w:i/>
          <w:iCs/>
          <w:color w:val="000000" w:themeColor="text1"/>
        </w:rPr>
      </w:pPr>
    </w:p>
    <w:p w14:paraId="1FC6940B" w14:textId="16522ED1" w:rsidR="00A302C6" w:rsidRPr="00A90548" w:rsidRDefault="00D20D31" w:rsidP="00FA7E44">
      <w:pPr>
        <w:rPr>
          <w:b/>
          <w:iCs/>
          <w:color w:val="000000" w:themeColor="text1"/>
        </w:rPr>
      </w:pPr>
      <w:r w:rsidRPr="00A90548">
        <w:rPr>
          <w:b/>
          <w:iCs/>
          <w:color w:val="000000" w:themeColor="text1"/>
        </w:rPr>
        <w:t xml:space="preserve">1. </w:t>
      </w:r>
      <w:r w:rsidR="00ED0C32" w:rsidRPr="00A90548">
        <w:rPr>
          <w:b/>
          <w:iCs/>
          <w:color w:val="000000" w:themeColor="text1"/>
        </w:rPr>
        <w:t xml:space="preserve">Brief </w:t>
      </w:r>
      <w:r w:rsidR="00A302C6" w:rsidRPr="00A90548">
        <w:rPr>
          <w:b/>
          <w:iCs/>
          <w:color w:val="000000" w:themeColor="text1"/>
        </w:rPr>
        <w:t>Summary of Outreach Methods and What We Heard from the Community</w:t>
      </w:r>
    </w:p>
    <w:p w14:paraId="4FE4120D" w14:textId="77777777" w:rsidR="00A302C6" w:rsidRPr="00A90548" w:rsidRDefault="00A302C6" w:rsidP="00FA7E44">
      <w:pPr>
        <w:rPr>
          <w:b/>
          <w:iCs/>
          <w:color w:val="000000" w:themeColor="text1"/>
        </w:rPr>
      </w:pPr>
    </w:p>
    <w:p w14:paraId="00AEA7F4" w14:textId="55E505E7" w:rsidR="00A302C6" w:rsidRPr="00A90548" w:rsidRDefault="00D20D31" w:rsidP="00FA7E44">
      <w:pPr>
        <w:rPr>
          <w:b/>
          <w:iCs/>
          <w:color w:val="000000" w:themeColor="text1"/>
        </w:rPr>
      </w:pPr>
      <w:r w:rsidRPr="00A90548">
        <w:rPr>
          <w:b/>
          <w:iCs/>
          <w:color w:val="000000" w:themeColor="text1"/>
        </w:rPr>
        <w:t xml:space="preserve">2. </w:t>
      </w:r>
      <w:r w:rsidR="00A302C6" w:rsidRPr="00A90548">
        <w:rPr>
          <w:b/>
          <w:iCs/>
          <w:color w:val="000000" w:themeColor="text1"/>
        </w:rPr>
        <w:t>Detailed Checklist of Early Community Outreach for Design Review</w:t>
      </w:r>
    </w:p>
    <w:p w14:paraId="78397901" w14:textId="77777777" w:rsidR="00A302C6" w:rsidRPr="00A90548" w:rsidRDefault="00A302C6" w:rsidP="00FA7E44">
      <w:pPr>
        <w:rPr>
          <w:b/>
          <w:iCs/>
          <w:color w:val="000000" w:themeColor="text1"/>
        </w:rPr>
      </w:pPr>
    </w:p>
    <w:p w14:paraId="438E9433" w14:textId="6E92C626" w:rsidR="00A302C6" w:rsidRPr="00A90548" w:rsidRDefault="00D20D31" w:rsidP="00FA7E44">
      <w:pPr>
        <w:rPr>
          <w:b/>
          <w:iCs/>
          <w:color w:val="000000" w:themeColor="text1"/>
        </w:rPr>
      </w:pPr>
      <w:r w:rsidRPr="00A90548">
        <w:rPr>
          <w:b/>
          <w:iCs/>
          <w:color w:val="000000" w:themeColor="text1"/>
        </w:rPr>
        <w:t xml:space="preserve">3. </w:t>
      </w:r>
      <w:r w:rsidR="00AA77FA" w:rsidRPr="00A90548">
        <w:rPr>
          <w:b/>
          <w:iCs/>
          <w:color w:val="000000" w:themeColor="text1"/>
        </w:rPr>
        <w:t>Appendix</w:t>
      </w:r>
      <w:r w:rsidR="00A302C6" w:rsidRPr="00A90548">
        <w:rPr>
          <w:b/>
          <w:iCs/>
          <w:color w:val="000000" w:themeColor="text1"/>
        </w:rPr>
        <w:t xml:space="preserve"> A: Materials Demonstrating that Each Outreach Method Was Conducted</w:t>
      </w:r>
    </w:p>
    <w:p w14:paraId="78C153CB" w14:textId="77777777" w:rsidR="00EB4A74" w:rsidRPr="00A90548" w:rsidRDefault="00EB4A74" w:rsidP="00FA7E44">
      <w:pPr>
        <w:rPr>
          <w:i/>
          <w:color w:val="000000" w:themeColor="text1"/>
        </w:rPr>
      </w:pPr>
      <w:r w:rsidRPr="00A90548">
        <w:rPr>
          <w:i/>
          <w:iCs/>
          <w:color w:val="000000" w:themeColor="text1"/>
        </w:rPr>
        <w:t xml:space="preserve">Initial Planning and DON Communication </w:t>
      </w:r>
    </w:p>
    <w:p w14:paraId="2BB883F7" w14:textId="1697FF3B" w:rsidR="00EB4A74" w:rsidRPr="00AE2EB5" w:rsidRDefault="00E201C9" w:rsidP="00FA7E44">
      <w:pPr>
        <w:numPr>
          <w:ilvl w:val="0"/>
          <w:numId w:val="1"/>
        </w:numPr>
        <w:rPr>
          <w:i/>
          <w:color w:val="000000" w:themeColor="text1"/>
        </w:rPr>
      </w:pPr>
      <w:r w:rsidRPr="00A90548">
        <w:rPr>
          <w:i/>
          <w:color w:val="000000" w:themeColor="text1"/>
        </w:rPr>
        <w:t xml:space="preserve">Listing on </w:t>
      </w:r>
      <w:r w:rsidRPr="00AE2EB5">
        <w:rPr>
          <w:i/>
          <w:color w:val="000000" w:themeColor="text1"/>
        </w:rPr>
        <w:t xml:space="preserve">DON </w:t>
      </w:r>
      <w:r w:rsidR="005E24E0" w:rsidRPr="00AE2EB5">
        <w:rPr>
          <w:i/>
          <w:color w:val="000000" w:themeColor="text1"/>
        </w:rPr>
        <w:t>B</w:t>
      </w:r>
      <w:r w:rsidRPr="00AE2EB5">
        <w:rPr>
          <w:i/>
          <w:color w:val="000000" w:themeColor="text1"/>
        </w:rPr>
        <w:t>log</w:t>
      </w:r>
    </w:p>
    <w:p w14:paraId="60AB5FE3" w14:textId="7A2705AC" w:rsidR="00EB4A74" w:rsidRPr="00AE2EB5" w:rsidRDefault="00302482" w:rsidP="00FA7E44">
      <w:pPr>
        <w:numPr>
          <w:ilvl w:val="0"/>
          <w:numId w:val="1"/>
        </w:numPr>
        <w:rPr>
          <w:i/>
          <w:color w:val="000000" w:themeColor="text1"/>
        </w:rPr>
      </w:pPr>
      <w:r w:rsidRPr="00AE2EB5">
        <w:rPr>
          <w:i/>
          <w:color w:val="000000" w:themeColor="text1"/>
        </w:rPr>
        <w:t xml:space="preserve">Outreach </w:t>
      </w:r>
      <w:r w:rsidR="008A6D4D" w:rsidRPr="00AE2EB5">
        <w:rPr>
          <w:i/>
          <w:color w:val="000000" w:themeColor="text1"/>
        </w:rPr>
        <w:t>P</w:t>
      </w:r>
      <w:r w:rsidRPr="00AE2EB5">
        <w:rPr>
          <w:i/>
          <w:color w:val="000000" w:themeColor="text1"/>
        </w:rPr>
        <w:t xml:space="preserve">lan </w:t>
      </w:r>
    </w:p>
    <w:p w14:paraId="4086B3AF" w14:textId="72749C40" w:rsidR="00EB4A74" w:rsidRPr="00A90548" w:rsidRDefault="000A719C" w:rsidP="00FA7E44">
      <w:pPr>
        <w:rPr>
          <w:i/>
          <w:color w:val="000000" w:themeColor="text1"/>
        </w:rPr>
      </w:pPr>
      <w:r w:rsidRPr="00A90548">
        <w:rPr>
          <w:i/>
          <w:iCs/>
          <w:color w:val="000000" w:themeColor="text1"/>
        </w:rPr>
        <w:t xml:space="preserve">Printed Outreach: </w:t>
      </w:r>
      <w:r w:rsidR="00280F26">
        <w:rPr>
          <w:i/>
          <w:iCs/>
          <w:color w:val="000000" w:themeColor="text1"/>
        </w:rPr>
        <w:t>Direct Mail</w:t>
      </w:r>
    </w:p>
    <w:p w14:paraId="0AA81A7E" w14:textId="40E37E03" w:rsidR="00EB4A74" w:rsidRPr="00A90548" w:rsidRDefault="00A302C6" w:rsidP="00FA7E44">
      <w:pPr>
        <w:numPr>
          <w:ilvl w:val="0"/>
          <w:numId w:val="2"/>
        </w:numPr>
        <w:rPr>
          <w:i/>
          <w:color w:val="000000" w:themeColor="text1"/>
        </w:rPr>
      </w:pPr>
      <w:r w:rsidRPr="00A90548">
        <w:rPr>
          <w:i/>
          <w:iCs/>
          <w:color w:val="000000" w:themeColor="text1"/>
        </w:rPr>
        <w:t xml:space="preserve">Project </w:t>
      </w:r>
      <w:r w:rsidR="005E24E0" w:rsidRPr="00A90548">
        <w:rPr>
          <w:i/>
          <w:iCs/>
          <w:color w:val="000000" w:themeColor="text1"/>
        </w:rPr>
        <w:t>Poster</w:t>
      </w:r>
    </w:p>
    <w:p w14:paraId="6C84FA99" w14:textId="1F0942F8" w:rsidR="00180485" w:rsidRPr="00A90548" w:rsidRDefault="000463C1" w:rsidP="00FA7E44">
      <w:pPr>
        <w:numPr>
          <w:ilvl w:val="0"/>
          <w:numId w:val="2"/>
        </w:numPr>
        <w:rPr>
          <w:i/>
          <w:color w:val="000000" w:themeColor="text1"/>
        </w:rPr>
      </w:pPr>
      <w:r w:rsidRPr="00A90548">
        <w:rPr>
          <w:i/>
          <w:iCs/>
          <w:color w:val="000000" w:themeColor="text1"/>
        </w:rPr>
        <w:t>Direct Mailing</w:t>
      </w:r>
      <w:r w:rsidR="00180485" w:rsidRPr="00A90548">
        <w:rPr>
          <w:i/>
          <w:iCs/>
          <w:color w:val="000000" w:themeColor="text1"/>
        </w:rPr>
        <w:t xml:space="preserve"> </w:t>
      </w:r>
      <w:r w:rsidRPr="00A90548">
        <w:rPr>
          <w:i/>
          <w:iCs/>
          <w:color w:val="000000" w:themeColor="text1"/>
        </w:rPr>
        <w:t>D</w:t>
      </w:r>
      <w:r w:rsidR="00180485" w:rsidRPr="00A90548">
        <w:rPr>
          <w:i/>
          <w:iCs/>
          <w:color w:val="000000" w:themeColor="text1"/>
        </w:rPr>
        <w:t>ist</w:t>
      </w:r>
      <w:r w:rsidRPr="00A90548">
        <w:rPr>
          <w:i/>
          <w:iCs/>
          <w:color w:val="000000" w:themeColor="text1"/>
        </w:rPr>
        <w:t>ribution List</w:t>
      </w:r>
    </w:p>
    <w:p w14:paraId="473CE2CD" w14:textId="08001210" w:rsidR="008C5409" w:rsidRPr="00A90548" w:rsidRDefault="008C5409" w:rsidP="00FA7E44">
      <w:pPr>
        <w:numPr>
          <w:ilvl w:val="0"/>
          <w:numId w:val="2"/>
        </w:numPr>
        <w:rPr>
          <w:i/>
          <w:color w:val="000000" w:themeColor="text1"/>
        </w:rPr>
      </w:pPr>
      <w:r w:rsidRPr="00A90548">
        <w:rPr>
          <w:i/>
          <w:color w:val="000000" w:themeColor="text1"/>
        </w:rPr>
        <w:t xml:space="preserve">List of </w:t>
      </w:r>
      <w:r w:rsidR="008A6D4D" w:rsidRPr="00A90548">
        <w:rPr>
          <w:i/>
          <w:color w:val="000000" w:themeColor="text1"/>
        </w:rPr>
        <w:t>C</w:t>
      </w:r>
      <w:r w:rsidRPr="00A90548">
        <w:rPr>
          <w:i/>
          <w:color w:val="000000" w:themeColor="text1"/>
        </w:rPr>
        <w:t xml:space="preserve">ommunity </w:t>
      </w:r>
      <w:r w:rsidR="008A6D4D" w:rsidRPr="00A90548">
        <w:rPr>
          <w:i/>
          <w:color w:val="000000" w:themeColor="text1"/>
        </w:rPr>
        <w:t>G</w:t>
      </w:r>
      <w:r w:rsidRPr="00A90548">
        <w:rPr>
          <w:i/>
          <w:color w:val="000000" w:themeColor="text1"/>
        </w:rPr>
        <w:t xml:space="preserve">roups who </w:t>
      </w:r>
      <w:r w:rsidR="008A6D4D" w:rsidRPr="00A90548">
        <w:rPr>
          <w:i/>
          <w:color w:val="000000" w:themeColor="text1"/>
        </w:rPr>
        <w:t>R</w:t>
      </w:r>
      <w:r w:rsidRPr="00A90548">
        <w:rPr>
          <w:i/>
          <w:color w:val="000000" w:themeColor="text1"/>
        </w:rPr>
        <w:t xml:space="preserve">eceived </w:t>
      </w:r>
      <w:r w:rsidR="005E24E0" w:rsidRPr="00A90548">
        <w:rPr>
          <w:i/>
          <w:color w:val="000000" w:themeColor="text1"/>
        </w:rPr>
        <w:t>Poster</w:t>
      </w:r>
      <w:r w:rsidRPr="00A90548">
        <w:rPr>
          <w:i/>
          <w:color w:val="000000" w:themeColor="text1"/>
        </w:rPr>
        <w:t xml:space="preserve"> via </w:t>
      </w:r>
      <w:r w:rsidR="008A6D4D" w:rsidRPr="00A90548">
        <w:rPr>
          <w:i/>
          <w:color w:val="000000" w:themeColor="text1"/>
        </w:rPr>
        <w:t>E</w:t>
      </w:r>
      <w:r w:rsidRPr="00A90548">
        <w:rPr>
          <w:i/>
          <w:color w:val="000000" w:themeColor="text1"/>
        </w:rPr>
        <w:t>mail</w:t>
      </w:r>
    </w:p>
    <w:p w14:paraId="1E467809" w14:textId="082D5F3A" w:rsidR="00DE5B56" w:rsidRPr="00A90548" w:rsidRDefault="00423DD9" w:rsidP="00FA7E44">
      <w:pPr>
        <w:rPr>
          <w:i/>
          <w:color w:val="000000" w:themeColor="text1"/>
        </w:rPr>
      </w:pPr>
      <w:r w:rsidRPr="00A90548">
        <w:rPr>
          <w:i/>
          <w:color w:val="000000" w:themeColor="text1"/>
        </w:rPr>
        <w:t>Electronic/Digital Outreach</w:t>
      </w:r>
      <w:r w:rsidR="00DE5B56" w:rsidRPr="00A90548">
        <w:rPr>
          <w:i/>
          <w:color w:val="000000" w:themeColor="text1"/>
        </w:rPr>
        <w:t xml:space="preserve">: Project </w:t>
      </w:r>
      <w:r w:rsidR="008C5409" w:rsidRPr="00A90548">
        <w:rPr>
          <w:i/>
          <w:color w:val="000000" w:themeColor="text1"/>
        </w:rPr>
        <w:t>Website</w:t>
      </w:r>
    </w:p>
    <w:p w14:paraId="4502FA3B" w14:textId="1BF8CB69" w:rsidR="00DE5B56" w:rsidRPr="000D7AEB" w:rsidRDefault="008C5409" w:rsidP="00FA7E44">
      <w:pPr>
        <w:pStyle w:val="ListParagraph"/>
        <w:numPr>
          <w:ilvl w:val="0"/>
          <w:numId w:val="5"/>
        </w:numPr>
        <w:rPr>
          <w:i/>
          <w:color w:val="000000" w:themeColor="text1"/>
        </w:rPr>
      </w:pPr>
      <w:r w:rsidRPr="000D7AEB">
        <w:rPr>
          <w:i/>
          <w:color w:val="000000" w:themeColor="text1"/>
        </w:rPr>
        <w:t xml:space="preserve">Website </w:t>
      </w:r>
      <w:r w:rsidR="008A6D4D" w:rsidRPr="000D7AEB">
        <w:rPr>
          <w:i/>
          <w:color w:val="000000" w:themeColor="text1"/>
        </w:rPr>
        <w:t>Content</w:t>
      </w:r>
    </w:p>
    <w:p w14:paraId="5C38F8DC" w14:textId="227E8E94" w:rsidR="008A6D4D" w:rsidRPr="000D7AEB" w:rsidRDefault="008A6D4D" w:rsidP="00FA7E44">
      <w:pPr>
        <w:pStyle w:val="ListParagraph"/>
        <w:numPr>
          <w:ilvl w:val="0"/>
          <w:numId w:val="5"/>
        </w:numPr>
        <w:rPr>
          <w:i/>
          <w:color w:val="000000" w:themeColor="text1"/>
        </w:rPr>
      </w:pPr>
      <w:r w:rsidRPr="000D7AEB">
        <w:rPr>
          <w:i/>
          <w:color w:val="000000" w:themeColor="text1"/>
        </w:rPr>
        <w:t>Website Traffic</w:t>
      </w:r>
    </w:p>
    <w:p w14:paraId="6688D4CF" w14:textId="77777777" w:rsidR="000D7AEB" w:rsidRPr="000D7AEB" w:rsidRDefault="000D7AEB" w:rsidP="00FA7E44">
      <w:pPr>
        <w:rPr>
          <w:rFonts w:eastAsia="Times New Roman" w:cs="Arial"/>
          <w:color w:val="000000" w:themeColor="text1"/>
          <w:shd w:val="clear" w:color="auto" w:fill="FFFFFF"/>
          <w:lang w:eastAsia="en-US"/>
        </w:rPr>
      </w:pPr>
      <w:r w:rsidRPr="000D7AEB">
        <w:rPr>
          <w:rFonts w:eastAsia="Times New Roman" w:cs="Arial"/>
          <w:i/>
          <w:iCs/>
          <w:color w:val="000000" w:themeColor="text1"/>
          <w:shd w:val="clear" w:color="auto" w:fill="FFFFFF"/>
          <w:lang w:eastAsia="en-US"/>
        </w:rPr>
        <w:t>Electronic/Digital Outreach: Project Survey</w:t>
      </w:r>
    </w:p>
    <w:p w14:paraId="2A58E789"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Community Feedback Summary</w:t>
      </w:r>
    </w:p>
    <w:p w14:paraId="2FB7408C"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Online Survey Text</w:t>
      </w:r>
    </w:p>
    <w:p w14:paraId="2434032B"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Online Survey Results</w:t>
      </w:r>
    </w:p>
    <w:p w14:paraId="7A6A46F5"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Additional Emails/Comments Received</w:t>
      </w:r>
    </w:p>
    <w:p w14:paraId="61F23E55" w14:textId="639C68B6" w:rsidR="005C29E9" w:rsidRPr="00A90548" w:rsidRDefault="005C29E9" w:rsidP="00FA7E44">
      <w:pPr>
        <w:pStyle w:val="ListParagraph"/>
        <w:rPr>
          <w:i/>
          <w:color w:val="000000" w:themeColor="text1"/>
        </w:rPr>
      </w:pPr>
    </w:p>
    <w:p w14:paraId="23D46F11" w14:textId="77777777" w:rsidR="005C29E9" w:rsidRPr="00A90548" w:rsidRDefault="005C29E9" w:rsidP="00FA7E44">
      <w:pPr>
        <w:ind w:left="360"/>
        <w:rPr>
          <w:color w:val="000000" w:themeColor="text1"/>
        </w:rPr>
      </w:pPr>
    </w:p>
    <w:p w14:paraId="66AFE8E4" w14:textId="77777777" w:rsidR="007B34B8" w:rsidRPr="00A90548" w:rsidRDefault="007B34B8" w:rsidP="00FA7E44">
      <w:pPr>
        <w:rPr>
          <w:color w:val="000000" w:themeColor="text1"/>
        </w:rPr>
      </w:pPr>
    </w:p>
    <w:p w14:paraId="427B681E" w14:textId="77777777" w:rsidR="004D25E7" w:rsidRPr="00A90548" w:rsidRDefault="004D25E7" w:rsidP="00FA7E44">
      <w:pPr>
        <w:rPr>
          <w:color w:val="000000" w:themeColor="text1"/>
          <w:sz w:val="20"/>
        </w:rPr>
      </w:pPr>
    </w:p>
    <w:p w14:paraId="01202D1B" w14:textId="77777777" w:rsidR="0097191F" w:rsidRPr="00DA79C3" w:rsidRDefault="0097191F" w:rsidP="00FA7E44">
      <w:pPr>
        <w:rPr>
          <w:i/>
          <w:color w:val="000000" w:themeColor="text1"/>
          <w:sz w:val="20"/>
          <w:szCs w:val="20"/>
        </w:rPr>
      </w:pPr>
    </w:p>
    <w:p w14:paraId="7BB11D2C" w14:textId="77777777" w:rsidR="000644C9" w:rsidRPr="00DA79C3" w:rsidRDefault="000644C9" w:rsidP="00FA7E44">
      <w:pPr>
        <w:rPr>
          <w:i/>
          <w:color w:val="000000" w:themeColor="text1"/>
          <w:sz w:val="20"/>
          <w:szCs w:val="20"/>
        </w:rPr>
      </w:pPr>
    </w:p>
    <w:p w14:paraId="1356259C" w14:textId="1B978473" w:rsidR="004D25E7" w:rsidRPr="00DA79C3" w:rsidRDefault="004D25E7" w:rsidP="00FA7E44">
      <w:pPr>
        <w:rPr>
          <w:i/>
          <w:color w:val="000000" w:themeColor="text1"/>
          <w:sz w:val="20"/>
          <w:szCs w:val="20"/>
        </w:rPr>
      </w:pPr>
      <w:r w:rsidRPr="00DA79C3">
        <w:rPr>
          <w:i/>
          <w:color w:val="000000" w:themeColor="text1"/>
          <w:sz w:val="20"/>
          <w:szCs w:val="20"/>
        </w:rPr>
        <w:t xml:space="preserve">Submitted by: </w:t>
      </w:r>
    </w:p>
    <w:p w14:paraId="6AED9BEC" w14:textId="77777777" w:rsidR="004D25E7" w:rsidRPr="00DA79C3" w:rsidRDefault="004D25E7" w:rsidP="00FA7E44">
      <w:pPr>
        <w:rPr>
          <w:color w:val="000000" w:themeColor="text1"/>
          <w:sz w:val="20"/>
          <w:szCs w:val="20"/>
        </w:rPr>
      </w:pPr>
      <w:r w:rsidRPr="00DA79C3">
        <w:rPr>
          <w:color w:val="000000" w:themeColor="text1"/>
          <w:sz w:val="20"/>
          <w:szCs w:val="20"/>
        </w:rPr>
        <w:t>Natalie Quick Consulting</w:t>
      </w:r>
    </w:p>
    <w:p w14:paraId="2EE71AAD" w14:textId="77777777" w:rsidR="0020162B" w:rsidRPr="00DA79C3" w:rsidRDefault="004D25E7" w:rsidP="00FA7E44">
      <w:pPr>
        <w:rPr>
          <w:color w:val="000000" w:themeColor="text1"/>
          <w:sz w:val="20"/>
          <w:szCs w:val="20"/>
        </w:rPr>
      </w:pPr>
      <w:r w:rsidRPr="00DA79C3">
        <w:rPr>
          <w:color w:val="000000" w:themeColor="text1"/>
          <w:sz w:val="20"/>
          <w:szCs w:val="20"/>
        </w:rPr>
        <w:t xml:space="preserve">natalie@nataliequick.com| 206.779.0489   </w:t>
      </w:r>
    </w:p>
    <w:p w14:paraId="2E96E49F" w14:textId="11E6C146" w:rsidR="004D25E7" w:rsidRPr="00DA79C3" w:rsidRDefault="00A9704B" w:rsidP="00FA7E44">
      <w:pPr>
        <w:rPr>
          <w:b/>
          <w:color w:val="000000" w:themeColor="text1"/>
          <w:sz w:val="20"/>
          <w:szCs w:val="20"/>
        </w:rPr>
      </w:pPr>
      <w:r w:rsidRPr="00DA79C3">
        <w:rPr>
          <w:b/>
          <w:color w:val="000000" w:themeColor="text1"/>
          <w:sz w:val="20"/>
          <w:szCs w:val="20"/>
        </w:rPr>
        <w:t>NOVEMBER</w:t>
      </w:r>
      <w:r w:rsidR="00AE2EB5" w:rsidRPr="00DA79C3">
        <w:rPr>
          <w:b/>
          <w:color w:val="000000" w:themeColor="text1"/>
          <w:sz w:val="20"/>
          <w:szCs w:val="20"/>
        </w:rPr>
        <w:t xml:space="preserve"> </w:t>
      </w:r>
      <w:r w:rsidR="00021C7A" w:rsidRPr="00DA79C3">
        <w:rPr>
          <w:b/>
          <w:color w:val="000000" w:themeColor="text1"/>
          <w:sz w:val="20"/>
          <w:szCs w:val="20"/>
        </w:rPr>
        <w:t>20</w:t>
      </w:r>
      <w:r w:rsidR="00A00476" w:rsidRPr="00DA79C3">
        <w:rPr>
          <w:b/>
          <w:color w:val="000000" w:themeColor="text1"/>
          <w:sz w:val="20"/>
          <w:szCs w:val="20"/>
        </w:rPr>
        <w:t>2</w:t>
      </w:r>
      <w:r w:rsidR="003B619B" w:rsidRPr="00DA79C3">
        <w:rPr>
          <w:b/>
          <w:color w:val="000000" w:themeColor="text1"/>
          <w:sz w:val="20"/>
          <w:szCs w:val="20"/>
        </w:rPr>
        <w:t>3</w:t>
      </w:r>
    </w:p>
    <w:p w14:paraId="53C7B59A" w14:textId="51CDC3CC" w:rsidR="00CC7FCA" w:rsidRPr="00DA79C3" w:rsidRDefault="00CC7FCA" w:rsidP="00FA7E44">
      <w:pPr>
        <w:rPr>
          <w:color w:val="000000" w:themeColor="text1"/>
          <w:sz w:val="20"/>
        </w:rPr>
      </w:pPr>
    </w:p>
    <w:p w14:paraId="3A6A4D51" w14:textId="77777777" w:rsidR="00895CE6" w:rsidRPr="00A90548" w:rsidRDefault="00895CE6" w:rsidP="00FA7E44">
      <w:pPr>
        <w:rPr>
          <w:b/>
          <w:vanish/>
          <w:color w:val="000000" w:themeColor="text1"/>
          <w:sz w:val="20"/>
          <w:szCs w:val="20"/>
          <w:specVanish/>
        </w:rPr>
      </w:pPr>
    </w:p>
    <w:p w14:paraId="35BE3E96" w14:textId="25F8DD59" w:rsidR="00F025EC" w:rsidRPr="00A90548" w:rsidRDefault="00F025EC" w:rsidP="00FA7E44">
      <w:pPr>
        <w:rPr>
          <w:b/>
          <w:color w:val="000000" w:themeColor="text1"/>
          <w:sz w:val="20"/>
          <w:szCs w:val="20"/>
        </w:rPr>
      </w:pPr>
    </w:p>
    <w:p w14:paraId="63982C71" w14:textId="4A8C6F4A" w:rsidR="00895CE6" w:rsidRPr="00DA79C3" w:rsidRDefault="00A9704B" w:rsidP="00FA7E44">
      <w:pPr>
        <w:jc w:val="center"/>
        <w:rPr>
          <w:b/>
          <w:color w:val="000000" w:themeColor="text1"/>
          <w:sz w:val="28"/>
          <w:szCs w:val="28"/>
        </w:rPr>
      </w:pPr>
      <w:r w:rsidRPr="00DA79C3">
        <w:rPr>
          <w:b/>
          <w:color w:val="000000" w:themeColor="text1"/>
          <w:sz w:val="28"/>
          <w:szCs w:val="28"/>
        </w:rPr>
        <w:lastRenderedPageBreak/>
        <w:t xml:space="preserve">2729 </w:t>
      </w:r>
      <w:r w:rsidR="00FE4B06" w:rsidRPr="00DA79C3">
        <w:rPr>
          <w:b/>
          <w:color w:val="000000" w:themeColor="text1"/>
          <w:sz w:val="28"/>
          <w:szCs w:val="28"/>
        </w:rPr>
        <w:t>2nd</w:t>
      </w:r>
      <w:r w:rsidRPr="00DA79C3">
        <w:rPr>
          <w:b/>
          <w:color w:val="000000" w:themeColor="text1"/>
          <w:sz w:val="28"/>
          <w:szCs w:val="28"/>
        </w:rPr>
        <w:t xml:space="preserve"> Ave</w:t>
      </w:r>
      <w:r w:rsidR="003E6D95" w:rsidRPr="00DA79C3">
        <w:rPr>
          <w:b/>
          <w:color w:val="000000" w:themeColor="text1"/>
          <w:sz w:val="28"/>
          <w:szCs w:val="28"/>
        </w:rPr>
        <w:t xml:space="preserve"> </w:t>
      </w:r>
      <w:r w:rsidR="00021C7A" w:rsidRPr="00DA79C3">
        <w:rPr>
          <w:b/>
          <w:color w:val="000000" w:themeColor="text1"/>
          <w:sz w:val="28"/>
          <w:szCs w:val="28"/>
        </w:rPr>
        <w:t>Project</w:t>
      </w:r>
    </w:p>
    <w:p w14:paraId="5FEDCC28" w14:textId="77777777" w:rsidR="00895CE6" w:rsidRPr="00DA79C3" w:rsidRDefault="00895CE6" w:rsidP="00FA7E44">
      <w:pPr>
        <w:jc w:val="center"/>
        <w:rPr>
          <w:b/>
          <w:iCs/>
          <w:color w:val="000000" w:themeColor="text1"/>
          <w:sz w:val="28"/>
          <w:szCs w:val="28"/>
        </w:rPr>
      </w:pPr>
      <w:r w:rsidRPr="00DA79C3">
        <w:rPr>
          <w:b/>
          <w:iCs/>
          <w:color w:val="000000" w:themeColor="text1"/>
          <w:sz w:val="28"/>
          <w:szCs w:val="28"/>
        </w:rPr>
        <w:t>Brief Summary of Outreach Methods and What We Heard from the Community</w:t>
      </w:r>
    </w:p>
    <w:p w14:paraId="40BE03F5" w14:textId="77777777" w:rsidR="00895CE6" w:rsidRPr="00DA79C3" w:rsidRDefault="00895CE6" w:rsidP="00FA7E44">
      <w:pPr>
        <w:jc w:val="center"/>
        <w:rPr>
          <w:color w:val="000000" w:themeColor="text1"/>
          <w:sz w:val="20"/>
        </w:rPr>
      </w:pPr>
    </w:p>
    <w:p w14:paraId="54AA9748" w14:textId="77777777" w:rsidR="00895CE6" w:rsidRPr="00DA79C3" w:rsidRDefault="00895CE6" w:rsidP="00FA7E44">
      <w:pPr>
        <w:pBdr>
          <w:top w:val="single" w:sz="8" w:space="1" w:color="auto"/>
        </w:pBdr>
        <w:rPr>
          <w:color w:val="000000" w:themeColor="text1"/>
          <w:sz w:val="16"/>
          <w:szCs w:val="20"/>
        </w:rPr>
      </w:pPr>
    </w:p>
    <w:p w14:paraId="1112293B" w14:textId="2BC43BCE" w:rsidR="00623C48" w:rsidRPr="00DA79C3" w:rsidRDefault="00623C48" w:rsidP="00FA7E44">
      <w:pPr>
        <w:ind w:left="2160" w:hanging="2170"/>
        <w:rPr>
          <w:rFonts w:ascii="Calibri" w:hAnsi="Calibri" w:cs="Calibri"/>
          <w:b/>
          <w:bCs/>
          <w:color w:val="000000" w:themeColor="text1"/>
          <w:sz w:val="20"/>
          <w:szCs w:val="20"/>
        </w:rPr>
      </w:pPr>
      <w:r w:rsidRPr="00DA79C3">
        <w:rPr>
          <w:rFonts w:ascii="Calibri" w:hAnsi="Calibri" w:cs="Calibri"/>
          <w:b/>
          <w:bCs/>
          <w:color w:val="000000" w:themeColor="text1"/>
          <w:sz w:val="20"/>
          <w:szCs w:val="20"/>
        </w:rPr>
        <w:t>Project Address:</w:t>
      </w:r>
      <w:r w:rsidRPr="00DA79C3">
        <w:rPr>
          <w:rFonts w:ascii="Calibri" w:hAnsi="Calibri" w:cs="Calibri"/>
          <w:color w:val="000000" w:themeColor="text1"/>
          <w:sz w:val="20"/>
          <w:szCs w:val="20"/>
        </w:rPr>
        <w:tab/>
      </w:r>
      <w:r w:rsidR="00FE4B06" w:rsidRPr="00DA79C3">
        <w:rPr>
          <w:rFonts w:cstheme="majorHAnsi"/>
          <w:color w:val="000000" w:themeColor="text1"/>
          <w:sz w:val="20"/>
          <w:szCs w:val="20"/>
        </w:rPr>
        <w:t>2729 2</w:t>
      </w:r>
      <w:r w:rsidR="00FE4B06" w:rsidRPr="00DA79C3">
        <w:rPr>
          <w:rFonts w:cstheme="majorHAnsi"/>
          <w:color w:val="000000" w:themeColor="text1"/>
          <w:sz w:val="20"/>
          <w:szCs w:val="20"/>
          <w:vertAlign w:val="superscript"/>
        </w:rPr>
        <w:t>nd</w:t>
      </w:r>
      <w:r w:rsidR="00FE4B06" w:rsidRPr="00DA79C3">
        <w:rPr>
          <w:rFonts w:cstheme="majorHAnsi"/>
          <w:color w:val="000000" w:themeColor="text1"/>
          <w:sz w:val="20"/>
          <w:szCs w:val="20"/>
        </w:rPr>
        <w:t xml:space="preserve"> Ave, Seattle, WA 98121</w:t>
      </w:r>
    </w:p>
    <w:p w14:paraId="00C46679" w14:textId="4C2EB233" w:rsidR="00623C48" w:rsidRPr="00DA79C3" w:rsidRDefault="00623C48" w:rsidP="00FA7E44">
      <w:pPr>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Brief Description:</w:t>
      </w:r>
      <w:r w:rsidRPr="00DA79C3">
        <w:rPr>
          <w:rFonts w:ascii="Calibri" w:hAnsi="Calibri" w:cs="Calibri"/>
          <w:color w:val="000000" w:themeColor="text1"/>
          <w:sz w:val="20"/>
          <w:szCs w:val="20"/>
        </w:rPr>
        <w:tab/>
      </w:r>
      <w:r w:rsidR="00FE4B06" w:rsidRPr="00DA79C3">
        <w:rPr>
          <w:rFonts w:cstheme="majorHAnsi"/>
          <w:color w:val="000000" w:themeColor="text1"/>
          <w:sz w:val="20"/>
          <w:szCs w:val="20"/>
        </w:rPr>
        <w:t>This project proposes construction of a new 13-story apartment building atop a podium with first-floor retail and one level of below-grade parking. The existing building will be demolished.</w:t>
      </w:r>
    </w:p>
    <w:p w14:paraId="099BDF9D" w14:textId="77777777" w:rsidR="00623C48" w:rsidRPr="00DA79C3" w:rsidRDefault="00623C48" w:rsidP="00FA7E44">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Pr="00DA79C3">
        <w:rPr>
          <w:rFonts w:ascii="Calibri" w:hAnsi="Calibri" w:cs="Calibri"/>
          <w:color w:val="000000" w:themeColor="text1"/>
          <w:sz w:val="20"/>
          <w:szCs w:val="20"/>
        </w:rPr>
        <w:tab/>
        <w:t>Natalie Quick</w:t>
      </w:r>
    </w:p>
    <w:p w14:paraId="3BDE5198" w14:textId="7FFBF309" w:rsidR="00623C48" w:rsidRPr="00DA79C3" w:rsidRDefault="00623C48" w:rsidP="00FA7E44">
      <w:pPr>
        <w:tabs>
          <w:tab w:val="left" w:pos="0"/>
        </w:tabs>
        <w:rPr>
          <w:rFonts w:ascii="Calibri" w:hAnsi="Calibri" w:cs="Calibri"/>
          <w:color w:val="000000" w:themeColor="text1"/>
          <w:sz w:val="20"/>
          <w:szCs w:val="20"/>
        </w:rPr>
      </w:pPr>
      <w:r w:rsidRPr="00DA79C3">
        <w:rPr>
          <w:rFonts w:ascii="Calibri" w:hAnsi="Calibri" w:cs="Calibri"/>
          <w:b/>
          <w:bCs/>
          <w:color w:val="000000" w:themeColor="text1"/>
          <w:sz w:val="20"/>
          <w:szCs w:val="20"/>
        </w:rPr>
        <w:t>Applicant: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00FE4B06" w:rsidRPr="00DA79C3">
        <w:rPr>
          <w:rFonts w:cstheme="majorHAnsi"/>
          <w:color w:val="000000" w:themeColor="text1"/>
          <w:sz w:val="20"/>
          <w:szCs w:val="20"/>
        </w:rPr>
        <w:t>Cavatina Group SA</w:t>
      </w:r>
    </w:p>
    <w:p w14:paraId="5AED051A" w14:textId="4363351A" w:rsidR="00623C48" w:rsidRPr="00DA79C3" w:rsidRDefault="00623C48" w:rsidP="00FA7E44">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 Information:</w:t>
      </w:r>
      <w:r w:rsidRPr="00DA79C3">
        <w:rPr>
          <w:rFonts w:ascii="Calibri" w:hAnsi="Calibri" w:cs="Calibri"/>
          <w:color w:val="000000" w:themeColor="text1"/>
          <w:sz w:val="20"/>
          <w:szCs w:val="20"/>
        </w:rPr>
        <w:tab/>
      </w:r>
      <w:r w:rsidR="00FE4B06" w:rsidRPr="00DA79C3">
        <w:rPr>
          <w:rFonts w:cstheme="majorHAnsi"/>
          <w:color w:val="000000" w:themeColor="text1"/>
          <w:sz w:val="20"/>
          <w:szCs w:val="20"/>
        </w:rPr>
        <w:t>27292ndAveProject@earlyDRoutreach.com</w:t>
      </w:r>
    </w:p>
    <w:p w14:paraId="51E9A68A" w14:textId="4C66520A" w:rsidR="00623C48" w:rsidRPr="00DA79C3" w:rsidRDefault="00623C48" w:rsidP="00FA7E44">
      <w:pPr>
        <w:tabs>
          <w:tab w:val="left" w:pos="3528"/>
        </w:tabs>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Type of Building:</w:t>
      </w:r>
      <w:r w:rsidRPr="00DA79C3">
        <w:rPr>
          <w:rFonts w:ascii="Calibri" w:hAnsi="Calibri" w:cs="Calibri"/>
          <w:color w:val="000000" w:themeColor="text1"/>
          <w:sz w:val="20"/>
          <w:szCs w:val="20"/>
        </w:rPr>
        <w:tab/>
      </w:r>
      <w:r w:rsidR="00FE4B06" w:rsidRPr="00DA79C3">
        <w:rPr>
          <w:rFonts w:ascii="Calibri" w:hAnsi="Calibri" w:cs="Calibri"/>
          <w:color w:val="000000" w:themeColor="text1"/>
          <w:sz w:val="20"/>
          <w:szCs w:val="20"/>
        </w:rPr>
        <w:t>Residential</w:t>
      </w:r>
    </w:p>
    <w:p w14:paraId="0BA6CBC9" w14:textId="284843E7" w:rsidR="00623C48" w:rsidRPr="00DA79C3" w:rsidRDefault="00623C48" w:rsidP="00FA7E44">
      <w:pPr>
        <w:rPr>
          <w:rFonts w:ascii="Calibri" w:hAnsi="Calibri" w:cs="Calibri"/>
          <w:color w:val="000000" w:themeColor="text1"/>
          <w:sz w:val="20"/>
          <w:szCs w:val="20"/>
        </w:rPr>
      </w:pPr>
      <w:r w:rsidRPr="00DA79C3">
        <w:rPr>
          <w:rFonts w:ascii="Calibri" w:hAnsi="Calibri" w:cs="Calibri"/>
          <w:b/>
          <w:bCs/>
          <w:color w:val="000000" w:themeColor="text1"/>
          <w:sz w:val="20"/>
          <w:szCs w:val="20"/>
        </w:rPr>
        <w:t>Neighborhood:</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00FE4B06" w:rsidRPr="00DA79C3">
        <w:rPr>
          <w:rFonts w:ascii="Calibri" w:hAnsi="Calibri" w:cs="Calibri"/>
          <w:color w:val="000000" w:themeColor="text1"/>
          <w:sz w:val="20"/>
          <w:szCs w:val="20"/>
        </w:rPr>
        <w:t>Belltown</w:t>
      </w:r>
    </w:p>
    <w:p w14:paraId="79915055" w14:textId="10B1F9E4" w:rsidR="00FE4B06" w:rsidRPr="00DA79C3" w:rsidRDefault="00FE4B06" w:rsidP="00FA7E44">
      <w:pPr>
        <w:rPr>
          <w:rFonts w:ascii="Calibri" w:hAnsi="Calibri" w:cs="Calibri"/>
          <w:color w:val="000000" w:themeColor="text1"/>
          <w:sz w:val="20"/>
          <w:szCs w:val="20"/>
        </w:rPr>
      </w:pPr>
      <w:r w:rsidRPr="00DA79C3">
        <w:rPr>
          <w:rFonts w:ascii="Calibri" w:hAnsi="Calibri" w:cs="Calibri"/>
          <w:b/>
          <w:bCs/>
          <w:color w:val="000000" w:themeColor="text1"/>
          <w:sz w:val="20"/>
          <w:szCs w:val="20"/>
        </w:rPr>
        <w:t>In Equity Area:</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t>No</w:t>
      </w:r>
    </w:p>
    <w:p w14:paraId="0F835D91" w14:textId="77777777" w:rsidR="00895CE6" w:rsidRPr="00102B91" w:rsidRDefault="00895CE6" w:rsidP="00FA7E44">
      <w:pPr>
        <w:jc w:val="center"/>
        <w:rPr>
          <w:sz w:val="16"/>
          <w:szCs w:val="20"/>
        </w:rPr>
      </w:pPr>
    </w:p>
    <w:p w14:paraId="4C4403E8" w14:textId="77777777" w:rsidR="00125DD4" w:rsidRPr="00DA79C3" w:rsidRDefault="00125DD4" w:rsidP="00FA7E44">
      <w:pPr>
        <w:pBdr>
          <w:top w:val="single" w:sz="8" w:space="1" w:color="auto"/>
        </w:pBdr>
        <w:rPr>
          <w:b/>
          <w:iCs/>
          <w:color w:val="000000" w:themeColor="text1"/>
          <w:sz w:val="28"/>
        </w:rPr>
      </w:pPr>
    </w:p>
    <w:p w14:paraId="219E4EDB" w14:textId="4D017721" w:rsidR="00895CE6" w:rsidRPr="00DA79C3" w:rsidRDefault="00895CE6" w:rsidP="00FA7E44">
      <w:pPr>
        <w:pBdr>
          <w:top w:val="single" w:sz="8" w:space="1" w:color="auto"/>
        </w:pBdr>
        <w:jc w:val="center"/>
        <w:rPr>
          <w:b/>
          <w:iCs/>
          <w:color w:val="000000" w:themeColor="text1"/>
          <w:sz w:val="32"/>
          <w:szCs w:val="32"/>
        </w:rPr>
      </w:pPr>
      <w:r w:rsidRPr="00DA79C3">
        <w:rPr>
          <w:b/>
          <w:iCs/>
          <w:color w:val="000000" w:themeColor="text1"/>
          <w:sz w:val="32"/>
          <w:szCs w:val="32"/>
        </w:rPr>
        <w:t>Brief Summary of Outreach Methods</w:t>
      </w:r>
    </w:p>
    <w:p w14:paraId="5143F6E8" w14:textId="77777777" w:rsidR="00895CE6" w:rsidRPr="00DA79C3" w:rsidRDefault="00895CE6" w:rsidP="00FA7E44">
      <w:pPr>
        <w:pBdr>
          <w:top w:val="single" w:sz="8" w:space="1" w:color="auto"/>
        </w:pBdr>
        <w:jc w:val="center"/>
        <w:rPr>
          <w:color w:val="000000" w:themeColor="text1"/>
          <w:sz w:val="18"/>
        </w:rPr>
      </w:pPr>
    </w:p>
    <w:p w14:paraId="376409D5" w14:textId="77777777" w:rsidR="00895CE6" w:rsidRPr="00DA79C3" w:rsidRDefault="00895CE6" w:rsidP="00FA7E44">
      <w:pPr>
        <w:rPr>
          <w:b/>
          <w:color w:val="000000" w:themeColor="text1"/>
          <w:sz w:val="20"/>
          <w:szCs w:val="20"/>
        </w:rPr>
      </w:pPr>
      <w:r w:rsidRPr="00DA79C3">
        <w:rPr>
          <w:b/>
          <w:color w:val="000000" w:themeColor="text1"/>
          <w:sz w:val="20"/>
          <w:szCs w:val="20"/>
        </w:rPr>
        <w:t>Printed Outreach</w:t>
      </w:r>
    </w:p>
    <w:p w14:paraId="13DA0B45" w14:textId="102E20FD" w:rsidR="00895CE6" w:rsidRPr="00DA79C3" w:rsidRDefault="00895CE6" w:rsidP="00FA7E44">
      <w:pPr>
        <w:pStyle w:val="ListParagraph"/>
        <w:numPr>
          <w:ilvl w:val="0"/>
          <w:numId w:val="6"/>
        </w:numPr>
        <w:rPr>
          <w:color w:val="000000" w:themeColor="text1"/>
          <w:sz w:val="20"/>
          <w:szCs w:val="20"/>
        </w:rPr>
      </w:pPr>
      <w:r w:rsidRPr="00DA79C3">
        <w:rPr>
          <w:i/>
          <w:color w:val="000000" w:themeColor="text1"/>
          <w:sz w:val="20"/>
          <w:szCs w:val="20"/>
        </w:rPr>
        <w:t>Choice:</w:t>
      </w:r>
      <w:r w:rsidRPr="00DA79C3">
        <w:rPr>
          <w:color w:val="000000" w:themeColor="text1"/>
          <w:sz w:val="20"/>
          <w:szCs w:val="20"/>
        </w:rPr>
        <w:t xml:space="preserve"> </w:t>
      </w:r>
      <w:r w:rsidR="005E24E0" w:rsidRPr="00DA79C3">
        <w:rPr>
          <w:color w:val="000000" w:themeColor="text1"/>
          <w:sz w:val="20"/>
          <w:szCs w:val="20"/>
        </w:rPr>
        <w:t>DIRECT MAILING</w:t>
      </w:r>
      <w:r w:rsidRPr="00DA79C3">
        <w:rPr>
          <w:color w:val="000000" w:themeColor="text1"/>
          <w:sz w:val="20"/>
          <w:szCs w:val="20"/>
        </w:rPr>
        <w:t>, HIGH IMPACT</w:t>
      </w:r>
    </w:p>
    <w:p w14:paraId="6B953A80" w14:textId="77777777" w:rsidR="00505D6C" w:rsidRPr="00DA79C3" w:rsidRDefault="00895CE6" w:rsidP="00FA7E44">
      <w:pPr>
        <w:pStyle w:val="ListParagraph"/>
        <w:numPr>
          <w:ilvl w:val="0"/>
          <w:numId w:val="6"/>
        </w:numPr>
        <w:rPr>
          <w:color w:val="000000" w:themeColor="text1"/>
          <w:sz w:val="20"/>
          <w:szCs w:val="20"/>
        </w:rPr>
      </w:pPr>
      <w:r w:rsidRPr="00DA79C3">
        <w:rPr>
          <w:i/>
          <w:color w:val="000000" w:themeColor="text1"/>
          <w:sz w:val="20"/>
          <w:szCs w:val="20"/>
        </w:rPr>
        <w:t>Requirement:</w:t>
      </w:r>
      <w:r w:rsidRPr="00DA79C3">
        <w:rPr>
          <w:color w:val="000000" w:themeColor="text1"/>
          <w:sz w:val="20"/>
          <w:szCs w:val="20"/>
        </w:rPr>
        <w:t xml:space="preserve"> </w:t>
      </w:r>
      <w:r w:rsidR="00EF429D" w:rsidRPr="00DA79C3">
        <w:rPr>
          <w:color w:val="000000" w:themeColor="text1"/>
          <w:sz w:val="20"/>
          <w:szCs w:val="20"/>
        </w:rPr>
        <w:t>Direct mailing to all</w:t>
      </w:r>
      <w:r w:rsidR="008C5409" w:rsidRPr="00DA79C3">
        <w:rPr>
          <w:color w:val="000000" w:themeColor="text1"/>
          <w:sz w:val="20"/>
          <w:szCs w:val="20"/>
        </w:rPr>
        <w:t xml:space="preserve"> residences </w:t>
      </w:r>
      <w:r w:rsidR="008B44D4" w:rsidRPr="00DA79C3">
        <w:rPr>
          <w:color w:val="000000" w:themeColor="text1"/>
          <w:sz w:val="20"/>
          <w:szCs w:val="20"/>
        </w:rPr>
        <w:t xml:space="preserve">and businesses </w:t>
      </w:r>
      <w:r w:rsidR="008C5409" w:rsidRPr="00DA79C3">
        <w:rPr>
          <w:color w:val="000000" w:themeColor="text1"/>
          <w:sz w:val="20"/>
          <w:szCs w:val="20"/>
        </w:rPr>
        <w:t>within a</w:t>
      </w:r>
      <w:r w:rsidR="00EF429D" w:rsidRPr="00DA79C3">
        <w:rPr>
          <w:color w:val="000000" w:themeColor="text1"/>
          <w:sz w:val="20"/>
          <w:szCs w:val="20"/>
        </w:rPr>
        <w:t>pproximately</w:t>
      </w:r>
      <w:r w:rsidR="008C5409" w:rsidRPr="00DA79C3">
        <w:rPr>
          <w:color w:val="000000" w:themeColor="text1"/>
          <w:sz w:val="20"/>
          <w:szCs w:val="20"/>
        </w:rPr>
        <w:t xml:space="preserve"> 500</w:t>
      </w:r>
      <w:r w:rsidR="003E6D95" w:rsidRPr="00DA79C3">
        <w:rPr>
          <w:color w:val="000000" w:themeColor="text1"/>
          <w:sz w:val="20"/>
          <w:szCs w:val="20"/>
        </w:rPr>
        <w:t>-</w:t>
      </w:r>
      <w:r w:rsidR="008C5409" w:rsidRPr="00DA79C3">
        <w:rPr>
          <w:color w:val="000000" w:themeColor="text1"/>
          <w:sz w:val="20"/>
          <w:szCs w:val="20"/>
        </w:rPr>
        <w:t>f</w:t>
      </w:r>
      <w:r w:rsidR="003E6D95" w:rsidRPr="00DA79C3">
        <w:rPr>
          <w:color w:val="000000" w:themeColor="text1"/>
          <w:sz w:val="20"/>
          <w:szCs w:val="20"/>
        </w:rPr>
        <w:t>oo</w:t>
      </w:r>
      <w:r w:rsidR="008C5409" w:rsidRPr="00DA79C3">
        <w:rPr>
          <w:color w:val="000000" w:themeColor="text1"/>
          <w:sz w:val="20"/>
          <w:szCs w:val="20"/>
        </w:rPr>
        <w:t xml:space="preserve">t radius of the </w:t>
      </w:r>
      <w:r w:rsidR="008B44D4" w:rsidRPr="00DA79C3">
        <w:rPr>
          <w:color w:val="000000" w:themeColor="text1"/>
          <w:sz w:val="20"/>
          <w:szCs w:val="20"/>
        </w:rPr>
        <w:t>proposed site</w:t>
      </w:r>
      <w:r w:rsidR="008C5409" w:rsidRPr="00DA79C3">
        <w:rPr>
          <w:color w:val="000000" w:themeColor="text1"/>
          <w:sz w:val="20"/>
          <w:szCs w:val="20"/>
        </w:rPr>
        <w:t>.</w:t>
      </w:r>
    </w:p>
    <w:p w14:paraId="2533B550" w14:textId="1BBBEF48" w:rsidR="00895CE6" w:rsidRPr="00DA79C3" w:rsidRDefault="00505D6C" w:rsidP="00FA7E44">
      <w:pPr>
        <w:pStyle w:val="ListParagraph"/>
        <w:numPr>
          <w:ilvl w:val="0"/>
          <w:numId w:val="6"/>
        </w:numPr>
        <w:rPr>
          <w:color w:val="000000" w:themeColor="text1"/>
          <w:sz w:val="20"/>
          <w:szCs w:val="20"/>
        </w:rPr>
      </w:pPr>
      <w:r w:rsidRPr="00DA79C3">
        <w:rPr>
          <w:i/>
          <w:color w:val="000000" w:themeColor="text1"/>
          <w:sz w:val="20"/>
          <w:szCs w:val="20"/>
        </w:rPr>
        <w:t>What we did:</w:t>
      </w:r>
      <w:r w:rsidRPr="00DA79C3">
        <w:rPr>
          <w:color w:val="000000" w:themeColor="text1"/>
          <w:sz w:val="20"/>
          <w:szCs w:val="20"/>
        </w:rPr>
        <w:t xml:space="preserve"> Posters were mailed to </w:t>
      </w:r>
      <w:r w:rsidR="00D77B29" w:rsidRPr="00DA79C3">
        <w:rPr>
          <w:color w:val="000000" w:themeColor="text1"/>
          <w:sz w:val="20"/>
          <w:szCs w:val="20"/>
        </w:rPr>
        <w:t>1,9</w:t>
      </w:r>
      <w:r w:rsidR="004D4366" w:rsidRPr="00DA79C3">
        <w:rPr>
          <w:color w:val="000000" w:themeColor="text1"/>
          <w:sz w:val="20"/>
          <w:szCs w:val="20"/>
        </w:rPr>
        <w:t>40</w:t>
      </w:r>
      <w:r w:rsidRPr="00DA79C3">
        <w:rPr>
          <w:color w:val="000000" w:themeColor="text1"/>
          <w:sz w:val="20"/>
          <w:szCs w:val="20"/>
        </w:rPr>
        <w:t xml:space="preserve"> residences and businesses and shared with </w:t>
      </w:r>
      <w:r w:rsidR="00D77B29" w:rsidRPr="00DA79C3">
        <w:rPr>
          <w:color w:val="000000" w:themeColor="text1"/>
          <w:sz w:val="20"/>
          <w:szCs w:val="20"/>
        </w:rPr>
        <w:t>two</w:t>
      </w:r>
      <w:r w:rsidRPr="00DA79C3">
        <w:rPr>
          <w:color w:val="000000" w:themeColor="text1"/>
          <w:sz w:val="20"/>
          <w:szCs w:val="20"/>
        </w:rPr>
        <w:t xml:space="preserve"> neighborhood community groups. </w:t>
      </w:r>
      <w:r w:rsidRPr="00DA79C3">
        <w:rPr>
          <w:rFonts w:eastAsia="Times New Roman" w:cs="Arial"/>
          <w:color w:val="000000" w:themeColor="text1"/>
          <w:sz w:val="20"/>
          <w:szCs w:val="20"/>
          <w:shd w:val="clear" w:color="auto" w:fill="FFFFFF"/>
          <w:lang w:eastAsia="en-US"/>
        </w:rPr>
        <w:t xml:space="preserve">Poster, details on distribution and list of community groups who received the poster via email are in Appendix A. </w:t>
      </w:r>
    </w:p>
    <w:p w14:paraId="0F3EF596" w14:textId="3E173C99" w:rsidR="00895CE6" w:rsidRPr="00DA79C3" w:rsidRDefault="00895CE6" w:rsidP="00FA7E44">
      <w:pPr>
        <w:pStyle w:val="ListParagraph"/>
        <w:numPr>
          <w:ilvl w:val="0"/>
          <w:numId w:val="6"/>
        </w:numPr>
        <w:rPr>
          <w:color w:val="000000" w:themeColor="text1"/>
          <w:sz w:val="20"/>
          <w:szCs w:val="20"/>
        </w:rPr>
      </w:pPr>
      <w:r w:rsidRPr="00DA79C3">
        <w:rPr>
          <w:i/>
          <w:color w:val="000000" w:themeColor="text1"/>
          <w:sz w:val="20"/>
          <w:szCs w:val="20"/>
        </w:rPr>
        <w:t>Date completed:</w:t>
      </w:r>
      <w:r w:rsidR="00FE3361" w:rsidRPr="00DA79C3">
        <w:rPr>
          <w:color w:val="000000" w:themeColor="text1"/>
          <w:sz w:val="20"/>
          <w:szCs w:val="20"/>
        </w:rPr>
        <w:t xml:space="preserve"> </w:t>
      </w:r>
      <w:r w:rsidR="008B1030" w:rsidRPr="00DA79C3">
        <w:rPr>
          <w:color w:val="000000" w:themeColor="text1"/>
          <w:sz w:val="20"/>
          <w:szCs w:val="20"/>
        </w:rPr>
        <w:t>October 25</w:t>
      </w:r>
      <w:r w:rsidR="00AE2EB5" w:rsidRPr="00DA79C3">
        <w:rPr>
          <w:color w:val="000000" w:themeColor="text1"/>
          <w:sz w:val="20"/>
          <w:szCs w:val="20"/>
        </w:rPr>
        <w:t>, 20</w:t>
      </w:r>
      <w:r w:rsidR="00A00476" w:rsidRPr="00DA79C3">
        <w:rPr>
          <w:color w:val="000000" w:themeColor="text1"/>
          <w:sz w:val="20"/>
          <w:szCs w:val="20"/>
        </w:rPr>
        <w:t>2</w:t>
      </w:r>
      <w:r w:rsidR="003B619B" w:rsidRPr="00DA79C3">
        <w:rPr>
          <w:color w:val="000000" w:themeColor="text1"/>
          <w:sz w:val="20"/>
          <w:szCs w:val="20"/>
        </w:rPr>
        <w:t>3</w:t>
      </w:r>
    </w:p>
    <w:p w14:paraId="357EA4C0" w14:textId="77777777" w:rsidR="00BA5E03" w:rsidRPr="00DA79C3" w:rsidRDefault="00BA5E03" w:rsidP="00FA7E44">
      <w:pPr>
        <w:rPr>
          <w:b/>
          <w:color w:val="000000" w:themeColor="text1"/>
          <w:sz w:val="20"/>
          <w:szCs w:val="20"/>
        </w:rPr>
      </w:pPr>
    </w:p>
    <w:p w14:paraId="7D603389" w14:textId="1A0E667E" w:rsidR="00895CE6" w:rsidRPr="00DA79C3" w:rsidRDefault="00895CE6" w:rsidP="00FA7E44">
      <w:pPr>
        <w:rPr>
          <w:b/>
          <w:color w:val="000000" w:themeColor="text1"/>
          <w:sz w:val="20"/>
          <w:szCs w:val="20"/>
        </w:rPr>
      </w:pPr>
      <w:r w:rsidRPr="00DA79C3">
        <w:rPr>
          <w:b/>
          <w:color w:val="000000" w:themeColor="text1"/>
          <w:sz w:val="20"/>
          <w:szCs w:val="20"/>
        </w:rPr>
        <w:t>Electronic/Digital Outreach</w:t>
      </w:r>
    </w:p>
    <w:p w14:paraId="6EA609E0" w14:textId="6042DFFA" w:rsidR="00895CE6" w:rsidRPr="00DA79C3" w:rsidRDefault="00895CE6" w:rsidP="00FA7E44">
      <w:pPr>
        <w:pStyle w:val="ListParagraph"/>
        <w:numPr>
          <w:ilvl w:val="0"/>
          <w:numId w:val="7"/>
        </w:numPr>
        <w:rPr>
          <w:color w:val="000000" w:themeColor="text1"/>
          <w:sz w:val="20"/>
          <w:szCs w:val="20"/>
        </w:rPr>
      </w:pPr>
      <w:r w:rsidRPr="00DA79C3">
        <w:rPr>
          <w:i/>
          <w:color w:val="000000" w:themeColor="text1"/>
          <w:sz w:val="20"/>
          <w:szCs w:val="20"/>
        </w:rPr>
        <w:t>Choice:</w:t>
      </w:r>
      <w:r w:rsidRPr="00DA79C3">
        <w:rPr>
          <w:color w:val="000000" w:themeColor="text1"/>
          <w:sz w:val="20"/>
          <w:szCs w:val="20"/>
        </w:rPr>
        <w:t xml:space="preserve"> PROJEC</w:t>
      </w:r>
      <w:r w:rsidR="008C5409" w:rsidRPr="00DA79C3">
        <w:rPr>
          <w:color w:val="000000" w:themeColor="text1"/>
          <w:sz w:val="20"/>
          <w:szCs w:val="20"/>
        </w:rPr>
        <w:t>T WEBSITE, HIGH IMPACT</w:t>
      </w:r>
    </w:p>
    <w:p w14:paraId="72D5C0FF" w14:textId="009908CA" w:rsidR="00895CE6" w:rsidRPr="00DA79C3" w:rsidRDefault="00895CE6" w:rsidP="00FA7E44">
      <w:pPr>
        <w:pStyle w:val="ListParagraph"/>
        <w:numPr>
          <w:ilvl w:val="0"/>
          <w:numId w:val="7"/>
        </w:numPr>
        <w:rPr>
          <w:color w:val="000000" w:themeColor="text1"/>
          <w:sz w:val="20"/>
          <w:szCs w:val="20"/>
        </w:rPr>
      </w:pPr>
      <w:r w:rsidRPr="00DA79C3">
        <w:rPr>
          <w:i/>
          <w:color w:val="000000" w:themeColor="text1"/>
          <w:sz w:val="20"/>
          <w:szCs w:val="20"/>
        </w:rPr>
        <w:t>Requirement:</w:t>
      </w:r>
      <w:r w:rsidRPr="00DA79C3">
        <w:rPr>
          <w:color w:val="000000" w:themeColor="text1"/>
          <w:sz w:val="20"/>
          <w:szCs w:val="20"/>
        </w:rPr>
        <w:t xml:space="preserve"> </w:t>
      </w:r>
      <w:r w:rsidR="008B44D4" w:rsidRPr="00DA79C3">
        <w:rPr>
          <w:color w:val="000000" w:themeColor="text1"/>
          <w:sz w:val="20"/>
          <w:szCs w:val="20"/>
        </w:rPr>
        <w:t>Interactive p</w:t>
      </w:r>
      <w:r w:rsidRPr="00DA79C3">
        <w:rPr>
          <w:color w:val="000000" w:themeColor="text1"/>
          <w:sz w:val="20"/>
          <w:szCs w:val="20"/>
        </w:rPr>
        <w:t>roject</w:t>
      </w:r>
      <w:r w:rsidR="008C5409" w:rsidRPr="00DA79C3">
        <w:rPr>
          <w:color w:val="000000" w:themeColor="text1"/>
          <w:sz w:val="20"/>
          <w:szCs w:val="20"/>
        </w:rPr>
        <w:t xml:space="preserve"> website </w:t>
      </w:r>
      <w:r w:rsidR="008B44D4" w:rsidRPr="00DA79C3">
        <w:rPr>
          <w:color w:val="000000" w:themeColor="text1"/>
          <w:sz w:val="20"/>
          <w:szCs w:val="20"/>
        </w:rPr>
        <w:t>with public commenting function</w:t>
      </w:r>
      <w:r w:rsidR="00EF429D" w:rsidRPr="00DA79C3">
        <w:rPr>
          <w:color w:val="000000" w:themeColor="text1"/>
          <w:sz w:val="20"/>
          <w:szCs w:val="20"/>
        </w:rPr>
        <w:t>.</w:t>
      </w:r>
    </w:p>
    <w:p w14:paraId="2AFEA281" w14:textId="32C36AFE" w:rsidR="00B51DF6" w:rsidRPr="00DA79C3" w:rsidRDefault="00895CE6" w:rsidP="00FA7E44">
      <w:pPr>
        <w:pStyle w:val="ListParagraph"/>
        <w:numPr>
          <w:ilvl w:val="0"/>
          <w:numId w:val="7"/>
        </w:numPr>
        <w:rPr>
          <w:color w:val="000000" w:themeColor="text1"/>
          <w:sz w:val="20"/>
          <w:szCs w:val="20"/>
        </w:rPr>
      </w:pPr>
      <w:r w:rsidRPr="00DA79C3">
        <w:rPr>
          <w:i/>
          <w:color w:val="000000" w:themeColor="text1"/>
          <w:sz w:val="20"/>
          <w:szCs w:val="20"/>
        </w:rPr>
        <w:t>What we did:</w:t>
      </w:r>
      <w:r w:rsidRPr="00DA79C3">
        <w:rPr>
          <w:color w:val="000000" w:themeColor="text1"/>
          <w:sz w:val="20"/>
          <w:szCs w:val="20"/>
        </w:rPr>
        <w:t xml:space="preserve"> </w:t>
      </w:r>
      <w:r w:rsidR="008B44D4" w:rsidRPr="00DA79C3">
        <w:rPr>
          <w:color w:val="000000" w:themeColor="text1"/>
          <w:sz w:val="20"/>
          <w:szCs w:val="20"/>
        </w:rPr>
        <w:t xml:space="preserve">Project website established and publicized via </w:t>
      </w:r>
      <w:r w:rsidR="005E24E0" w:rsidRPr="00DA79C3">
        <w:rPr>
          <w:color w:val="000000" w:themeColor="text1"/>
          <w:sz w:val="20"/>
          <w:szCs w:val="20"/>
        </w:rPr>
        <w:t>poster</w:t>
      </w:r>
      <w:r w:rsidR="008B44D4" w:rsidRPr="00DA79C3">
        <w:rPr>
          <w:color w:val="000000" w:themeColor="text1"/>
          <w:sz w:val="20"/>
          <w:szCs w:val="20"/>
        </w:rPr>
        <w:t xml:space="preserve">. Monitored daily for comments from the Website. </w:t>
      </w:r>
      <w:r w:rsidR="008C5409" w:rsidRPr="00DA79C3">
        <w:rPr>
          <w:color w:val="000000" w:themeColor="text1"/>
          <w:sz w:val="20"/>
          <w:szCs w:val="20"/>
        </w:rPr>
        <w:t>Developed a</w:t>
      </w:r>
      <w:r w:rsidR="008B44D4" w:rsidRPr="00DA79C3">
        <w:rPr>
          <w:color w:val="000000" w:themeColor="text1"/>
          <w:sz w:val="20"/>
          <w:szCs w:val="20"/>
        </w:rPr>
        <w:t>n interactive project</w:t>
      </w:r>
      <w:r w:rsidR="008C5409" w:rsidRPr="00DA79C3">
        <w:rPr>
          <w:color w:val="000000" w:themeColor="text1"/>
          <w:sz w:val="20"/>
          <w:szCs w:val="20"/>
        </w:rPr>
        <w:t xml:space="preserve"> website with project information and </w:t>
      </w:r>
      <w:r w:rsidR="008B44D4" w:rsidRPr="00DA79C3">
        <w:rPr>
          <w:color w:val="000000" w:themeColor="text1"/>
          <w:sz w:val="20"/>
          <w:szCs w:val="20"/>
        </w:rPr>
        <w:t>a public commenting function</w:t>
      </w:r>
      <w:r w:rsidR="008C5409" w:rsidRPr="00DA79C3">
        <w:rPr>
          <w:color w:val="000000" w:themeColor="text1"/>
          <w:sz w:val="20"/>
          <w:szCs w:val="20"/>
        </w:rPr>
        <w:t xml:space="preserve">. </w:t>
      </w:r>
      <w:r w:rsidR="008B44D4" w:rsidRPr="00DA79C3">
        <w:rPr>
          <w:color w:val="000000" w:themeColor="text1"/>
          <w:sz w:val="20"/>
          <w:szCs w:val="20"/>
        </w:rPr>
        <w:t>Website included in Appendix A.</w:t>
      </w:r>
    </w:p>
    <w:p w14:paraId="30159C51" w14:textId="7F28B03B" w:rsidR="00534A5B" w:rsidRPr="00DA79C3" w:rsidRDefault="00534A5B" w:rsidP="00FA7E44">
      <w:pPr>
        <w:pStyle w:val="ListParagraph"/>
        <w:numPr>
          <w:ilvl w:val="0"/>
          <w:numId w:val="7"/>
        </w:numPr>
        <w:rPr>
          <w:color w:val="000000" w:themeColor="text1"/>
          <w:sz w:val="20"/>
          <w:szCs w:val="20"/>
        </w:rPr>
      </w:pPr>
      <w:r w:rsidRPr="00DA79C3">
        <w:rPr>
          <w:i/>
          <w:color w:val="000000" w:themeColor="text1"/>
          <w:sz w:val="20"/>
          <w:szCs w:val="20"/>
        </w:rPr>
        <w:t>Date completed:</w:t>
      </w:r>
      <w:r w:rsidRPr="00DA79C3">
        <w:rPr>
          <w:color w:val="000000" w:themeColor="text1"/>
          <w:sz w:val="20"/>
          <w:szCs w:val="20"/>
        </w:rPr>
        <w:t xml:space="preserve"> </w:t>
      </w:r>
      <w:r w:rsidR="008B1030" w:rsidRPr="00DA79C3">
        <w:rPr>
          <w:color w:val="000000" w:themeColor="text1"/>
          <w:sz w:val="20"/>
          <w:szCs w:val="20"/>
        </w:rPr>
        <w:t>October 25, 2023</w:t>
      </w:r>
    </w:p>
    <w:p w14:paraId="0AF867E0" w14:textId="77777777" w:rsidR="008C5409" w:rsidRPr="00DA79C3" w:rsidRDefault="008C5409" w:rsidP="00FA7E44">
      <w:pPr>
        <w:pStyle w:val="ListParagraph"/>
        <w:rPr>
          <w:color w:val="000000" w:themeColor="text1"/>
          <w:sz w:val="20"/>
          <w:szCs w:val="20"/>
        </w:rPr>
      </w:pPr>
    </w:p>
    <w:p w14:paraId="6E7A06F5" w14:textId="77777777" w:rsidR="008C5409" w:rsidRPr="00DA79C3" w:rsidRDefault="008C5409" w:rsidP="00FA7E44">
      <w:pPr>
        <w:rPr>
          <w:b/>
          <w:color w:val="000000" w:themeColor="text1"/>
          <w:sz w:val="20"/>
          <w:szCs w:val="20"/>
        </w:rPr>
      </w:pPr>
      <w:r w:rsidRPr="00DA79C3">
        <w:rPr>
          <w:b/>
          <w:color w:val="000000" w:themeColor="text1"/>
          <w:sz w:val="20"/>
          <w:szCs w:val="20"/>
        </w:rPr>
        <w:t>Electronic/Digital Outreach</w:t>
      </w:r>
    </w:p>
    <w:p w14:paraId="3A622E8A" w14:textId="718D7991" w:rsidR="00895CE6" w:rsidRPr="00DA79C3" w:rsidRDefault="00895CE6" w:rsidP="00FA7E44">
      <w:pPr>
        <w:pStyle w:val="ListParagraph"/>
        <w:numPr>
          <w:ilvl w:val="0"/>
          <w:numId w:val="8"/>
        </w:numPr>
        <w:rPr>
          <w:color w:val="000000" w:themeColor="text1"/>
          <w:sz w:val="20"/>
          <w:szCs w:val="20"/>
        </w:rPr>
      </w:pPr>
      <w:r w:rsidRPr="00DA79C3">
        <w:rPr>
          <w:i/>
          <w:color w:val="000000" w:themeColor="text1"/>
          <w:sz w:val="20"/>
          <w:szCs w:val="20"/>
        </w:rPr>
        <w:t>Choice:</w:t>
      </w:r>
      <w:r w:rsidRPr="00DA79C3">
        <w:rPr>
          <w:color w:val="000000" w:themeColor="text1"/>
          <w:sz w:val="20"/>
          <w:szCs w:val="20"/>
        </w:rPr>
        <w:t xml:space="preserve"> </w:t>
      </w:r>
      <w:r w:rsidR="008C5409" w:rsidRPr="00DA79C3">
        <w:rPr>
          <w:color w:val="000000" w:themeColor="text1"/>
          <w:sz w:val="20"/>
          <w:szCs w:val="20"/>
        </w:rPr>
        <w:t>SURVEY</w:t>
      </w:r>
      <w:r w:rsidRPr="00DA79C3">
        <w:rPr>
          <w:color w:val="000000" w:themeColor="text1"/>
          <w:sz w:val="20"/>
          <w:szCs w:val="20"/>
        </w:rPr>
        <w:t>, HIGH IMPACT</w:t>
      </w:r>
    </w:p>
    <w:p w14:paraId="0F640B3F" w14:textId="09F2EF66" w:rsidR="00525725" w:rsidRPr="00DA79C3" w:rsidRDefault="00895CE6" w:rsidP="00FA7E44">
      <w:pPr>
        <w:pStyle w:val="ListParagraph"/>
        <w:numPr>
          <w:ilvl w:val="0"/>
          <w:numId w:val="8"/>
        </w:numPr>
        <w:rPr>
          <w:color w:val="000000" w:themeColor="text1"/>
          <w:sz w:val="20"/>
          <w:szCs w:val="20"/>
        </w:rPr>
      </w:pPr>
      <w:r w:rsidRPr="00DA79C3">
        <w:rPr>
          <w:i/>
          <w:color w:val="000000" w:themeColor="text1"/>
          <w:sz w:val="20"/>
          <w:szCs w:val="20"/>
        </w:rPr>
        <w:t>Requirement:</w:t>
      </w:r>
      <w:r w:rsidRPr="00DA79C3">
        <w:rPr>
          <w:color w:val="000000" w:themeColor="text1"/>
          <w:sz w:val="20"/>
          <w:szCs w:val="20"/>
        </w:rPr>
        <w:t xml:space="preserve"> </w:t>
      </w:r>
      <w:r w:rsidR="008C5409" w:rsidRPr="00DA79C3">
        <w:rPr>
          <w:color w:val="000000" w:themeColor="text1"/>
          <w:sz w:val="20"/>
          <w:szCs w:val="20"/>
        </w:rPr>
        <w:t xml:space="preserve">Create </w:t>
      </w:r>
      <w:r w:rsidR="008B44D4" w:rsidRPr="00DA79C3">
        <w:rPr>
          <w:color w:val="000000" w:themeColor="text1"/>
          <w:sz w:val="20"/>
          <w:szCs w:val="20"/>
        </w:rPr>
        <w:t>an</w:t>
      </w:r>
      <w:r w:rsidR="008C5409" w:rsidRPr="00DA79C3">
        <w:rPr>
          <w:color w:val="000000" w:themeColor="text1"/>
          <w:sz w:val="20"/>
          <w:szCs w:val="20"/>
        </w:rPr>
        <w:t xml:space="preserve"> online survey to allow for feedback on the proposed project</w:t>
      </w:r>
      <w:r w:rsidR="00EF429D" w:rsidRPr="00DA79C3">
        <w:rPr>
          <w:color w:val="000000" w:themeColor="text1"/>
          <w:sz w:val="20"/>
          <w:szCs w:val="20"/>
        </w:rPr>
        <w:t>.</w:t>
      </w:r>
    </w:p>
    <w:p w14:paraId="128AECC2" w14:textId="5A08F198" w:rsidR="00895CE6" w:rsidRPr="00DA79C3" w:rsidRDefault="00895CE6" w:rsidP="00FA7E44">
      <w:pPr>
        <w:pStyle w:val="ListParagraph"/>
        <w:numPr>
          <w:ilvl w:val="0"/>
          <w:numId w:val="8"/>
        </w:numPr>
        <w:rPr>
          <w:color w:val="000000" w:themeColor="text1"/>
          <w:sz w:val="20"/>
          <w:szCs w:val="20"/>
        </w:rPr>
      </w:pPr>
      <w:r w:rsidRPr="00DA79C3">
        <w:rPr>
          <w:i/>
          <w:color w:val="000000" w:themeColor="text1"/>
          <w:sz w:val="20"/>
          <w:szCs w:val="20"/>
        </w:rPr>
        <w:t>What we did:</w:t>
      </w:r>
      <w:r w:rsidRPr="00DA79C3">
        <w:rPr>
          <w:color w:val="000000" w:themeColor="text1"/>
          <w:sz w:val="20"/>
          <w:szCs w:val="20"/>
        </w:rPr>
        <w:t xml:space="preserve"> </w:t>
      </w:r>
      <w:r w:rsidR="008B44D4" w:rsidRPr="00DA79C3">
        <w:rPr>
          <w:color w:val="000000" w:themeColor="text1"/>
          <w:sz w:val="20"/>
          <w:szCs w:val="20"/>
        </w:rPr>
        <w:t>Online</w:t>
      </w:r>
      <w:r w:rsidR="008C5409" w:rsidRPr="00DA79C3">
        <w:rPr>
          <w:color w:val="000000" w:themeColor="text1"/>
          <w:sz w:val="20"/>
          <w:szCs w:val="20"/>
        </w:rPr>
        <w:t xml:space="preserve"> survey </w:t>
      </w:r>
      <w:r w:rsidR="008B44D4" w:rsidRPr="00DA79C3">
        <w:rPr>
          <w:color w:val="000000" w:themeColor="text1"/>
          <w:sz w:val="20"/>
          <w:szCs w:val="20"/>
        </w:rPr>
        <w:t>established</w:t>
      </w:r>
      <w:r w:rsidR="001535D3" w:rsidRPr="00DA79C3">
        <w:rPr>
          <w:color w:val="000000" w:themeColor="text1"/>
          <w:sz w:val="20"/>
          <w:szCs w:val="20"/>
        </w:rPr>
        <w:t xml:space="preserve"> and </w:t>
      </w:r>
      <w:r w:rsidR="008C5409" w:rsidRPr="00DA79C3">
        <w:rPr>
          <w:color w:val="000000" w:themeColor="text1"/>
          <w:sz w:val="20"/>
          <w:szCs w:val="20"/>
        </w:rPr>
        <w:t xml:space="preserve">publicized </w:t>
      </w:r>
      <w:r w:rsidR="008B44D4" w:rsidRPr="00DA79C3">
        <w:rPr>
          <w:color w:val="000000" w:themeColor="text1"/>
          <w:sz w:val="20"/>
          <w:szCs w:val="20"/>
        </w:rPr>
        <w:t>via</w:t>
      </w:r>
      <w:r w:rsidR="008C5409" w:rsidRPr="00DA79C3">
        <w:rPr>
          <w:color w:val="000000" w:themeColor="text1"/>
          <w:sz w:val="20"/>
          <w:szCs w:val="20"/>
        </w:rPr>
        <w:t xml:space="preserve"> </w:t>
      </w:r>
      <w:r w:rsidR="005E24E0" w:rsidRPr="00DA79C3">
        <w:rPr>
          <w:color w:val="000000" w:themeColor="text1"/>
          <w:sz w:val="20"/>
          <w:szCs w:val="20"/>
        </w:rPr>
        <w:t>poster</w:t>
      </w:r>
      <w:r w:rsidR="008C5409" w:rsidRPr="00DA79C3">
        <w:rPr>
          <w:color w:val="000000" w:themeColor="text1"/>
          <w:sz w:val="20"/>
          <w:szCs w:val="20"/>
        </w:rPr>
        <w:t xml:space="preserve"> </w:t>
      </w:r>
      <w:r w:rsidR="001535D3" w:rsidRPr="00DA79C3">
        <w:rPr>
          <w:color w:val="000000" w:themeColor="text1"/>
          <w:sz w:val="20"/>
          <w:szCs w:val="20"/>
        </w:rPr>
        <w:t>with</w:t>
      </w:r>
      <w:r w:rsidR="008C5409" w:rsidRPr="00DA79C3">
        <w:rPr>
          <w:color w:val="000000" w:themeColor="text1"/>
          <w:sz w:val="20"/>
          <w:szCs w:val="20"/>
        </w:rPr>
        <w:t xml:space="preserve"> </w:t>
      </w:r>
      <w:r w:rsidR="00EF429D" w:rsidRPr="00DA79C3">
        <w:rPr>
          <w:color w:val="000000" w:themeColor="text1"/>
          <w:sz w:val="20"/>
          <w:szCs w:val="20"/>
        </w:rPr>
        <w:t xml:space="preserve">link </w:t>
      </w:r>
      <w:r w:rsidR="001535D3" w:rsidRPr="00DA79C3">
        <w:rPr>
          <w:color w:val="000000" w:themeColor="text1"/>
          <w:sz w:val="20"/>
          <w:szCs w:val="20"/>
        </w:rPr>
        <w:t xml:space="preserve">to survey featured </w:t>
      </w:r>
      <w:r w:rsidR="00EF429D" w:rsidRPr="00DA79C3">
        <w:rPr>
          <w:color w:val="000000" w:themeColor="text1"/>
          <w:sz w:val="20"/>
          <w:szCs w:val="20"/>
        </w:rPr>
        <w:t>on</w:t>
      </w:r>
      <w:r w:rsidR="008C5409" w:rsidRPr="00DA79C3">
        <w:rPr>
          <w:color w:val="000000" w:themeColor="text1"/>
          <w:sz w:val="20"/>
          <w:szCs w:val="20"/>
        </w:rPr>
        <w:t xml:space="preserve"> project website.</w:t>
      </w:r>
      <w:r w:rsidR="00EF429D" w:rsidRPr="00DA79C3">
        <w:rPr>
          <w:color w:val="000000" w:themeColor="text1"/>
          <w:sz w:val="20"/>
          <w:szCs w:val="20"/>
        </w:rPr>
        <w:t xml:space="preserve"> Survey text and results included in Appendix A.</w:t>
      </w:r>
    </w:p>
    <w:p w14:paraId="5F7284BE" w14:textId="14407091" w:rsidR="00895CE6" w:rsidRPr="00DA79C3" w:rsidRDefault="00534A5B" w:rsidP="00BC7330">
      <w:pPr>
        <w:pStyle w:val="ListParagraph"/>
        <w:numPr>
          <w:ilvl w:val="0"/>
          <w:numId w:val="8"/>
        </w:numPr>
        <w:rPr>
          <w:color w:val="000000" w:themeColor="text1"/>
          <w:sz w:val="20"/>
          <w:szCs w:val="20"/>
        </w:rPr>
      </w:pPr>
      <w:r w:rsidRPr="00DA79C3">
        <w:rPr>
          <w:i/>
          <w:color w:val="000000" w:themeColor="text1"/>
          <w:sz w:val="20"/>
          <w:szCs w:val="20"/>
        </w:rPr>
        <w:t>Date completed:</w:t>
      </w:r>
      <w:r w:rsidRPr="00DA79C3">
        <w:rPr>
          <w:color w:val="000000" w:themeColor="text1"/>
          <w:sz w:val="20"/>
          <w:szCs w:val="20"/>
        </w:rPr>
        <w:t xml:space="preserve"> </w:t>
      </w:r>
      <w:r w:rsidR="008B1030" w:rsidRPr="00DA79C3">
        <w:rPr>
          <w:color w:val="000000" w:themeColor="text1"/>
          <w:sz w:val="20"/>
          <w:szCs w:val="20"/>
        </w:rPr>
        <w:t>October 25, 2023</w:t>
      </w:r>
    </w:p>
    <w:p w14:paraId="52F41834" w14:textId="77777777" w:rsidR="00BA5E03" w:rsidRPr="00DA79C3" w:rsidRDefault="00BA5E03" w:rsidP="00FA7E44">
      <w:pPr>
        <w:pStyle w:val="ListParagraph"/>
        <w:rPr>
          <w:color w:val="000000" w:themeColor="text1"/>
          <w:sz w:val="20"/>
          <w:szCs w:val="20"/>
        </w:rPr>
      </w:pPr>
    </w:p>
    <w:p w14:paraId="07B3936E" w14:textId="77777777" w:rsidR="00DA79C3" w:rsidRDefault="00DA79C3" w:rsidP="00FA7E44">
      <w:pPr>
        <w:rPr>
          <w:b/>
          <w:color w:val="000000" w:themeColor="text1"/>
          <w:sz w:val="28"/>
          <w:szCs w:val="28"/>
        </w:rPr>
        <w:sectPr w:rsidR="00DA79C3" w:rsidSect="003A74CC">
          <w:pgSz w:w="12240" w:h="15840"/>
          <w:pgMar w:top="1440" w:right="1440" w:bottom="1440" w:left="1440" w:header="720" w:footer="720" w:gutter="0"/>
          <w:cols w:space="720"/>
          <w:noEndnote/>
          <w:docGrid w:linePitch="299"/>
        </w:sectPr>
      </w:pPr>
    </w:p>
    <w:p w14:paraId="3F8C1143" w14:textId="128A88D0" w:rsidR="00EF429D" w:rsidRPr="00DA79C3" w:rsidRDefault="00EF429D" w:rsidP="00FA7E44">
      <w:pPr>
        <w:rPr>
          <w:b/>
          <w:color w:val="000000" w:themeColor="text1"/>
          <w:sz w:val="28"/>
          <w:szCs w:val="28"/>
        </w:rPr>
      </w:pPr>
      <w:r w:rsidRPr="00DA79C3">
        <w:rPr>
          <w:b/>
          <w:color w:val="000000" w:themeColor="text1"/>
          <w:sz w:val="28"/>
          <w:szCs w:val="28"/>
        </w:rPr>
        <w:br w:type="page"/>
      </w:r>
    </w:p>
    <w:p w14:paraId="16BE3249" w14:textId="77777777" w:rsidR="00DA79C3" w:rsidRPr="00DA79C3" w:rsidRDefault="00DA79C3" w:rsidP="00DA79C3">
      <w:pPr>
        <w:jc w:val="center"/>
        <w:rPr>
          <w:rFonts w:cstheme="majorHAnsi"/>
          <w:b/>
          <w:color w:val="000000" w:themeColor="text1"/>
          <w:sz w:val="32"/>
          <w:szCs w:val="32"/>
        </w:rPr>
      </w:pPr>
      <w:r w:rsidRPr="00DA79C3">
        <w:rPr>
          <w:rFonts w:cstheme="majorHAnsi"/>
          <w:b/>
          <w:color w:val="000000" w:themeColor="text1"/>
          <w:sz w:val="32"/>
          <w:szCs w:val="32"/>
        </w:rPr>
        <w:lastRenderedPageBreak/>
        <w:t>What We Heard From the Community</w:t>
      </w:r>
    </w:p>
    <w:p w14:paraId="199BCBAD" w14:textId="77777777" w:rsidR="00DA79C3" w:rsidRPr="00DA79C3" w:rsidRDefault="00DA79C3" w:rsidP="00DA79C3">
      <w:pPr>
        <w:rPr>
          <w:rFonts w:cstheme="majorHAnsi"/>
          <w:b/>
          <w:color w:val="000000" w:themeColor="text1"/>
          <w:sz w:val="20"/>
          <w:szCs w:val="20"/>
        </w:rPr>
      </w:pPr>
    </w:p>
    <w:p w14:paraId="08E16552" w14:textId="77777777" w:rsidR="00DA79C3" w:rsidRPr="00DA79C3" w:rsidRDefault="00DA79C3" w:rsidP="00DA79C3">
      <w:pPr>
        <w:rPr>
          <w:rFonts w:cstheme="majorHAnsi"/>
          <w:b/>
          <w:color w:val="000000" w:themeColor="text1"/>
          <w:sz w:val="20"/>
          <w:szCs w:val="20"/>
        </w:rPr>
      </w:pPr>
      <w:r w:rsidRPr="00DA79C3">
        <w:rPr>
          <w:rFonts w:cstheme="majorHAnsi"/>
          <w:b/>
          <w:color w:val="000000" w:themeColor="text1"/>
          <w:sz w:val="20"/>
          <w:szCs w:val="20"/>
        </w:rPr>
        <w:t>Summary of Comments/Questions Received Via Website Comment Form, Project Email and Project Survey:</w:t>
      </w:r>
    </w:p>
    <w:p w14:paraId="49F8BA7A" w14:textId="77777777" w:rsidR="00DA79C3" w:rsidRPr="00DA79C3" w:rsidRDefault="00DA79C3" w:rsidP="00DA79C3">
      <w:pPr>
        <w:rPr>
          <w:rFonts w:cstheme="majorHAnsi"/>
          <w:b/>
          <w:color w:val="000000" w:themeColor="text1"/>
          <w:sz w:val="20"/>
          <w:szCs w:val="20"/>
        </w:rPr>
      </w:pPr>
    </w:p>
    <w:p w14:paraId="6616C34B"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Design-Related Comments</w:t>
      </w:r>
    </w:p>
    <w:p w14:paraId="124F0072" w14:textId="7523D491"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Design &amp; Character</w:t>
      </w:r>
      <w:r w:rsidRPr="00DA79C3">
        <w:rPr>
          <w:rFonts w:cstheme="majorHAnsi"/>
          <w:color w:val="000000" w:themeColor="text1"/>
          <w:sz w:val="20"/>
          <w:szCs w:val="20"/>
        </w:rPr>
        <w:t>. When asked what is most important about the design of a new building on this property, 58 percent of survey respondents said relationship to neighborhood character; 44 percent said environmentally friendly features; 44 percent said interesting and unique design; and 33 percent said attractive materials. Respondents encouraged a noticeable, original, attractive, quality, clean</w:t>
      </w:r>
      <w:r w:rsidRPr="00DA79C3">
        <w:rPr>
          <w:rFonts w:cstheme="majorHAnsi"/>
          <w:color w:val="000000" w:themeColor="text1"/>
          <w:sz w:val="20"/>
          <w:szCs w:val="20"/>
        </w:rPr>
        <w:t>,</w:t>
      </w:r>
      <w:r w:rsidRPr="00DA79C3">
        <w:rPr>
          <w:rFonts w:cstheme="majorHAnsi"/>
          <w:color w:val="000000" w:themeColor="text1"/>
          <w:sz w:val="20"/>
          <w:szCs w:val="20"/>
        </w:rPr>
        <w:t xml:space="preserve"> distinctive and thoughtful design that reflects Belltown history, integrates into the neighborhood, maximizes use of space, mitigates wind tunnel effects on 2</w:t>
      </w:r>
      <w:r w:rsidRPr="00DA79C3">
        <w:rPr>
          <w:rFonts w:cstheme="majorHAnsi"/>
          <w:color w:val="000000" w:themeColor="text1"/>
          <w:sz w:val="20"/>
          <w:szCs w:val="20"/>
          <w:vertAlign w:val="superscript"/>
        </w:rPr>
        <w:t>nd</w:t>
      </w:r>
      <w:r w:rsidRPr="00DA79C3">
        <w:rPr>
          <w:rFonts w:cstheme="majorHAnsi"/>
          <w:color w:val="000000" w:themeColor="text1"/>
          <w:sz w:val="20"/>
          <w:szCs w:val="20"/>
        </w:rPr>
        <w:t xml:space="preserve"> Avenue and is not gaudy or kitschy. One respondent noted that accessibility is an important concern that should be incorporated into building design.</w:t>
      </w:r>
      <w:r w:rsidRPr="00DA79C3">
        <w:rPr>
          <w:rFonts w:cstheme="majorHAnsi"/>
          <w:color w:val="000000" w:themeColor="text1"/>
          <w:sz w:val="20"/>
          <w:szCs w:val="20"/>
        </w:rPr>
        <w:t xml:space="preserve"> </w:t>
      </w:r>
      <w:r w:rsidRPr="00DA79C3">
        <w:rPr>
          <w:rFonts w:cstheme="majorHAnsi"/>
          <w:color w:val="000000" w:themeColor="text1"/>
          <w:sz w:val="20"/>
          <w:szCs w:val="20"/>
        </w:rPr>
        <w:t>Another respondent encouraged enhancing the culture, offerings and safety of the neighborhood and fitting</w:t>
      </w:r>
      <w:r w:rsidRPr="00DA79C3">
        <w:rPr>
          <w:rFonts w:cstheme="majorHAnsi"/>
          <w:color w:val="000000" w:themeColor="text1"/>
          <w:sz w:val="20"/>
          <w:szCs w:val="20"/>
        </w:rPr>
        <w:t>-</w:t>
      </w:r>
      <w:r w:rsidRPr="00DA79C3">
        <w:rPr>
          <w:rFonts w:cstheme="majorHAnsi"/>
          <w:color w:val="000000" w:themeColor="text1"/>
          <w:sz w:val="20"/>
          <w:szCs w:val="20"/>
        </w:rPr>
        <w:t>in at the street and sky levels.</w:t>
      </w:r>
    </w:p>
    <w:p w14:paraId="7BD0D3FA" w14:textId="77777777" w:rsidR="00DA79C3" w:rsidRPr="00DA79C3" w:rsidRDefault="00DA79C3" w:rsidP="00DA79C3">
      <w:pPr>
        <w:pStyle w:val="ListParagraph"/>
        <w:numPr>
          <w:ilvl w:val="0"/>
          <w:numId w:val="29"/>
        </w:numPr>
        <w:ind w:right="-270"/>
        <w:rPr>
          <w:rFonts w:cstheme="majorHAnsi"/>
          <w:color w:val="000000" w:themeColor="text1"/>
          <w:sz w:val="20"/>
          <w:szCs w:val="20"/>
        </w:rPr>
      </w:pPr>
      <w:r w:rsidRPr="00DA79C3">
        <w:rPr>
          <w:rFonts w:cstheme="majorHAnsi"/>
          <w:b/>
          <w:bCs/>
          <w:color w:val="000000" w:themeColor="text1"/>
          <w:sz w:val="20"/>
          <w:szCs w:val="20"/>
        </w:rPr>
        <w:t>Exterior</w:t>
      </w:r>
      <w:r w:rsidRPr="00DA79C3">
        <w:rPr>
          <w:rFonts w:cstheme="majorHAnsi"/>
          <w:color w:val="000000" w:themeColor="text1"/>
          <w:sz w:val="20"/>
          <w:szCs w:val="20"/>
        </w:rPr>
        <w:t>. When asked what the most important consideration is for the exterior space on this property, 79 percent said lighting and safety features; 55 percent of survey respondents said landscaping; 28 percent said accessibility; and 10 percent said bike parking. Respondents encouraged a pedestrian-friendly exterior with landscaping including trees, local plants/foliage, garden spaces and public art. One respondent encouraged buying the lot next to the project and making it a forever green space/park/dog area.</w:t>
      </w:r>
    </w:p>
    <w:p w14:paraId="1561115D" w14:textId="04939CD3"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Height &amp; Scale</w:t>
      </w:r>
      <w:r w:rsidRPr="00DA79C3">
        <w:rPr>
          <w:rFonts w:cstheme="majorHAnsi"/>
          <w:color w:val="000000" w:themeColor="text1"/>
          <w:sz w:val="20"/>
          <w:szCs w:val="20"/>
        </w:rPr>
        <w:t>. Many respondents expressed concerns about not blocking light or view and encouraged lowering the building height.</w:t>
      </w:r>
    </w:p>
    <w:p w14:paraId="47E3D3DB" w14:textId="1DA46828"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Safety &amp; Security</w:t>
      </w:r>
      <w:r w:rsidRPr="00DA79C3">
        <w:rPr>
          <w:rFonts w:cstheme="majorHAnsi"/>
          <w:color w:val="000000" w:themeColor="text1"/>
          <w:sz w:val="20"/>
          <w:szCs w:val="20"/>
        </w:rPr>
        <w:t xml:space="preserve">. Several respondents encouraged </w:t>
      </w:r>
      <w:r w:rsidRPr="00DA79C3">
        <w:rPr>
          <w:rFonts w:cstheme="majorHAnsi"/>
          <w:color w:val="000000" w:themeColor="text1"/>
          <w:sz w:val="20"/>
          <w:szCs w:val="20"/>
        </w:rPr>
        <w:t xml:space="preserve">that </w:t>
      </w:r>
      <w:r w:rsidRPr="00DA79C3">
        <w:rPr>
          <w:rFonts w:cstheme="majorHAnsi"/>
          <w:color w:val="000000" w:themeColor="text1"/>
          <w:sz w:val="20"/>
          <w:szCs w:val="20"/>
        </w:rPr>
        <w:t xml:space="preserve">good lighting and security </w:t>
      </w:r>
      <w:r w:rsidRPr="00DA79C3">
        <w:rPr>
          <w:rFonts w:cstheme="majorHAnsi"/>
          <w:color w:val="000000" w:themeColor="text1"/>
          <w:sz w:val="20"/>
          <w:szCs w:val="20"/>
        </w:rPr>
        <w:t>are</w:t>
      </w:r>
      <w:r w:rsidRPr="00DA79C3">
        <w:rPr>
          <w:rFonts w:cstheme="majorHAnsi"/>
          <w:color w:val="000000" w:themeColor="text1"/>
          <w:sz w:val="20"/>
          <w:szCs w:val="20"/>
        </w:rPr>
        <w:t xml:space="preserve"> vital given rising crime, public safety and graffiti issues.</w:t>
      </w:r>
    </w:p>
    <w:p w14:paraId="0A4365CF" w14:textId="60678DCD"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Sustainability</w:t>
      </w:r>
      <w:r w:rsidRPr="00DA79C3">
        <w:rPr>
          <w:rFonts w:cstheme="majorHAnsi"/>
          <w:color w:val="000000" w:themeColor="text1"/>
          <w:sz w:val="20"/>
          <w:szCs w:val="20"/>
        </w:rPr>
        <w:t>. A couple of respondents encouraged a carbon neutral design</w:t>
      </w:r>
      <w:r w:rsidRPr="00DA79C3">
        <w:rPr>
          <w:rFonts w:cstheme="majorHAnsi"/>
          <w:color w:val="000000" w:themeColor="text1"/>
          <w:sz w:val="20"/>
          <w:szCs w:val="20"/>
        </w:rPr>
        <w:t>/</w:t>
      </w:r>
      <w:r w:rsidRPr="00DA79C3">
        <w:rPr>
          <w:rFonts w:cstheme="majorHAnsi"/>
          <w:color w:val="000000" w:themeColor="text1"/>
          <w:sz w:val="20"/>
          <w:szCs w:val="20"/>
        </w:rPr>
        <w:t xml:space="preserve">operation and focus on sustainability. </w:t>
      </w:r>
    </w:p>
    <w:p w14:paraId="56A5633B" w14:textId="77777777" w:rsidR="00DA79C3" w:rsidRPr="00DA79C3" w:rsidRDefault="00DA79C3" w:rsidP="00DA79C3">
      <w:pPr>
        <w:rPr>
          <w:rFonts w:cstheme="majorHAnsi"/>
          <w:color w:val="000000" w:themeColor="text1"/>
          <w:sz w:val="20"/>
          <w:szCs w:val="20"/>
          <w:u w:val="single"/>
        </w:rPr>
      </w:pPr>
    </w:p>
    <w:p w14:paraId="21DCAEA5"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Non-Design-Related Comments</w:t>
      </w:r>
    </w:p>
    <w:p w14:paraId="2A24AC1C" w14:textId="30FABC4A"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Retail</w:t>
      </w:r>
      <w:r w:rsidRPr="00DA79C3">
        <w:rPr>
          <w:rFonts w:cstheme="majorHAnsi"/>
          <w:color w:val="000000" w:themeColor="text1"/>
          <w:sz w:val="20"/>
          <w:szCs w:val="20"/>
        </w:rPr>
        <w:t>. When asked what retail components respondents were most interested in for this location, 63 percent said new places for coffee and breakfast; 63 percent said new restaurants or bars; and 37 percent said new stores for shopping. When asked what inspires respondents to return when visiting a building, office, restaurant or retailer, 64 percent said great people and service; 51 percent said a sense of openness and natural light; 49 percent said local businesses/small businesses; 47 percent said thoughtful design that is open and welcoming; 25 percent said calm, restful places to reflect and relax; 24 percent said bustling, exciting energy; and 17 percent said color and materials used in design. Respondents encouraged retail such as grocery stores, stores for shopping, restaurants that cater to businesses, affordable food and drink, lunch options, coffee shops/bookstores</w:t>
      </w:r>
      <w:r w:rsidRPr="00DA79C3">
        <w:rPr>
          <w:rFonts w:cstheme="majorHAnsi"/>
          <w:color w:val="000000" w:themeColor="text1"/>
          <w:sz w:val="20"/>
          <w:szCs w:val="20"/>
        </w:rPr>
        <w:t xml:space="preserve"> and</w:t>
      </w:r>
      <w:r w:rsidRPr="00DA79C3">
        <w:rPr>
          <w:rFonts w:cstheme="majorHAnsi"/>
          <w:color w:val="000000" w:themeColor="text1"/>
          <w:sz w:val="20"/>
          <w:szCs w:val="20"/>
        </w:rPr>
        <w:t xml:space="preserve"> breakfast spots. One respondent encouraged unique storefronts/restaurants that embody local history and architecture. Another encouraged choosing the right businesses that cater to neighbors rather than tourists. One suggested keeping the retail relatively quiet and not having restaurants or bars.</w:t>
      </w:r>
    </w:p>
    <w:p w14:paraId="5BEB828A" w14:textId="570B9BF0" w:rsidR="00DA79C3" w:rsidRPr="00DA79C3" w:rsidRDefault="00DA79C3" w:rsidP="00DA79C3">
      <w:pPr>
        <w:pStyle w:val="ListParagraph"/>
        <w:numPr>
          <w:ilvl w:val="0"/>
          <w:numId w:val="29"/>
        </w:numPr>
        <w:ind w:right="-270"/>
        <w:rPr>
          <w:rFonts w:cstheme="majorHAnsi"/>
          <w:color w:val="000000" w:themeColor="text1"/>
          <w:sz w:val="20"/>
          <w:szCs w:val="20"/>
        </w:rPr>
      </w:pPr>
      <w:r w:rsidRPr="00DA79C3">
        <w:rPr>
          <w:rFonts w:cstheme="majorHAnsi"/>
          <w:b/>
          <w:bCs/>
          <w:color w:val="000000" w:themeColor="text1"/>
          <w:sz w:val="20"/>
          <w:szCs w:val="20"/>
        </w:rPr>
        <w:t>Impacts</w:t>
      </w:r>
      <w:r w:rsidRPr="00DA79C3">
        <w:rPr>
          <w:rFonts w:cstheme="majorHAnsi"/>
          <w:color w:val="000000" w:themeColor="text1"/>
          <w:sz w:val="20"/>
          <w:szCs w:val="20"/>
        </w:rPr>
        <w:t>. Several respondents expressed concern about impacts including noise, traffic, access to existing buildings and restricted access to surrounding businesses. Several respondents expressed concern there will be two large projects under construction at the same time in close proximity and one encouraged collaborating with other development projects on the same block.</w:t>
      </w:r>
    </w:p>
    <w:p w14:paraId="74FBD633"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Affordability</w:t>
      </w:r>
      <w:r w:rsidRPr="00DA79C3">
        <w:rPr>
          <w:rFonts w:cstheme="majorHAnsi"/>
          <w:color w:val="000000" w:themeColor="text1"/>
          <w:sz w:val="20"/>
          <w:szCs w:val="20"/>
        </w:rPr>
        <w:t>. Several respondents encouraged providing affordable housing.</w:t>
      </w:r>
    </w:p>
    <w:p w14:paraId="7C555C35" w14:textId="7A9EA52D"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Parking &amp; Traffic</w:t>
      </w:r>
      <w:r w:rsidRPr="00DA79C3">
        <w:rPr>
          <w:rFonts w:cstheme="majorHAnsi"/>
          <w:color w:val="000000" w:themeColor="text1"/>
          <w:sz w:val="20"/>
          <w:szCs w:val="20"/>
        </w:rPr>
        <w:t xml:space="preserve">. Several respondents </w:t>
      </w:r>
      <w:r w:rsidRPr="00DA79C3">
        <w:rPr>
          <w:rFonts w:cstheme="majorHAnsi"/>
          <w:color w:val="000000" w:themeColor="text1"/>
          <w:sz w:val="20"/>
          <w:szCs w:val="20"/>
        </w:rPr>
        <w:t>encouraged</w:t>
      </w:r>
      <w:r w:rsidRPr="00DA79C3">
        <w:rPr>
          <w:rFonts w:cstheme="majorHAnsi"/>
          <w:color w:val="000000" w:themeColor="text1"/>
          <w:sz w:val="20"/>
          <w:szCs w:val="20"/>
        </w:rPr>
        <w:t xml:space="preserve"> providing more than ample underground parking. </w:t>
      </w:r>
    </w:p>
    <w:p w14:paraId="71BF5CDB" w14:textId="51908CC0"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Interior</w:t>
      </w:r>
      <w:r w:rsidRPr="00DA79C3">
        <w:rPr>
          <w:rFonts w:cstheme="majorHAnsi"/>
          <w:color w:val="000000" w:themeColor="text1"/>
          <w:sz w:val="20"/>
          <w:szCs w:val="20"/>
        </w:rPr>
        <w:t xml:space="preserve">. One respondent encouraged creating a </w:t>
      </w:r>
      <w:r w:rsidRPr="00DA79C3">
        <w:rPr>
          <w:rFonts w:cstheme="majorHAnsi"/>
          <w:color w:val="000000" w:themeColor="text1"/>
          <w:sz w:val="20"/>
          <w:szCs w:val="20"/>
        </w:rPr>
        <w:t>fully electric</w:t>
      </w:r>
      <w:r w:rsidRPr="00DA79C3">
        <w:rPr>
          <w:rFonts w:cstheme="majorHAnsi"/>
          <w:color w:val="000000" w:themeColor="text1"/>
          <w:sz w:val="20"/>
          <w:szCs w:val="20"/>
        </w:rPr>
        <w:t xml:space="preserve"> building with no gas appliances and others expressed support for providing more housing including live-work spaces</w:t>
      </w:r>
      <w:r w:rsidRPr="00DA79C3">
        <w:rPr>
          <w:rFonts w:cstheme="majorHAnsi"/>
          <w:color w:val="000000" w:themeColor="text1"/>
          <w:sz w:val="20"/>
          <w:szCs w:val="20"/>
        </w:rPr>
        <w:t xml:space="preserve">. </w:t>
      </w:r>
      <w:r w:rsidRPr="00DA79C3">
        <w:rPr>
          <w:rFonts w:cstheme="majorHAnsi"/>
          <w:color w:val="000000" w:themeColor="text1"/>
          <w:sz w:val="20"/>
          <w:szCs w:val="20"/>
        </w:rPr>
        <w:t>One respondent encouraged providing family-friendly layouts and another encouraged creating an upscale building for a good crowd of people.</w:t>
      </w:r>
    </w:p>
    <w:p w14:paraId="555A2449"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Infrastructure</w:t>
      </w:r>
      <w:r w:rsidRPr="00DA79C3">
        <w:rPr>
          <w:rFonts w:cstheme="majorHAnsi"/>
          <w:color w:val="000000" w:themeColor="text1"/>
          <w:sz w:val="20"/>
          <w:szCs w:val="20"/>
        </w:rPr>
        <w:t>. A couple of respondents encouraged making sure there is enough infrastructure to support a new development.</w:t>
      </w:r>
    </w:p>
    <w:p w14:paraId="7E2EDF8E" w14:textId="3A18E86E"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Location</w:t>
      </w:r>
      <w:r w:rsidRPr="00DA79C3">
        <w:rPr>
          <w:rFonts w:cstheme="majorHAnsi"/>
          <w:color w:val="000000" w:themeColor="text1"/>
          <w:sz w:val="20"/>
          <w:szCs w:val="20"/>
        </w:rPr>
        <w:t xml:space="preserve">. One respondent noted that </w:t>
      </w:r>
      <w:r w:rsidRPr="00DA79C3">
        <w:rPr>
          <w:rFonts w:cstheme="majorHAnsi"/>
          <w:color w:val="000000" w:themeColor="text1"/>
          <w:sz w:val="20"/>
          <w:szCs w:val="20"/>
        </w:rPr>
        <w:t>this</w:t>
      </w:r>
      <w:r w:rsidRPr="00DA79C3">
        <w:rPr>
          <w:rFonts w:cstheme="majorHAnsi"/>
          <w:color w:val="000000" w:themeColor="text1"/>
          <w:sz w:val="20"/>
          <w:szCs w:val="20"/>
        </w:rPr>
        <w:t xml:space="preserve"> end of 2nd avenue is relatively quiet and North Belltown is a nice place to live because it is very residential and walkable. Another noted that this </w:t>
      </w:r>
      <w:r w:rsidRPr="00DA79C3">
        <w:rPr>
          <w:rFonts w:cstheme="majorHAnsi"/>
          <w:color w:val="000000" w:themeColor="text1"/>
          <w:sz w:val="20"/>
          <w:szCs w:val="20"/>
        </w:rPr>
        <w:t xml:space="preserve">neighborhood is </w:t>
      </w:r>
      <w:r w:rsidRPr="00DA79C3">
        <w:rPr>
          <w:rFonts w:cstheme="majorHAnsi"/>
          <w:color w:val="000000" w:themeColor="text1"/>
          <w:sz w:val="20"/>
          <w:szCs w:val="20"/>
        </w:rPr>
        <w:t>centrally located, yet quiet and off the beaten path.</w:t>
      </w:r>
    </w:p>
    <w:p w14:paraId="67433F06"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Residents</w:t>
      </w:r>
      <w:r w:rsidRPr="00DA79C3">
        <w:rPr>
          <w:rFonts w:cstheme="majorHAnsi"/>
          <w:color w:val="000000" w:themeColor="text1"/>
          <w:sz w:val="20"/>
          <w:szCs w:val="20"/>
        </w:rPr>
        <w:t>. One respondent encouraged having a reserve fund; giving residents a sense of ownership by initiating a residents committee in partnership with the rental authority, giving some measure of autonomy to residents and including them in the review and decision about when to raise rates.</w:t>
      </w:r>
    </w:p>
    <w:p w14:paraId="19D5AD83" w14:textId="77777777" w:rsidR="00DA79C3" w:rsidRPr="00DA79C3" w:rsidRDefault="00DA79C3" w:rsidP="00DA79C3">
      <w:pPr>
        <w:rPr>
          <w:rFonts w:cstheme="majorHAnsi"/>
          <w:color w:val="000000" w:themeColor="text1"/>
          <w:sz w:val="20"/>
          <w:szCs w:val="20"/>
          <w:u w:val="single"/>
        </w:rPr>
      </w:pPr>
    </w:p>
    <w:p w14:paraId="356E3662"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Miscellaneous Comments</w:t>
      </w:r>
    </w:p>
    <w:p w14:paraId="6029257E"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Outreach</w:t>
      </w:r>
      <w:r w:rsidRPr="00DA79C3">
        <w:rPr>
          <w:rFonts w:cstheme="majorHAnsi"/>
          <w:color w:val="000000" w:themeColor="text1"/>
          <w:sz w:val="20"/>
          <w:szCs w:val="20"/>
        </w:rPr>
        <w:t>. Several respondents thanked the project team for sharing details about the project, providing opportunity for comments and wished the project team luck.</w:t>
      </w:r>
    </w:p>
    <w:p w14:paraId="25902F16" w14:textId="6899861F"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Support</w:t>
      </w:r>
      <w:r w:rsidRPr="00DA79C3">
        <w:rPr>
          <w:rFonts w:cstheme="majorHAnsi"/>
          <w:color w:val="000000" w:themeColor="text1"/>
          <w:sz w:val="20"/>
          <w:szCs w:val="20"/>
        </w:rPr>
        <w:t xml:space="preserve">. A few respondents noted that they are glad to see something more interesting being built here and noted that they look forward to watching the building go up. </w:t>
      </w:r>
    </w:p>
    <w:p w14:paraId="00EB2B02" w14:textId="77777777" w:rsidR="00F025EC" w:rsidRPr="00DA79C3" w:rsidRDefault="00F025EC" w:rsidP="00FA7E44">
      <w:pPr>
        <w:rPr>
          <w:rFonts w:cstheme="majorHAnsi"/>
          <w:b/>
          <w:color w:val="000000" w:themeColor="text1"/>
          <w:sz w:val="20"/>
          <w:szCs w:val="20"/>
        </w:rPr>
      </w:pPr>
    </w:p>
    <w:p w14:paraId="0F2B99F6" w14:textId="77777777" w:rsidR="00DA79C3" w:rsidRPr="00DA79C3" w:rsidRDefault="00DA79C3" w:rsidP="00FA7E44">
      <w:pPr>
        <w:rPr>
          <w:rFonts w:cstheme="majorHAnsi"/>
          <w:b/>
          <w:color w:val="000000" w:themeColor="text1"/>
          <w:sz w:val="20"/>
          <w:szCs w:val="20"/>
        </w:rPr>
        <w:sectPr w:rsidR="00DA79C3" w:rsidRPr="00DA79C3" w:rsidSect="00DA79C3">
          <w:type w:val="continuous"/>
          <w:pgSz w:w="12240" w:h="15840"/>
          <w:pgMar w:top="720" w:right="720" w:bottom="720" w:left="720" w:header="720" w:footer="720" w:gutter="0"/>
          <w:cols w:space="720"/>
          <w:noEndnote/>
          <w:docGrid w:linePitch="299"/>
        </w:sectPr>
      </w:pPr>
    </w:p>
    <w:p w14:paraId="689A82A4" w14:textId="64BB3C02" w:rsidR="00DA79C3" w:rsidRPr="00DA79C3" w:rsidRDefault="00DA79C3">
      <w:pPr>
        <w:rPr>
          <w:rFonts w:cstheme="majorHAnsi"/>
          <w:b/>
          <w:color w:val="000000" w:themeColor="text1"/>
          <w:sz w:val="20"/>
          <w:szCs w:val="20"/>
        </w:rPr>
      </w:pPr>
      <w:r w:rsidRPr="00DA79C3">
        <w:rPr>
          <w:rFonts w:cstheme="majorHAnsi"/>
          <w:b/>
          <w:color w:val="000000" w:themeColor="text1"/>
          <w:sz w:val="20"/>
          <w:szCs w:val="20"/>
        </w:rPr>
        <w:br w:type="page"/>
      </w:r>
    </w:p>
    <w:p w14:paraId="7DFA1661" w14:textId="77777777" w:rsidR="00714801" w:rsidRPr="00BA5E03" w:rsidRDefault="00714801" w:rsidP="00FA7E44">
      <w:pPr>
        <w:rPr>
          <w:rFonts w:cstheme="majorHAnsi"/>
          <w:b/>
          <w:color w:val="FF0000"/>
          <w:sz w:val="20"/>
          <w:szCs w:val="20"/>
        </w:rPr>
      </w:pPr>
    </w:p>
    <w:p w14:paraId="06C81442" w14:textId="70DE88BD" w:rsidR="00823B04" w:rsidRPr="00DA79C3" w:rsidRDefault="00A9704B" w:rsidP="00FA7E44">
      <w:pPr>
        <w:jc w:val="center"/>
        <w:rPr>
          <w:b/>
          <w:color w:val="000000" w:themeColor="text1"/>
          <w:sz w:val="28"/>
          <w:szCs w:val="28"/>
        </w:rPr>
      </w:pPr>
      <w:r w:rsidRPr="00DA79C3">
        <w:rPr>
          <w:b/>
          <w:color w:val="000000" w:themeColor="text1"/>
          <w:sz w:val="28"/>
          <w:szCs w:val="28"/>
        </w:rPr>
        <w:t xml:space="preserve">2729 </w:t>
      </w:r>
      <w:r w:rsidR="00FE4B06" w:rsidRPr="00DA79C3">
        <w:rPr>
          <w:b/>
          <w:color w:val="000000" w:themeColor="text1"/>
          <w:sz w:val="28"/>
          <w:szCs w:val="28"/>
        </w:rPr>
        <w:t xml:space="preserve">2nd </w:t>
      </w:r>
      <w:r w:rsidRPr="00DA79C3">
        <w:rPr>
          <w:b/>
          <w:color w:val="000000" w:themeColor="text1"/>
          <w:sz w:val="28"/>
          <w:szCs w:val="28"/>
        </w:rPr>
        <w:t xml:space="preserve">Ave </w:t>
      </w:r>
      <w:r w:rsidR="00823B04" w:rsidRPr="00DA79C3">
        <w:rPr>
          <w:b/>
          <w:color w:val="000000" w:themeColor="text1"/>
          <w:sz w:val="28"/>
          <w:szCs w:val="28"/>
        </w:rPr>
        <w:t>Project</w:t>
      </w:r>
    </w:p>
    <w:p w14:paraId="7909B681" w14:textId="0F1128E4" w:rsidR="00740AAE" w:rsidRPr="00DA79C3" w:rsidRDefault="008A36FC" w:rsidP="00FA7E44">
      <w:pPr>
        <w:jc w:val="center"/>
        <w:rPr>
          <w:b/>
          <w:iCs/>
          <w:color w:val="000000" w:themeColor="text1"/>
          <w:sz w:val="28"/>
        </w:rPr>
      </w:pPr>
      <w:r w:rsidRPr="00DA79C3">
        <w:rPr>
          <w:b/>
          <w:iCs/>
          <w:color w:val="000000" w:themeColor="text1"/>
          <w:sz w:val="28"/>
        </w:rPr>
        <w:t xml:space="preserve">Checklist: </w:t>
      </w:r>
      <w:r w:rsidR="00740AAE" w:rsidRPr="00DA79C3">
        <w:rPr>
          <w:b/>
          <w:iCs/>
          <w:color w:val="000000" w:themeColor="text1"/>
          <w:sz w:val="28"/>
        </w:rPr>
        <w:t>Early Community Outreach for Design Review</w:t>
      </w:r>
    </w:p>
    <w:p w14:paraId="54AC8225" w14:textId="77777777" w:rsidR="00740AAE" w:rsidRPr="00A90548" w:rsidRDefault="00740AAE" w:rsidP="00FA7E44">
      <w:pPr>
        <w:rPr>
          <w:b/>
          <w:color w:val="000000" w:themeColor="text1"/>
          <w:sz w:val="20"/>
          <w:szCs w:val="20"/>
        </w:rPr>
      </w:pPr>
    </w:p>
    <w:tbl>
      <w:tblPr>
        <w:tblStyle w:val="TableGrid"/>
        <w:tblW w:w="9738" w:type="dxa"/>
        <w:tblLayout w:type="fixed"/>
        <w:tblLook w:val="04A0" w:firstRow="1" w:lastRow="0" w:firstColumn="1" w:lastColumn="0" w:noHBand="0" w:noVBand="1"/>
      </w:tblPr>
      <w:tblGrid>
        <w:gridCol w:w="785"/>
        <w:gridCol w:w="1370"/>
        <w:gridCol w:w="3252"/>
        <w:gridCol w:w="1353"/>
        <w:gridCol w:w="2978"/>
      </w:tblGrid>
      <w:tr w:rsidR="00A90548" w:rsidRPr="00A90548" w14:paraId="47A5F7D5" w14:textId="77777777" w:rsidTr="005407AC">
        <w:trPr>
          <w:trHeight w:val="782"/>
        </w:trPr>
        <w:tc>
          <w:tcPr>
            <w:tcW w:w="785" w:type="dxa"/>
            <w:shd w:val="clear" w:color="auto" w:fill="262626" w:themeFill="text1" w:themeFillTint="D9"/>
            <w:vAlign w:val="center"/>
          </w:tcPr>
          <w:p w14:paraId="2FE6E720" w14:textId="452172F5" w:rsidR="008A36FC" w:rsidRPr="005407AC" w:rsidRDefault="008A36FC" w:rsidP="00FA7E44">
            <w:pPr>
              <w:jc w:val="center"/>
              <w:rPr>
                <w:rFonts w:asciiTheme="majorHAnsi" w:hAnsiTheme="majorHAnsi"/>
                <w:color w:val="FFFFFF" w:themeColor="background1"/>
                <w:sz w:val="18"/>
                <w:szCs w:val="18"/>
              </w:rPr>
            </w:pPr>
            <w:r w:rsidRPr="005407AC">
              <w:rPr>
                <w:rFonts w:asciiTheme="majorHAnsi" w:hAnsiTheme="majorHAnsi"/>
                <w:color w:val="FFFFFF" w:themeColor="background1"/>
                <w:sz w:val="18"/>
                <w:szCs w:val="18"/>
              </w:rPr>
              <w:t>DON Rule</w:t>
            </w:r>
          </w:p>
        </w:tc>
        <w:tc>
          <w:tcPr>
            <w:tcW w:w="1370" w:type="dxa"/>
            <w:shd w:val="clear" w:color="auto" w:fill="262626" w:themeFill="text1" w:themeFillTint="D9"/>
            <w:vAlign w:val="center"/>
          </w:tcPr>
          <w:p w14:paraId="483D806E" w14:textId="48053260" w:rsidR="008A36FC" w:rsidRPr="005407AC" w:rsidRDefault="008A36FC" w:rsidP="00FA7E44">
            <w:pPr>
              <w:jc w:val="center"/>
              <w:rPr>
                <w:rFonts w:asciiTheme="majorHAnsi" w:hAnsiTheme="majorHAnsi"/>
                <w:color w:val="FFFFFF" w:themeColor="background1"/>
                <w:sz w:val="18"/>
                <w:szCs w:val="18"/>
              </w:rPr>
            </w:pPr>
            <w:r w:rsidRPr="005407AC">
              <w:rPr>
                <w:rFonts w:asciiTheme="majorHAnsi" w:hAnsiTheme="majorHAnsi"/>
                <w:color w:val="FFFFFF" w:themeColor="background1"/>
                <w:sz w:val="18"/>
                <w:szCs w:val="18"/>
              </w:rPr>
              <w:t>Category</w:t>
            </w:r>
          </w:p>
        </w:tc>
        <w:tc>
          <w:tcPr>
            <w:tcW w:w="3252" w:type="dxa"/>
            <w:shd w:val="clear" w:color="auto" w:fill="262626" w:themeFill="text1" w:themeFillTint="D9"/>
            <w:vAlign w:val="center"/>
          </w:tcPr>
          <w:p w14:paraId="7A74D293" w14:textId="5BE45A32" w:rsidR="008A36FC" w:rsidRPr="005407AC" w:rsidRDefault="008A36FC" w:rsidP="00FA7E44">
            <w:pPr>
              <w:jc w:val="center"/>
              <w:rPr>
                <w:rFonts w:asciiTheme="majorHAnsi" w:hAnsiTheme="majorHAnsi"/>
                <w:color w:val="FFFFFF" w:themeColor="background1"/>
                <w:sz w:val="18"/>
                <w:szCs w:val="18"/>
              </w:rPr>
            </w:pPr>
            <w:r w:rsidRPr="005407AC">
              <w:rPr>
                <w:rFonts w:asciiTheme="majorHAnsi" w:hAnsiTheme="majorHAnsi"/>
                <w:color w:val="FFFFFF" w:themeColor="background1"/>
                <w:sz w:val="18"/>
                <w:szCs w:val="18"/>
              </w:rPr>
              <w:t>Description</w:t>
            </w:r>
          </w:p>
        </w:tc>
        <w:tc>
          <w:tcPr>
            <w:tcW w:w="1353" w:type="dxa"/>
            <w:shd w:val="clear" w:color="auto" w:fill="262626" w:themeFill="text1" w:themeFillTint="D9"/>
            <w:vAlign w:val="center"/>
          </w:tcPr>
          <w:p w14:paraId="6EBF50B4" w14:textId="626508CD" w:rsidR="008A36FC" w:rsidRPr="005407AC" w:rsidRDefault="008A36FC" w:rsidP="00FA7E44">
            <w:pPr>
              <w:jc w:val="center"/>
              <w:rPr>
                <w:rFonts w:asciiTheme="majorHAnsi" w:hAnsiTheme="majorHAnsi"/>
                <w:color w:val="FFFFFF" w:themeColor="background1"/>
                <w:sz w:val="18"/>
                <w:szCs w:val="18"/>
              </w:rPr>
            </w:pPr>
            <w:r w:rsidRPr="005407AC">
              <w:rPr>
                <w:rFonts w:asciiTheme="majorHAnsi" w:hAnsiTheme="majorHAnsi"/>
                <w:color w:val="FFFFFF" w:themeColor="background1"/>
                <w:sz w:val="18"/>
                <w:szCs w:val="18"/>
              </w:rPr>
              <w:t>Date Completed</w:t>
            </w:r>
          </w:p>
        </w:tc>
        <w:tc>
          <w:tcPr>
            <w:tcW w:w="2978" w:type="dxa"/>
            <w:shd w:val="clear" w:color="auto" w:fill="262626" w:themeFill="text1" w:themeFillTint="D9"/>
            <w:vAlign w:val="center"/>
          </w:tcPr>
          <w:p w14:paraId="3C87FA9C" w14:textId="590F9C1A" w:rsidR="008A36FC" w:rsidRPr="005407AC" w:rsidRDefault="008A36FC" w:rsidP="00FA7E44">
            <w:pPr>
              <w:jc w:val="center"/>
              <w:rPr>
                <w:rFonts w:asciiTheme="majorHAnsi" w:hAnsiTheme="majorHAnsi"/>
                <w:color w:val="FFFFFF" w:themeColor="background1"/>
                <w:sz w:val="18"/>
                <w:szCs w:val="18"/>
              </w:rPr>
            </w:pPr>
            <w:r w:rsidRPr="005407AC">
              <w:rPr>
                <w:rFonts w:asciiTheme="majorHAnsi" w:hAnsiTheme="majorHAnsi"/>
                <w:color w:val="FFFFFF" w:themeColor="background1"/>
                <w:sz w:val="18"/>
                <w:szCs w:val="18"/>
              </w:rPr>
              <w:t>Task Documentation</w:t>
            </w:r>
          </w:p>
        </w:tc>
      </w:tr>
      <w:tr w:rsidR="00DA79C3" w:rsidRPr="00DA79C3" w14:paraId="225548CA" w14:textId="77777777" w:rsidTr="001535D3">
        <w:tc>
          <w:tcPr>
            <w:tcW w:w="785" w:type="dxa"/>
          </w:tcPr>
          <w:p w14:paraId="78B78B1F"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I.C.</w:t>
            </w:r>
          </w:p>
        </w:tc>
        <w:tc>
          <w:tcPr>
            <w:tcW w:w="1370" w:type="dxa"/>
          </w:tcPr>
          <w:p w14:paraId="34612EE1"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Project Information, Public Notice </w:t>
            </w:r>
          </w:p>
        </w:tc>
        <w:tc>
          <w:tcPr>
            <w:tcW w:w="3252" w:type="dxa"/>
          </w:tcPr>
          <w:p w14:paraId="0F504914"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Submit project information to DON, DON posts information online or other publicly available place</w:t>
            </w:r>
          </w:p>
        </w:tc>
        <w:tc>
          <w:tcPr>
            <w:tcW w:w="1353" w:type="dxa"/>
          </w:tcPr>
          <w:p w14:paraId="0EBC1DE9" w14:textId="37E87345" w:rsidR="00714801" w:rsidRPr="00DA79C3" w:rsidRDefault="00AE2473"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9/17</w:t>
            </w:r>
            <w:r w:rsidR="000625BC" w:rsidRPr="00DA79C3">
              <w:rPr>
                <w:rFonts w:asciiTheme="majorHAnsi" w:hAnsiTheme="majorHAnsi"/>
                <w:color w:val="000000" w:themeColor="text1"/>
                <w:sz w:val="18"/>
                <w:szCs w:val="18"/>
              </w:rPr>
              <w:t>/</w:t>
            </w:r>
            <w:r w:rsidR="003B619B" w:rsidRPr="00DA79C3">
              <w:rPr>
                <w:rFonts w:asciiTheme="majorHAnsi" w:hAnsiTheme="majorHAnsi"/>
                <w:color w:val="000000" w:themeColor="text1"/>
                <w:sz w:val="18"/>
                <w:szCs w:val="18"/>
              </w:rPr>
              <w:t>23</w:t>
            </w:r>
          </w:p>
        </w:tc>
        <w:tc>
          <w:tcPr>
            <w:tcW w:w="2978" w:type="dxa"/>
          </w:tcPr>
          <w:p w14:paraId="4608CCF9" w14:textId="1B1A5D9E"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Provided project information via email to DON staff; DON staff confirmed the information was posted on DON blog. Email confirmation included in </w:t>
            </w:r>
            <w:r w:rsidR="00AA77FA" w:rsidRPr="00DA79C3">
              <w:rPr>
                <w:rFonts w:asciiTheme="majorHAnsi" w:hAnsiTheme="majorHAnsi"/>
                <w:color w:val="000000" w:themeColor="text1"/>
                <w:sz w:val="18"/>
                <w:szCs w:val="18"/>
              </w:rPr>
              <w:t>Appendix</w:t>
            </w:r>
            <w:r w:rsidRPr="00DA79C3">
              <w:rPr>
                <w:rFonts w:asciiTheme="majorHAnsi" w:hAnsiTheme="majorHAnsi"/>
                <w:color w:val="000000" w:themeColor="text1"/>
                <w:sz w:val="18"/>
                <w:szCs w:val="18"/>
              </w:rPr>
              <w:t xml:space="preserve"> A.</w:t>
            </w:r>
          </w:p>
          <w:p w14:paraId="61D42326" w14:textId="2973441D" w:rsidR="00BA5E03" w:rsidRPr="00DA79C3" w:rsidRDefault="00BA5E03" w:rsidP="00FA7E44">
            <w:pPr>
              <w:rPr>
                <w:rFonts w:asciiTheme="majorHAnsi" w:hAnsiTheme="majorHAnsi"/>
                <w:color w:val="000000" w:themeColor="text1"/>
                <w:sz w:val="18"/>
                <w:szCs w:val="18"/>
              </w:rPr>
            </w:pPr>
          </w:p>
        </w:tc>
      </w:tr>
      <w:tr w:rsidR="00DA79C3" w:rsidRPr="00DA79C3" w14:paraId="632FC268" w14:textId="77777777" w:rsidTr="001535D3">
        <w:tc>
          <w:tcPr>
            <w:tcW w:w="785" w:type="dxa"/>
          </w:tcPr>
          <w:p w14:paraId="3CD63B02"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I.D.</w:t>
            </w:r>
          </w:p>
          <w:p w14:paraId="01A29C77" w14:textId="77777777" w:rsidR="00714801" w:rsidRPr="00DA79C3" w:rsidRDefault="00714801" w:rsidP="00FA7E44">
            <w:pPr>
              <w:rPr>
                <w:rFonts w:asciiTheme="majorHAnsi" w:hAnsiTheme="majorHAnsi"/>
                <w:color w:val="000000" w:themeColor="text1"/>
                <w:sz w:val="18"/>
                <w:szCs w:val="18"/>
              </w:rPr>
            </w:pPr>
          </w:p>
          <w:p w14:paraId="56592173"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II. A. 1</w:t>
            </w:r>
          </w:p>
        </w:tc>
        <w:tc>
          <w:tcPr>
            <w:tcW w:w="1370" w:type="dxa"/>
          </w:tcPr>
          <w:p w14:paraId="346516AA"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Types of Outreach</w:t>
            </w:r>
          </w:p>
          <w:p w14:paraId="25234D8D" w14:textId="77777777" w:rsidR="00714801" w:rsidRPr="00DA79C3" w:rsidRDefault="00714801" w:rsidP="00FA7E44">
            <w:pPr>
              <w:rPr>
                <w:rFonts w:asciiTheme="majorHAnsi" w:hAnsiTheme="majorHAnsi"/>
                <w:color w:val="000000" w:themeColor="text1"/>
                <w:sz w:val="18"/>
                <w:szCs w:val="18"/>
              </w:rPr>
            </w:pPr>
          </w:p>
          <w:p w14:paraId="5662F33D"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Outreach Methods for the Plan</w:t>
            </w:r>
          </w:p>
        </w:tc>
        <w:tc>
          <w:tcPr>
            <w:tcW w:w="3252" w:type="dxa"/>
          </w:tcPr>
          <w:p w14:paraId="2D1A3CE9" w14:textId="77777777" w:rsidR="00714801" w:rsidRPr="00DA79C3" w:rsidRDefault="00714801" w:rsidP="00FA7E44">
            <w:pPr>
              <w:rPr>
                <w:rFonts w:asciiTheme="majorHAnsi" w:hAnsiTheme="majorHAnsi"/>
                <w:b/>
                <w:color w:val="000000" w:themeColor="text1"/>
                <w:sz w:val="18"/>
                <w:szCs w:val="18"/>
              </w:rPr>
            </w:pPr>
            <w:r w:rsidRPr="00DA79C3">
              <w:rPr>
                <w:rFonts w:asciiTheme="majorHAnsi" w:hAnsiTheme="majorHAnsi"/>
                <w:b/>
                <w:color w:val="000000" w:themeColor="text1"/>
                <w:sz w:val="18"/>
                <w:szCs w:val="18"/>
              </w:rPr>
              <w:t xml:space="preserve">CHOICE: High Impact </w:t>
            </w:r>
          </w:p>
          <w:p w14:paraId="629F70A3" w14:textId="64703E3D" w:rsidR="00714801" w:rsidRPr="00DA79C3" w:rsidRDefault="005443CF"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Direct mailing to all</w:t>
            </w:r>
            <w:r w:rsidR="008C5409" w:rsidRPr="00DA79C3">
              <w:rPr>
                <w:rFonts w:asciiTheme="majorHAnsi" w:hAnsiTheme="majorHAnsi"/>
                <w:color w:val="000000" w:themeColor="text1"/>
                <w:sz w:val="18"/>
                <w:szCs w:val="18"/>
              </w:rPr>
              <w:t xml:space="preserve"> residences </w:t>
            </w:r>
            <w:r w:rsidR="00EF429D" w:rsidRPr="00DA79C3">
              <w:rPr>
                <w:rFonts w:asciiTheme="majorHAnsi" w:hAnsiTheme="majorHAnsi"/>
                <w:color w:val="000000" w:themeColor="text1"/>
                <w:sz w:val="18"/>
                <w:szCs w:val="18"/>
              </w:rPr>
              <w:t xml:space="preserve">and businesses </w:t>
            </w:r>
            <w:r w:rsidR="008C5409" w:rsidRPr="00DA79C3">
              <w:rPr>
                <w:rFonts w:asciiTheme="majorHAnsi" w:hAnsiTheme="majorHAnsi"/>
                <w:color w:val="000000" w:themeColor="text1"/>
                <w:sz w:val="18"/>
                <w:szCs w:val="18"/>
              </w:rPr>
              <w:t>within a</w:t>
            </w:r>
            <w:r w:rsidRPr="00DA79C3">
              <w:rPr>
                <w:rFonts w:asciiTheme="majorHAnsi" w:hAnsiTheme="majorHAnsi"/>
                <w:color w:val="000000" w:themeColor="text1"/>
                <w:sz w:val="18"/>
                <w:szCs w:val="18"/>
              </w:rPr>
              <w:t>pproximately</w:t>
            </w:r>
            <w:r w:rsidR="008C5409" w:rsidRPr="00DA79C3">
              <w:rPr>
                <w:rFonts w:asciiTheme="majorHAnsi" w:hAnsiTheme="majorHAnsi"/>
                <w:color w:val="000000" w:themeColor="text1"/>
                <w:sz w:val="18"/>
                <w:szCs w:val="18"/>
              </w:rPr>
              <w:t xml:space="preserve"> 500</w:t>
            </w:r>
            <w:r w:rsidR="00EF429D" w:rsidRPr="00DA79C3">
              <w:rPr>
                <w:rFonts w:asciiTheme="majorHAnsi" w:hAnsiTheme="majorHAnsi"/>
                <w:color w:val="000000" w:themeColor="text1"/>
                <w:sz w:val="18"/>
                <w:szCs w:val="18"/>
              </w:rPr>
              <w:t>-</w:t>
            </w:r>
            <w:r w:rsidR="008C5409" w:rsidRPr="00DA79C3">
              <w:rPr>
                <w:rFonts w:asciiTheme="majorHAnsi" w:hAnsiTheme="majorHAnsi"/>
                <w:color w:val="000000" w:themeColor="text1"/>
                <w:sz w:val="18"/>
                <w:szCs w:val="18"/>
              </w:rPr>
              <w:t xml:space="preserve">ft radius of the </w:t>
            </w:r>
            <w:r w:rsidRPr="00DA79C3">
              <w:rPr>
                <w:rFonts w:asciiTheme="majorHAnsi" w:hAnsiTheme="majorHAnsi"/>
                <w:color w:val="000000" w:themeColor="text1"/>
                <w:sz w:val="18"/>
                <w:szCs w:val="18"/>
              </w:rPr>
              <w:t>proposed site</w:t>
            </w:r>
          </w:p>
          <w:p w14:paraId="19B10DAF" w14:textId="77777777" w:rsidR="00714801" w:rsidRPr="00DA79C3" w:rsidRDefault="00714801" w:rsidP="00FA7E44">
            <w:pPr>
              <w:rPr>
                <w:rFonts w:asciiTheme="majorHAnsi" w:hAnsiTheme="majorHAnsi"/>
                <w:color w:val="000000" w:themeColor="text1"/>
                <w:sz w:val="18"/>
                <w:szCs w:val="18"/>
              </w:rPr>
            </w:pPr>
          </w:p>
          <w:p w14:paraId="3866BEB4" w14:textId="5D87C836" w:rsidR="00714801" w:rsidRPr="00DA79C3" w:rsidRDefault="005E24E0"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Poster</w:t>
            </w:r>
            <w:r w:rsidR="008C5409" w:rsidRPr="00DA79C3">
              <w:rPr>
                <w:rFonts w:asciiTheme="majorHAnsi" w:hAnsiTheme="majorHAnsi"/>
                <w:color w:val="000000" w:themeColor="text1"/>
                <w:sz w:val="18"/>
                <w:szCs w:val="18"/>
              </w:rPr>
              <w:t xml:space="preserve">s </w:t>
            </w:r>
            <w:r w:rsidR="00714801" w:rsidRPr="00DA79C3">
              <w:rPr>
                <w:rFonts w:asciiTheme="majorHAnsi" w:hAnsiTheme="majorHAnsi"/>
                <w:color w:val="000000" w:themeColor="text1"/>
                <w:sz w:val="18"/>
                <w:szCs w:val="18"/>
              </w:rPr>
              <w:t>include all requirements in III.A</w:t>
            </w:r>
          </w:p>
        </w:tc>
        <w:tc>
          <w:tcPr>
            <w:tcW w:w="1353" w:type="dxa"/>
          </w:tcPr>
          <w:p w14:paraId="58AEC7D8" w14:textId="74B8A60F" w:rsidR="00714801" w:rsidRPr="00DA79C3" w:rsidRDefault="008B1030" w:rsidP="00FA7E44">
            <w:pPr>
              <w:jc w:val="center"/>
              <w:rPr>
                <w:rFonts w:asciiTheme="majorHAnsi" w:hAnsiTheme="majorHAnsi"/>
                <w:color w:val="000000" w:themeColor="text1"/>
                <w:sz w:val="18"/>
                <w:szCs w:val="18"/>
                <w:highlight w:val="yellow"/>
              </w:rPr>
            </w:pPr>
            <w:r w:rsidRPr="00DA79C3">
              <w:rPr>
                <w:rFonts w:asciiTheme="majorHAnsi" w:hAnsiTheme="majorHAnsi"/>
                <w:color w:val="000000" w:themeColor="text1"/>
                <w:sz w:val="18"/>
                <w:szCs w:val="18"/>
              </w:rPr>
              <w:t>10/25</w:t>
            </w:r>
            <w:r w:rsidR="003B619B" w:rsidRPr="00DA79C3">
              <w:rPr>
                <w:rFonts w:asciiTheme="majorHAnsi" w:hAnsiTheme="majorHAnsi"/>
                <w:color w:val="000000" w:themeColor="text1"/>
                <w:sz w:val="18"/>
                <w:szCs w:val="18"/>
              </w:rPr>
              <w:t>/23</w:t>
            </w:r>
          </w:p>
        </w:tc>
        <w:tc>
          <w:tcPr>
            <w:tcW w:w="2978" w:type="dxa"/>
          </w:tcPr>
          <w:p w14:paraId="44359C1C" w14:textId="560C2E8C" w:rsidR="00714801" w:rsidRPr="00DA79C3" w:rsidRDefault="005E24E0"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Poster</w:t>
            </w:r>
            <w:r w:rsidR="008C5409" w:rsidRPr="00DA79C3">
              <w:rPr>
                <w:rFonts w:asciiTheme="majorHAnsi" w:hAnsiTheme="majorHAnsi" w:cstheme="majorHAnsi"/>
                <w:color w:val="000000" w:themeColor="text1"/>
                <w:sz w:val="18"/>
                <w:szCs w:val="18"/>
              </w:rPr>
              <w:t xml:space="preserve"> mailed to </w:t>
            </w:r>
            <w:r w:rsidR="00D77B29" w:rsidRPr="00DA79C3">
              <w:rPr>
                <w:rFonts w:asciiTheme="majorHAnsi" w:hAnsiTheme="majorHAnsi" w:cstheme="majorHAnsi"/>
                <w:color w:val="000000" w:themeColor="text1"/>
                <w:sz w:val="18"/>
                <w:szCs w:val="18"/>
              </w:rPr>
              <w:t>1,9</w:t>
            </w:r>
            <w:r w:rsidR="003253ED" w:rsidRPr="00DA79C3">
              <w:rPr>
                <w:rFonts w:asciiTheme="majorHAnsi" w:hAnsiTheme="majorHAnsi" w:cstheme="majorHAnsi"/>
                <w:color w:val="000000" w:themeColor="text1"/>
                <w:sz w:val="18"/>
                <w:szCs w:val="18"/>
              </w:rPr>
              <w:t>40</w:t>
            </w:r>
            <w:r w:rsidR="000625BC" w:rsidRPr="00DA79C3">
              <w:rPr>
                <w:rFonts w:asciiTheme="majorHAnsi" w:hAnsiTheme="majorHAnsi" w:cstheme="majorHAnsi"/>
                <w:color w:val="000000" w:themeColor="text1"/>
                <w:sz w:val="18"/>
                <w:szCs w:val="18"/>
              </w:rPr>
              <w:t xml:space="preserve"> </w:t>
            </w:r>
            <w:r w:rsidR="008C5409" w:rsidRPr="00DA79C3">
              <w:rPr>
                <w:rFonts w:asciiTheme="majorHAnsi" w:hAnsiTheme="majorHAnsi" w:cstheme="majorHAnsi"/>
                <w:color w:val="000000" w:themeColor="text1"/>
                <w:sz w:val="18"/>
                <w:szCs w:val="18"/>
              </w:rPr>
              <w:t xml:space="preserve">residences </w:t>
            </w:r>
            <w:r w:rsidR="005443CF" w:rsidRPr="00DA79C3">
              <w:rPr>
                <w:rFonts w:asciiTheme="majorHAnsi" w:hAnsiTheme="majorHAnsi" w:cstheme="majorHAnsi"/>
                <w:color w:val="000000" w:themeColor="text1"/>
                <w:sz w:val="18"/>
                <w:szCs w:val="18"/>
              </w:rPr>
              <w:t xml:space="preserve">and businesses and shared with </w:t>
            </w:r>
            <w:r w:rsidR="00D77B29" w:rsidRPr="00DA79C3">
              <w:rPr>
                <w:rFonts w:asciiTheme="majorHAnsi" w:hAnsiTheme="majorHAnsi" w:cstheme="majorHAnsi"/>
                <w:color w:val="000000" w:themeColor="text1"/>
                <w:sz w:val="18"/>
                <w:szCs w:val="18"/>
              </w:rPr>
              <w:t>two</w:t>
            </w:r>
            <w:r w:rsidR="0040530E" w:rsidRPr="00DA79C3">
              <w:rPr>
                <w:rFonts w:asciiTheme="majorHAnsi" w:hAnsiTheme="majorHAnsi" w:cstheme="majorHAnsi"/>
                <w:color w:val="000000" w:themeColor="text1"/>
                <w:sz w:val="18"/>
                <w:szCs w:val="18"/>
              </w:rPr>
              <w:t xml:space="preserve"> </w:t>
            </w:r>
            <w:r w:rsidR="005443CF" w:rsidRPr="00DA79C3">
              <w:rPr>
                <w:rFonts w:asciiTheme="majorHAnsi" w:hAnsiTheme="majorHAnsi" w:cstheme="majorHAnsi"/>
                <w:color w:val="000000" w:themeColor="text1"/>
                <w:sz w:val="18"/>
                <w:szCs w:val="18"/>
              </w:rPr>
              <w:t>neighborhood community groups</w:t>
            </w:r>
            <w:r w:rsidR="008C5409" w:rsidRPr="00DA79C3">
              <w:rPr>
                <w:rFonts w:asciiTheme="majorHAnsi" w:hAnsiTheme="majorHAnsi" w:cstheme="majorHAnsi"/>
                <w:color w:val="000000" w:themeColor="text1"/>
                <w:sz w:val="18"/>
                <w:szCs w:val="18"/>
              </w:rPr>
              <w:t xml:space="preserve">. Map and details of mailing are in Appendix A. </w:t>
            </w:r>
          </w:p>
          <w:p w14:paraId="57B2B490" w14:textId="77777777" w:rsidR="00714801" w:rsidRPr="00DA79C3" w:rsidRDefault="00714801" w:rsidP="00FA7E44">
            <w:pPr>
              <w:rPr>
                <w:rFonts w:asciiTheme="majorHAnsi" w:hAnsiTheme="majorHAnsi" w:cstheme="majorHAnsi"/>
                <w:color w:val="000000" w:themeColor="text1"/>
                <w:sz w:val="18"/>
                <w:szCs w:val="18"/>
              </w:rPr>
            </w:pPr>
          </w:p>
          <w:p w14:paraId="7DC5E2B5" w14:textId="77777777" w:rsidR="00714801" w:rsidRPr="00DA79C3" w:rsidRDefault="00714801" w:rsidP="00FA7E44">
            <w:pPr>
              <w:rPr>
                <w:rFonts w:asciiTheme="majorHAnsi" w:hAnsiTheme="majorHAnsi" w:cstheme="majorHAnsi"/>
                <w:color w:val="000000" w:themeColor="text1"/>
                <w:sz w:val="18"/>
                <w:szCs w:val="18"/>
              </w:rPr>
            </w:pPr>
          </w:p>
          <w:p w14:paraId="2B973743" w14:textId="77777777" w:rsidR="00714801" w:rsidRPr="00DA79C3" w:rsidRDefault="00714801" w:rsidP="00FA7E44">
            <w:pPr>
              <w:rPr>
                <w:rFonts w:asciiTheme="majorHAnsi" w:hAnsiTheme="majorHAnsi" w:cstheme="majorHAnsi"/>
                <w:color w:val="000000" w:themeColor="text1"/>
                <w:sz w:val="18"/>
                <w:szCs w:val="18"/>
              </w:rPr>
            </w:pPr>
          </w:p>
        </w:tc>
      </w:tr>
      <w:tr w:rsidR="00DA79C3" w:rsidRPr="00DA79C3" w14:paraId="17DD7E8C" w14:textId="77777777" w:rsidTr="001535D3">
        <w:tc>
          <w:tcPr>
            <w:tcW w:w="785" w:type="dxa"/>
          </w:tcPr>
          <w:p w14:paraId="3A41EB0B"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I.D.</w:t>
            </w:r>
          </w:p>
          <w:p w14:paraId="0DE2E7FB" w14:textId="77777777" w:rsidR="00714801" w:rsidRPr="00DA79C3" w:rsidRDefault="00714801" w:rsidP="00FA7E44">
            <w:pPr>
              <w:rPr>
                <w:rFonts w:asciiTheme="majorHAnsi" w:hAnsiTheme="majorHAnsi"/>
                <w:color w:val="000000" w:themeColor="text1"/>
                <w:sz w:val="18"/>
                <w:szCs w:val="18"/>
              </w:rPr>
            </w:pPr>
          </w:p>
          <w:p w14:paraId="54EA39A3"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II.A.2</w:t>
            </w:r>
          </w:p>
        </w:tc>
        <w:tc>
          <w:tcPr>
            <w:tcW w:w="1370" w:type="dxa"/>
          </w:tcPr>
          <w:p w14:paraId="38B1F78F"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Types of Outreach</w:t>
            </w:r>
          </w:p>
          <w:p w14:paraId="1E72FE85" w14:textId="77777777" w:rsidR="00714801" w:rsidRPr="00DA79C3" w:rsidRDefault="00714801" w:rsidP="00FA7E44">
            <w:pPr>
              <w:rPr>
                <w:rFonts w:asciiTheme="majorHAnsi" w:hAnsiTheme="majorHAnsi"/>
                <w:color w:val="000000" w:themeColor="text1"/>
                <w:sz w:val="18"/>
                <w:szCs w:val="18"/>
              </w:rPr>
            </w:pPr>
          </w:p>
          <w:p w14:paraId="2AB4AE3D" w14:textId="77777777" w:rsidR="00714801" w:rsidRPr="00DA79C3" w:rsidRDefault="00714801" w:rsidP="00FA7E44">
            <w:pPr>
              <w:rPr>
                <w:rFonts w:asciiTheme="majorHAnsi" w:hAnsiTheme="majorHAnsi"/>
                <w:color w:val="000000" w:themeColor="text1"/>
                <w:sz w:val="18"/>
                <w:szCs w:val="18"/>
              </w:rPr>
            </w:pPr>
            <w:bookmarkStart w:id="0" w:name="OLE_LINK3"/>
            <w:bookmarkStart w:id="1" w:name="OLE_LINK4"/>
            <w:r w:rsidRPr="00DA79C3">
              <w:rPr>
                <w:rFonts w:asciiTheme="majorHAnsi" w:hAnsiTheme="majorHAnsi"/>
                <w:color w:val="000000" w:themeColor="text1"/>
                <w:sz w:val="18"/>
                <w:szCs w:val="18"/>
              </w:rPr>
              <w:t>Outreach Methods for the Plan</w:t>
            </w:r>
            <w:bookmarkEnd w:id="0"/>
            <w:bookmarkEnd w:id="1"/>
          </w:p>
          <w:p w14:paraId="3C9AF86D" w14:textId="1C2DF8F6" w:rsidR="005443CF" w:rsidRPr="00DA79C3" w:rsidRDefault="005443CF" w:rsidP="00FA7E44">
            <w:pPr>
              <w:rPr>
                <w:rFonts w:asciiTheme="majorHAnsi" w:hAnsiTheme="majorHAnsi"/>
                <w:color w:val="000000" w:themeColor="text1"/>
                <w:sz w:val="18"/>
                <w:szCs w:val="18"/>
              </w:rPr>
            </w:pPr>
          </w:p>
        </w:tc>
        <w:tc>
          <w:tcPr>
            <w:tcW w:w="3252" w:type="dxa"/>
          </w:tcPr>
          <w:p w14:paraId="511A3DFD" w14:textId="48A8A5F4" w:rsidR="00714801" w:rsidRPr="00DA79C3" w:rsidRDefault="00714801" w:rsidP="00FA7E44">
            <w:pPr>
              <w:rPr>
                <w:rFonts w:asciiTheme="majorHAnsi" w:hAnsiTheme="majorHAnsi"/>
                <w:b/>
                <w:color w:val="000000" w:themeColor="text1"/>
                <w:sz w:val="18"/>
                <w:szCs w:val="18"/>
              </w:rPr>
            </w:pPr>
            <w:r w:rsidRPr="00DA79C3">
              <w:rPr>
                <w:rFonts w:asciiTheme="majorHAnsi" w:hAnsiTheme="majorHAnsi"/>
                <w:b/>
                <w:color w:val="000000" w:themeColor="text1"/>
                <w:sz w:val="18"/>
                <w:szCs w:val="18"/>
              </w:rPr>
              <w:t>CHOICE: High Impact</w:t>
            </w:r>
          </w:p>
          <w:p w14:paraId="1AA5A53F" w14:textId="1076B816" w:rsidR="00714801" w:rsidRPr="00DA79C3" w:rsidRDefault="005443CF"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Interactive project</w:t>
            </w:r>
            <w:r w:rsidR="008C5409" w:rsidRPr="00DA79C3">
              <w:rPr>
                <w:rFonts w:asciiTheme="majorHAnsi" w:hAnsiTheme="majorHAnsi"/>
                <w:color w:val="000000" w:themeColor="text1"/>
                <w:sz w:val="18"/>
                <w:szCs w:val="18"/>
              </w:rPr>
              <w:t xml:space="preserve"> website with</w:t>
            </w:r>
            <w:r w:rsidRPr="00DA79C3">
              <w:rPr>
                <w:rFonts w:asciiTheme="majorHAnsi" w:hAnsiTheme="majorHAnsi"/>
                <w:color w:val="000000" w:themeColor="text1"/>
                <w:sz w:val="18"/>
                <w:szCs w:val="18"/>
              </w:rPr>
              <w:t xml:space="preserve"> public commenting function</w:t>
            </w:r>
            <w:r w:rsidR="008C5409" w:rsidRPr="00DA79C3">
              <w:rPr>
                <w:rFonts w:asciiTheme="majorHAnsi" w:hAnsiTheme="majorHAnsi"/>
                <w:color w:val="000000" w:themeColor="text1"/>
                <w:sz w:val="18"/>
                <w:szCs w:val="18"/>
              </w:rPr>
              <w:t>.</w:t>
            </w:r>
          </w:p>
        </w:tc>
        <w:tc>
          <w:tcPr>
            <w:tcW w:w="1353" w:type="dxa"/>
          </w:tcPr>
          <w:p w14:paraId="0D786A6B" w14:textId="717E5671" w:rsidR="00714801" w:rsidRPr="00DA79C3" w:rsidRDefault="008B1030"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10/25/23</w:t>
            </w:r>
          </w:p>
        </w:tc>
        <w:tc>
          <w:tcPr>
            <w:tcW w:w="2978" w:type="dxa"/>
          </w:tcPr>
          <w:p w14:paraId="46A7805E" w14:textId="49F913AE" w:rsidR="00714801" w:rsidRPr="00DA79C3" w:rsidRDefault="005443CF"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 xml:space="preserve">Project website established and publicized via </w:t>
            </w:r>
            <w:r w:rsidR="005E24E0" w:rsidRPr="00DA79C3">
              <w:rPr>
                <w:rFonts w:asciiTheme="majorHAnsi" w:hAnsiTheme="majorHAnsi" w:cstheme="majorHAnsi"/>
                <w:color w:val="000000" w:themeColor="text1"/>
                <w:sz w:val="18"/>
                <w:szCs w:val="18"/>
              </w:rPr>
              <w:t>poster</w:t>
            </w:r>
            <w:r w:rsidRPr="00DA79C3">
              <w:rPr>
                <w:rFonts w:asciiTheme="majorHAnsi" w:hAnsiTheme="majorHAnsi" w:cstheme="majorHAnsi"/>
                <w:color w:val="000000" w:themeColor="text1"/>
                <w:sz w:val="18"/>
                <w:szCs w:val="18"/>
              </w:rPr>
              <w:t>. Monitored daily for comments from the Website. Developed an interactive project website with project information and a public commenting function. Website included in Appendix A.</w:t>
            </w:r>
          </w:p>
          <w:p w14:paraId="22F47948" w14:textId="77777777" w:rsidR="00714801" w:rsidRPr="00DA79C3" w:rsidRDefault="00714801" w:rsidP="00FA7E44">
            <w:pPr>
              <w:rPr>
                <w:rFonts w:asciiTheme="majorHAnsi" w:hAnsiTheme="majorHAnsi" w:cstheme="majorHAnsi"/>
                <w:color w:val="000000" w:themeColor="text1"/>
                <w:sz w:val="18"/>
                <w:szCs w:val="18"/>
              </w:rPr>
            </w:pPr>
          </w:p>
        </w:tc>
      </w:tr>
      <w:tr w:rsidR="00DA79C3" w:rsidRPr="00DA79C3" w14:paraId="7BD8861F" w14:textId="77777777" w:rsidTr="005407AC">
        <w:trPr>
          <w:trHeight w:val="1736"/>
        </w:trPr>
        <w:tc>
          <w:tcPr>
            <w:tcW w:w="785" w:type="dxa"/>
          </w:tcPr>
          <w:p w14:paraId="274C8DF6"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I.D.</w:t>
            </w:r>
          </w:p>
          <w:p w14:paraId="3EEEECAF" w14:textId="77777777" w:rsidR="00714801" w:rsidRPr="00DA79C3" w:rsidRDefault="00714801" w:rsidP="00FA7E44">
            <w:pPr>
              <w:rPr>
                <w:rFonts w:asciiTheme="majorHAnsi" w:hAnsiTheme="majorHAnsi"/>
                <w:color w:val="000000" w:themeColor="text1"/>
                <w:sz w:val="18"/>
                <w:szCs w:val="18"/>
              </w:rPr>
            </w:pPr>
          </w:p>
          <w:p w14:paraId="6EFAD900"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II.A.3</w:t>
            </w:r>
          </w:p>
        </w:tc>
        <w:tc>
          <w:tcPr>
            <w:tcW w:w="1370" w:type="dxa"/>
          </w:tcPr>
          <w:p w14:paraId="2863D6A1"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Types of Outreach</w:t>
            </w:r>
          </w:p>
          <w:p w14:paraId="192D9B42" w14:textId="77777777" w:rsidR="00714801" w:rsidRPr="00DA79C3" w:rsidRDefault="00714801" w:rsidP="00FA7E44">
            <w:pPr>
              <w:rPr>
                <w:rFonts w:asciiTheme="majorHAnsi" w:hAnsiTheme="majorHAnsi"/>
                <w:color w:val="000000" w:themeColor="text1"/>
                <w:sz w:val="18"/>
                <w:szCs w:val="18"/>
              </w:rPr>
            </w:pPr>
          </w:p>
          <w:p w14:paraId="131DC583"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Outreach Methods for the Plan</w:t>
            </w:r>
          </w:p>
          <w:p w14:paraId="05A9F25F" w14:textId="54D8901F" w:rsidR="001535D3" w:rsidRPr="00DA79C3" w:rsidRDefault="001535D3" w:rsidP="00FA7E44">
            <w:pPr>
              <w:rPr>
                <w:rFonts w:asciiTheme="majorHAnsi" w:hAnsiTheme="majorHAnsi"/>
                <w:color w:val="000000" w:themeColor="text1"/>
                <w:sz w:val="18"/>
                <w:szCs w:val="18"/>
              </w:rPr>
            </w:pPr>
          </w:p>
        </w:tc>
        <w:tc>
          <w:tcPr>
            <w:tcW w:w="3252" w:type="dxa"/>
          </w:tcPr>
          <w:p w14:paraId="69A5E691" w14:textId="08F35844" w:rsidR="00714801" w:rsidRPr="00DA79C3" w:rsidRDefault="00714801" w:rsidP="00FA7E44">
            <w:pPr>
              <w:rPr>
                <w:rFonts w:asciiTheme="majorHAnsi" w:hAnsiTheme="majorHAnsi"/>
                <w:b/>
                <w:color w:val="000000" w:themeColor="text1"/>
                <w:sz w:val="18"/>
                <w:szCs w:val="18"/>
              </w:rPr>
            </w:pPr>
            <w:r w:rsidRPr="00DA79C3">
              <w:rPr>
                <w:rFonts w:asciiTheme="majorHAnsi" w:hAnsiTheme="majorHAnsi"/>
                <w:b/>
                <w:color w:val="000000" w:themeColor="text1"/>
                <w:sz w:val="18"/>
                <w:szCs w:val="18"/>
              </w:rPr>
              <w:t>CHOICE: High Impact</w:t>
            </w:r>
          </w:p>
          <w:p w14:paraId="1C8B2C1C" w14:textId="71368B30" w:rsidR="00714801" w:rsidRPr="00DA79C3" w:rsidRDefault="005443CF"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Online s</w:t>
            </w:r>
            <w:r w:rsidR="008C5409" w:rsidRPr="00DA79C3">
              <w:rPr>
                <w:rFonts w:asciiTheme="majorHAnsi" w:hAnsiTheme="majorHAnsi"/>
                <w:color w:val="000000" w:themeColor="text1"/>
                <w:sz w:val="18"/>
                <w:szCs w:val="18"/>
              </w:rPr>
              <w:t>urvey</w:t>
            </w:r>
          </w:p>
          <w:p w14:paraId="2227E313" w14:textId="77777777" w:rsidR="00714801" w:rsidRPr="00DA79C3" w:rsidRDefault="00714801" w:rsidP="00FA7E44">
            <w:pPr>
              <w:rPr>
                <w:rFonts w:asciiTheme="majorHAnsi" w:hAnsiTheme="majorHAnsi"/>
                <w:color w:val="000000" w:themeColor="text1"/>
                <w:sz w:val="18"/>
                <w:szCs w:val="18"/>
              </w:rPr>
            </w:pPr>
          </w:p>
          <w:p w14:paraId="6F3F0C84" w14:textId="77777777" w:rsidR="00714801" w:rsidRPr="00DA79C3" w:rsidRDefault="00714801" w:rsidP="00FA7E44">
            <w:pPr>
              <w:rPr>
                <w:rFonts w:asciiTheme="majorHAnsi" w:hAnsiTheme="majorHAnsi"/>
                <w:color w:val="000000" w:themeColor="text1"/>
                <w:sz w:val="18"/>
                <w:szCs w:val="18"/>
              </w:rPr>
            </w:pPr>
          </w:p>
        </w:tc>
        <w:tc>
          <w:tcPr>
            <w:tcW w:w="1353" w:type="dxa"/>
          </w:tcPr>
          <w:p w14:paraId="17843FEA" w14:textId="713432F6" w:rsidR="00714801" w:rsidRPr="00DA79C3" w:rsidRDefault="008B1030"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10/25/23</w:t>
            </w:r>
          </w:p>
        </w:tc>
        <w:tc>
          <w:tcPr>
            <w:tcW w:w="2978" w:type="dxa"/>
          </w:tcPr>
          <w:p w14:paraId="051F1711" w14:textId="6536DA0A" w:rsidR="00714801" w:rsidRPr="00DA79C3" w:rsidRDefault="001535D3"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Online</w:t>
            </w:r>
            <w:r w:rsidR="008C5409" w:rsidRPr="00DA79C3">
              <w:rPr>
                <w:rFonts w:asciiTheme="majorHAnsi" w:hAnsiTheme="majorHAnsi"/>
                <w:color w:val="000000" w:themeColor="text1"/>
                <w:sz w:val="18"/>
                <w:szCs w:val="18"/>
              </w:rPr>
              <w:t xml:space="preserve"> survey </w:t>
            </w:r>
            <w:r w:rsidRPr="00DA79C3">
              <w:rPr>
                <w:rFonts w:asciiTheme="majorHAnsi" w:hAnsiTheme="majorHAnsi"/>
                <w:color w:val="000000" w:themeColor="text1"/>
                <w:sz w:val="18"/>
                <w:szCs w:val="18"/>
              </w:rPr>
              <w:t xml:space="preserve">established and publicized via </w:t>
            </w:r>
            <w:r w:rsidR="005E24E0" w:rsidRPr="00DA79C3">
              <w:rPr>
                <w:rFonts w:asciiTheme="majorHAnsi" w:hAnsiTheme="majorHAnsi"/>
                <w:color w:val="000000" w:themeColor="text1"/>
                <w:sz w:val="18"/>
                <w:szCs w:val="18"/>
              </w:rPr>
              <w:t>poster</w:t>
            </w:r>
            <w:r w:rsidRPr="00DA79C3">
              <w:rPr>
                <w:rFonts w:asciiTheme="majorHAnsi" w:hAnsiTheme="majorHAnsi"/>
                <w:color w:val="000000" w:themeColor="text1"/>
                <w:sz w:val="18"/>
                <w:szCs w:val="18"/>
              </w:rPr>
              <w:t xml:space="preserve"> with link to survey</w:t>
            </w:r>
            <w:r w:rsidR="008C5409" w:rsidRPr="00DA79C3">
              <w:rPr>
                <w:rFonts w:asciiTheme="majorHAnsi" w:hAnsiTheme="majorHAnsi"/>
                <w:color w:val="000000" w:themeColor="text1"/>
                <w:sz w:val="18"/>
                <w:szCs w:val="18"/>
              </w:rPr>
              <w:t xml:space="preserve"> </w:t>
            </w:r>
            <w:r w:rsidRPr="00DA79C3">
              <w:rPr>
                <w:rFonts w:asciiTheme="majorHAnsi" w:hAnsiTheme="majorHAnsi"/>
                <w:color w:val="000000" w:themeColor="text1"/>
                <w:sz w:val="18"/>
                <w:szCs w:val="18"/>
              </w:rPr>
              <w:t>featured</w:t>
            </w:r>
            <w:r w:rsidR="008C5409" w:rsidRPr="00DA79C3">
              <w:rPr>
                <w:rFonts w:asciiTheme="majorHAnsi" w:hAnsiTheme="majorHAnsi"/>
                <w:color w:val="000000" w:themeColor="text1"/>
                <w:sz w:val="18"/>
                <w:szCs w:val="18"/>
              </w:rPr>
              <w:t xml:space="preserve"> on the project website.</w:t>
            </w:r>
          </w:p>
          <w:p w14:paraId="53DDB794" w14:textId="24164343" w:rsidR="001535D3" w:rsidRPr="00DA79C3" w:rsidRDefault="001535D3" w:rsidP="00FA7E44">
            <w:pPr>
              <w:rPr>
                <w:rFonts w:asciiTheme="majorHAnsi" w:hAnsiTheme="majorHAnsi"/>
                <w:color w:val="000000" w:themeColor="text1"/>
                <w:sz w:val="18"/>
                <w:szCs w:val="18"/>
              </w:rPr>
            </w:pPr>
          </w:p>
        </w:tc>
      </w:tr>
      <w:tr w:rsidR="00DA79C3" w:rsidRPr="00DA79C3" w14:paraId="5D9512B0" w14:textId="77777777" w:rsidTr="001535D3">
        <w:tc>
          <w:tcPr>
            <w:tcW w:w="785" w:type="dxa"/>
          </w:tcPr>
          <w:p w14:paraId="3C9E5FE7"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III.A.</w:t>
            </w:r>
          </w:p>
        </w:tc>
        <w:tc>
          <w:tcPr>
            <w:tcW w:w="1370" w:type="dxa"/>
          </w:tcPr>
          <w:p w14:paraId="22D1F883"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Printed </w:t>
            </w:r>
          </w:p>
        </w:tc>
        <w:tc>
          <w:tcPr>
            <w:tcW w:w="3252" w:type="dxa"/>
          </w:tcPr>
          <w:p w14:paraId="6C377A07"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All printed outreach materials shall: </w:t>
            </w:r>
          </w:p>
          <w:p w14:paraId="2751407A" w14:textId="77777777"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a brief summary of the proposal</w:t>
            </w:r>
          </w:p>
          <w:p w14:paraId="73234B61" w14:textId="2F907251"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Include the address of the project/property and the </w:t>
            </w:r>
            <w:r w:rsidR="00A00476" w:rsidRPr="00DA79C3">
              <w:rPr>
                <w:rFonts w:asciiTheme="majorHAnsi" w:hAnsiTheme="majorHAnsi"/>
                <w:color w:val="000000" w:themeColor="text1"/>
                <w:sz w:val="18"/>
                <w:szCs w:val="18"/>
              </w:rPr>
              <w:t>SDCI</w:t>
            </w:r>
            <w:r w:rsidRPr="00DA79C3">
              <w:rPr>
                <w:rFonts w:asciiTheme="majorHAnsi" w:hAnsiTheme="majorHAnsi"/>
                <w:color w:val="000000" w:themeColor="text1"/>
                <w:sz w:val="18"/>
                <w:szCs w:val="18"/>
              </w:rPr>
              <w:t xml:space="preserve"> number if available</w:t>
            </w:r>
          </w:p>
          <w:p w14:paraId="2C0FB7E2" w14:textId="77777777"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Identify a project contact person </w:t>
            </w:r>
          </w:p>
          <w:p w14:paraId="720E2573" w14:textId="77777777"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Provide an email address, survey link, phone number or alternative way of providing feedback on the project directly to the applicant</w:t>
            </w:r>
          </w:p>
          <w:p w14:paraId="23BFB081" w14:textId="77777777"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where any additional project information can be found (such as the Seattle Services Portal)</w:t>
            </w:r>
          </w:p>
          <w:p w14:paraId="0BE304EE" w14:textId="77777777" w:rsidR="00714801" w:rsidRPr="00DA79C3" w:rsidRDefault="00714801" w:rsidP="00FA7E44">
            <w:pPr>
              <w:pStyle w:val="ListParagraph"/>
              <w:numPr>
                <w:ilvl w:val="0"/>
                <w:numId w:val="11"/>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a statement informing the public that any information collected may be made public</w:t>
            </w:r>
          </w:p>
          <w:p w14:paraId="1F40DD8E" w14:textId="77777777" w:rsidR="00714801" w:rsidRPr="00DA79C3" w:rsidRDefault="00714801" w:rsidP="00FA7E44">
            <w:pPr>
              <w:pStyle w:val="ListParagraph"/>
              <w:ind w:left="360"/>
              <w:rPr>
                <w:rFonts w:asciiTheme="majorHAnsi" w:hAnsiTheme="majorHAnsi"/>
                <w:color w:val="000000" w:themeColor="text1"/>
                <w:sz w:val="18"/>
                <w:szCs w:val="18"/>
              </w:rPr>
            </w:pPr>
          </w:p>
        </w:tc>
        <w:tc>
          <w:tcPr>
            <w:tcW w:w="1353" w:type="dxa"/>
          </w:tcPr>
          <w:p w14:paraId="168041D1" w14:textId="1BD39F23" w:rsidR="00714801" w:rsidRPr="00DA79C3" w:rsidRDefault="008B1030"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10/25/23</w:t>
            </w:r>
          </w:p>
        </w:tc>
        <w:tc>
          <w:tcPr>
            <w:tcW w:w="2978" w:type="dxa"/>
          </w:tcPr>
          <w:p w14:paraId="5169AF5D" w14:textId="2DF02E3C"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Copy of </w:t>
            </w:r>
            <w:r w:rsidR="001535D3" w:rsidRPr="00DA79C3">
              <w:rPr>
                <w:rFonts w:asciiTheme="majorHAnsi" w:hAnsiTheme="majorHAnsi"/>
                <w:color w:val="000000" w:themeColor="text1"/>
                <w:sz w:val="18"/>
                <w:szCs w:val="18"/>
              </w:rPr>
              <w:t xml:space="preserve">direct mailing </w:t>
            </w:r>
            <w:r w:rsidR="005E24E0" w:rsidRPr="00DA79C3">
              <w:rPr>
                <w:rFonts w:asciiTheme="majorHAnsi" w:hAnsiTheme="majorHAnsi"/>
                <w:color w:val="000000" w:themeColor="text1"/>
                <w:sz w:val="18"/>
                <w:szCs w:val="18"/>
              </w:rPr>
              <w:t>poster</w:t>
            </w:r>
            <w:r w:rsidRPr="00DA79C3">
              <w:rPr>
                <w:rFonts w:asciiTheme="majorHAnsi" w:hAnsiTheme="majorHAnsi"/>
                <w:color w:val="000000" w:themeColor="text1"/>
                <w:sz w:val="18"/>
                <w:szCs w:val="18"/>
              </w:rPr>
              <w:t xml:space="preserve"> included in </w:t>
            </w:r>
            <w:r w:rsidR="00AA77FA" w:rsidRPr="00DA79C3">
              <w:rPr>
                <w:rFonts w:asciiTheme="majorHAnsi" w:hAnsiTheme="majorHAnsi"/>
                <w:color w:val="000000" w:themeColor="text1"/>
                <w:sz w:val="18"/>
                <w:szCs w:val="18"/>
              </w:rPr>
              <w:t>Appendix</w:t>
            </w:r>
            <w:r w:rsidRPr="00DA79C3">
              <w:rPr>
                <w:rFonts w:asciiTheme="majorHAnsi" w:hAnsiTheme="majorHAnsi"/>
                <w:color w:val="000000" w:themeColor="text1"/>
                <w:sz w:val="18"/>
                <w:szCs w:val="18"/>
              </w:rPr>
              <w:t xml:space="preserve"> A.</w:t>
            </w:r>
          </w:p>
          <w:p w14:paraId="5E7964B7" w14:textId="77777777" w:rsidR="00714801" w:rsidRPr="00DA79C3" w:rsidRDefault="00714801" w:rsidP="00FA7E44">
            <w:pPr>
              <w:rPr>
                <w:rFonts w:asciiTheme="majorHAnsi" w:hAnsiTheme="majorHAnsi"/>
                <w:color w:val="000000" w:themeColor="text1"/>
                <w:sz w:val="18"/>
                <w:szCs w:val="18"/>
              </w:rPr>
            </w:pPr>
          </w:p>
          <w:p w14:paraId="7219A9D4" w14:textId="77777777" w:rsidR="00714801" w:rsidRPr="00DA79C3" w:rsidRDefault="00714801" w:rsidP="00FA7E44">
            <w:pPr>
              <w:rPr>
                <w:rFonts w:asciiTheme="majorHAnsi" w:hAnsiTheme="majorHAnsi"/>
                <w:color w:val="000000" w:themeColor="text1"/>
                <w:sz w:val="18"/>
                <w:szCs w:val="18"/>
              </w:rPr>
            </w:pPr>
          </w:p>
        </w:tc>
      </w:tr>
      <w:tr w:rsidR="00DA79C3" w:rsidRPr="00DA79C3" w14:paraId="5DB18A83" w14:textId="77777777" w:rsidTr="001535D3">
        <w:tc>
          <w:tcPr>
            <w:tcW w:w="785" w:type="dxa"/>
          </w:tcPr>
          <w:p w14:paraId="3AFAE0B3"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lastRenderedPageBreak/>
              <w:t>III.B.</w:t>
            </w:r>
          </w:p>
        </w:tc>
        <w:tc>
          <w:tcPr>
            <w:tcW w:w="1370" w:type="dxa"/>
          </w:tcPr>
          <w:p w14:paraId="458B090C"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Electronic, Digital</w:t>
            </w:r>
          </w:p>
        </w:tc>
        <w:tc>
          <w:tcPr>
            <w:tcW w:w="3252" w:type="dxa"/>
          </w:tcPr>
          <w:p w14:paraId="01E6D8EC"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All electronic/digital outreach material shall: </w:t>
            </w:r>
          </w:p>
          <w:p w14:paraId="101C74C2"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a brief summary of the proposal</w:t>
            </w:r>
          </w:p>
          <w:p w14:paraId="2EB7F199" w14:textId="33ED6622"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Include the address of the project/property and </w:t>
            </w:r>
            <w:r w:rsidR="00A00476" w:rsidRPr="00DA79C3">
              <w:rPr>
                <w:rFonts w:asciiTheme="majorHAnsi" w:hAnsiTheme="majorHAnsi"/>
                <w:color w:val="000000" w:themeColor="text1"/>
                <w:sz w:val="18"/>
                <w:szCs w:val="18"/>
              </w:rPr>
              <w:t>SDCI</w:t>
            </w:r>
            <w:r w:rsidRPr="00DA79C3">
              <w:rPr>
                <w:rFonts w:asciiTheme="majorHAnsi" w:hAnsiTheme="majorHAnsi"/>
                <w:color w:val="000000" w:themeColor="text1"/>
                <w:sz w:val="18"/>
                <w:szCs w:val="18"/>
              </w:rPr>
              <w:t xml:space="preserve"> project number if available</w:t>
            </w:r>
          </w:p>
          <w:p w14:paraId="61BC511F"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Identify a project contact person</w:t>
            </w:r>
          </w:p>
          <w:p w14:paraId="10810A9A"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Provide an email address, survey link, phone number or alternative way of providing feedback on the project directly to the applicant</w:t>
            </w:r>
          </w:p>
          <w:p w14:paraId="41805E7B"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where any additional project information can be found (such as the Seattle Services Portal)</w:t>
            </w:r>
          </w:p>
          <w:p w14:paraId="74B578C9"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Be publicized on at least one printed outreach method</w:t>
            </w:r>
          </w:p>
          <w:p w14:paraId="70E7AAA2" w14:textId="05901E1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Be publicly available for a minimum of </w:t>
            </w:r>
            <w:r w:rsidR="00A00476" w:rsidRPr="00DA79C3">
              <w:rPr>
                <w:rFonts w:asciiTheme="majorHAnsi" w:hAnsiTheme="majorHAnsi"/>
                <w:color w:val="000000" w:themeColor="text1"/>
                <w:sz w:val="18"/>
                <w:szCs w:val="18"/>
              </w:rPr>
              <w:t>21</w:t>
            </w:r>
            <w:r w:rsidRPr="00DA79C3">
              <w:rPr>
                <w:rFonts w:asciiTheme="majorHAnsi" w:hAnsiTheme="majorHAnsi"/>
                <w:color w:val="000000" w:themeColor="text1"/>
                <w:sz w:val="18"/>
                <w:szCs w:val="18"/>
              </w:rPr>
              <w:t xml:space="preserve"> days</w:t>
            </w:r>
          </w:p>
          <w:p w14:paraId="34A29B44" w14:textId="77777777" w:rsidR="00714801" w:rsidRPr="00DA79C3" w:rsidRDefault="00714801" w:rsidP="00FA7E44">
            <w:pPr>
              <w:pStyle w:val="ListParagraph"/>
              <w:numPr>
                <w:ilvl w:val="0"/>
                <w:numId w:val="12"/>
              </w:numPr>
              <w:rPr>
                <w:rFonts w:asciiTheme="majorHAnsi" w:hAnsiTheme="majorHAnsi"/>
                <w:color w:val="000000" w:themeColor="text1"/>
                <w:sz w:val="18"/>
                <w:szCs w:val="18"/>
              </w:rPr>
            </w:pPr>
            <w:r w:rsidRPr="00DA79C3">
              <w:rPr>
                <w:rFonts w:asciiTheme="majorHAnsi" w:hAnsiTheme="majorHAnsi"/>
                <w:color w:val="000000" w:themeColor="text1"/>
                <w:sz w:val="18"/>
                <w:szCs w:val="18"/>
              </w:rPr>
              <w:t>Include a statement informing the public that any information collected may be made public</w:t>
            </w:r>
          </w:p>
          <w:p w14:paraId="0289ED2F" w14:textId="7EB9B005" w:rsidR="001535D3" w:rsidRPr="00DA79C3" w:rsidRDefault="001535D3" w:rsidP="00FA7E44">
            <w:pPr>
              <w:pStyle w:val="ListParagraph"/>
              <w:ind w:left="360"/>
              <w:rPr>
                <w:rFonts w:asciiTheme="majorHAnsi" w:hAnsiTheme="majorHAnsi"/>
                <w:color w:val="000000" w:themeColor="text1"/>
                <w:sz w:val="18"/>
                <w:szCs w:val="18"/>
              </w:rPr>
            </w:pPr>
          </w:p>
        </w:tc>
        <w:tc>
          <w:tcPr>
            <w:tcW w:w="1353" w:type="dxa"/>
          </w:tcPr>
          <w:p w14:paraId="7BDE4E54" w14:textId="520CDF17" w:rsidR="00714801" w:rsidRPr="00DA79C3" w:rsidRDefault="008B1030"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10/25/23</w:t>
            </w:r>
          </w:p>
        </w:tc>
        <w:tc>
          <w:tcPr>
            <w:tcW w:w="2978" w:type="dxa"/>
          </w:tcPr>
          <w:p w14:paraId="2071BF9A" w14:textId="7A17D78B" w:rsidR="001535D3" w:rsidRPr="00DA79C3" w:rsidRDefault="001535D3"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Survey and project website established. Checked for comments daily. Website content and survey results featured in Appendix A.</w:t>
            </w:r>
          </w:p>
          <w:p w14:paraId="1A6FF1C0" w14:textId="44B64B40" w:rsidR="00714801" w:rsidRPr="00DA79C3" w:rsidRDefault="001535D3"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 </w:t>
            </w:r>
          </w:p>
          <w:p w14:paraId="539A13DD" w14:textId="77777777" w:rsidR="00714801" w:rsidRPr="00DA79C3" w:rsidRDefault="00714801" w:rsidP="00FA7E44">
            <w:pPr>
              <w:rPr>
                <w:rFonts w:asciiTheme="majorHAnsi" w:hAnsiTheme="majorHAnsi"/>
                <w:color w:val="000000" w:themeColor="text1"/>
                <w:sz w:val="18"/>
                <w:szCs w:val="18"/>
              </w:rPr>
            </w:pPr>
          </w:p>
          <w:p w14:paraId="58F8D934" w14:textId="77777777" w:rsidR="00714801" w:rsidRPr="00DA79C3" w:rsidRDefault="00714801" w:rsidP="00FA7E44">
            <w:pPr>
              <w:rPr>
                <w:rFonts w:asciiTheme="majorHAnsi" w:hAnsiTheme="majorHAnsi"/>
                <w:color w:val="000000" w:themeColor="text1"/>
                <w:sz w:val="18"/>
                <w:szCs w:val="18"/>
              </w:rPr>
            </w:pPr>
          </w:p>
        </w:tc>
      </w:tr>
      <w:tr w:rsidR="00DA79C3" w:rsidRPr="00DA79C3" w14:paraId="791B79B6" w14:textId="77777777" w:rsidTr="001535D3">
        <w:tc>
          <w:tcPr>
            <w:tcW w:w="785" w:type="dxa"/>
          </w:tcPr>
          <w:p w14:paraId="3A8CA7D7"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VI.A.1.</w:t>
            </w:r>
          </w:p>
          <w:p w14:paraId="410FA9FD" w14:textId="77777777" w:rsidR="00714801" w:rsidRPr="00DA79C3" w:rsidRDefault="00714801" w:rsidP="00FA7E44">
            <w:pPr>
              <w:rPr>
                <w:rFonts w:asciiTheme="majorHAnsi" w:hAnsiTheme="majorHAnsi"/>
                <w:color w:val="000000" w:themeColor="text1"/>
                <w:sz w:val="18"/>
                <w:szCs w:val="18"/>
              </w:rPr>
            </w:pPr>
          </w:p>
        </w:tc>
        <w:tc>
          <w:tcPr>
            <w:tcW w:w="1370" w:type="dxa"/>
          </w:tcPr>
          <w:p w14:paraId="10F9224F"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Outreach Documentation</w:t>
            </w:r>
          </w:p>
        </w:tc>
        <w:tc>
          <w:tcPr>
            <w:tcW w:w="3252" w:type="dxa"/>
          </w:tcPr>
          <w:p w14:paraId="40A5EA8B"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Summary</w:t>
            </w:r>
          </w:p>
        </w:tc>
        <w:tc>
          <w:tcPr>
            <w:tcW w:w="1353" w:type="dxa"/>
          </w:tcPr>
          <w:p w14:paraId="3823B907" w14:textId="304E5A67" w:rsidR="00714801" w:rsidRPr="00DA79C3" w:rsidRDefault="008B1030" w:rsidP="00FA7E44">
            <w:pPr>
              <w:jc w:val="center"/>
              <w:rPr>
                <w:rFonts w:asciiTheme="majorHAnsi" w:hAnsiTheme="majorHAnsi"/>
                <w:color w:val="000000" w:themeColor="text1"/>
                <w:sz w:val="18"/>
                <w:szCs w:val="18"/>
              </w:rPr>
            </w:pPr>
            <w:r w:rsidRPr="00DA79C3">
              <w:rPr>
                <w:rFonts w:asciiTheme="majorHAnsi" w:hAnsiTheme="majorHAnsi"/>
                <w:color w:val="000000" w:themeColor="text1"/>
                <w:sz w:val="18"/>
                <w:szCs w:val="18"/>
              </w:rPr>
              <w:t>11/20</w:t>
            </w:r>
            <w:r w:rsidR="003B619B" w:rsidRPr="00DA79C3">
              <w:rPr>
                <w:rFonts w:asciiTheme="majorHAnsi" w:hAnsiTheme="majorHAnsi"/>
                <w:color w:val="000000" w:themeColor="text1"/>
                <w:sz w:val="18"/>
                <w:szCs w:val="18"/>
              </w:rPr>
              <w:t>/23</w:t>
            </w:r>
          </w:p>
        </w:tc>
        <w:tc>
          <w:tcPr>
            <w:tcW w:w="2978" w:type="dxa"/>
          </w:tcPr>
          <w:p w14:paraId="7AD899C1" w14:textId="77777777" w:rsidR="00714801" w:rsidRPr="00DA79C3" w:rsidRDefault="00714801" w:rsidP="00FA7E44">
            <w:pPr>
              <w:rPr>
                <w:rFonts w:asciiTheme="majorHAnsi" w:hAnsiTheme="majorHAnsi"/>
                <w:color w:val="000000" w:themeColor="text1"/>
                <w:sz w:val="18"/>
                <w:szCs w:val="18"/>
              </w:rPr>
            </w:pPr>
            <w:r w:rsidRPr="00DA79C3">
              <w:rPr>
                <w:rFonts w:asciiTheme="majorHAnsi" w:hAnsiTheme="majorHAnsi"/>
                <w:color w:val="000000" w:themeColor="text1"/>
                <w:sz w:val="18"/>
                <w:szCs w:val="18"/>
              </w:rPr>
              <w:t xml:space="preserve">Outreach Plan copy included in </w:t>
            </w:r>
            <w:r w:rsidR="00AA77FA" w:rsidRPr="00DA79C3">
              <w:rPr>
                <w:rFonts w:asciiTheme="majorHAnsi" w:hAnsiTheme="majorHAnsi"/>
                <w:color w:val="000000" w:themeColor="text1"/>
                <w:sz w:val="18"/>
                <w:szCs w:val="18"/>
              </w:rPr>
              <w:t>Appendix</w:t>
            </w:r>
            <w:r w:rsidRPr="00DA79C3">
              <w:rPr>
                <w:rFonts w:asciiTheme="majorHAnsi" w:hAnsiTheme="majorHAnsi"/>
                <w:color w:val="000000" w:themeColor="text1"/>
                <w:sz w:val="18"/>
                <w:szCs w:val="18"/>
              </w:rPr>
              <w:t xml:space="preserve"> A.</w:t>
            </w:r>
          </w:p>
          <w:p w14:paraId="4D7E15E9" w14:textId="18CFE6DE" w:rsidR="003A74CC" w:rsidRPr="00DA79C3" w:rsidRDefault="003A74CC" w:rsidP="00FA7E44">
            <w:pPr>
              <w:rPr>
                <w:rFonts w:asciiTheme="majorHAnsi" w:hAnsiTheme="majorHAnsi"/>
                <w:color w:val="000000" w:themeColor="text1"/>
                <w:sz w:val="18"/>
                <w:szCs w:val="18"/>
              </w:rPr>
            </w:pPr>
          </w:p>
        </w:tc>
      </w:tr>
      <w:tr w:rsidR="00DA79C3" w:rsidRPr="00DA79C3" w14:paraId="1B435B10" w14:textId="77777777" w:rsidTr="001535D3">
        <w:tc>
          <w:tcPr>
            <w:tcW w:w="785" w:type="dxa"/>
          </w:tcPr>
          <w:p w14:paraId="2E1934CD"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VI.A.2.</w:t>
            </w:r>
          </w:p>
        </w:tc>
        <w:tc>
          <w:tcPr>
            <w:tcW w:w="1370" w:type="dxa"/>
          </w:tcPr>
          <w:p w14:paraId="180B75B7"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Outreach Documentation</w:t>
            </w:r>
          </w:p>
        </w:tc>
        <w:tc>
          <w:tcPr>
            <w:tcW w:w="3252" w:type="dxa"/>
          </w:tcPr>
          <w:p w14:paraId="0AAFADC6"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Printed Material Documentation</w:t>
            </w:r>
          </w:p>
        </w:tc>
        <w:tc>
          <w:tcPr>
            <w:tcW w:w="1353" w:type="dxa"/>
          </w:tcPr>
          <w:p w14:paraId="10AA3290" w14:textId="58F9102A" w:rsidR="00714801" w:rsidRPr="00DA79C3" w:rsidRDefault="008B1030" w:rsidP="00FA7E44">
            <w:pPr>
              <w:jc w:val="center"/>
              <w:rPr>
                <w:rFonts w:asciiTheme="majorHAnsi" w:hAnsiTheme="majorHAnsi" w:cstheme="majorHAnsi"/>
                <w:color w:val="000000" w:themeColor="text1"/>
                <w:sz w:val="18"/>
                <w:szCs w:val="18"/>
              </w:rPr>
            </w:pPr>
            <w:r w:rsidRPr="00DA79C3">
              <w:rPr>
                <w:rFonts w:asciiTheme="majorHAnsi" w:hAnsiTheme="majorHAnsi"/>
                <w:color w:val="000000" w:themeColor="text1"/>
                <w:sz w:val="18"/>
                <w:szCs w:val="18"/>
              </w:rPr>
              <w:t>11/20/23</w:t>
            </w:r>
          </w:p>
        </w:tc>
        <w:tc>
          <w:tcPr>
            <w:tcW w:w="2978" w:type="dxa"/>
          </w:tcPr>
          <w:p w14:paraId="3D31694D" w14:textId="7604C792"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 xml:space="preserve">See notation above for Print Outreach. Copies of </w:t>
            </w:r>
            <w:r w:rsidR="005E24E0" w:rsidRPr="00DA79C3">
              <w:rPr>
                <w:rFonts w:asciiTheme="majorHAnsi" w:hAnsiTheme="majorHAnsi" w:cstheme="majorHAnsi"/>
                <w:color w:val="000000" w:themeColor="text1"/>
                <w:sz w:val="18"/>
                <w:szCs w:val="18"/>
              </w:rPr>
              <w:t>poster</w:t>
            </w:r>
            <w:r w:rsidR="001535D3" w:rsidRPr="00DA79C3">
              <w:rPr>
                <w:rFonts w:asciiTheme="majorHAnsi" w:hAnsiTheme="majorHAnsi" w:cstheme="majorHAnsi"/>
                <w:color w:val="000000" w:themeColor="text1"/>
                <w:sz w:val="18"/>
                <w:szCs w:val="18"/>
              </w:rPr>
              <w:t xml:space="preserve"> and</w:t>
            </w:r>
            <w:r w:rsidR="008C5409" w:rsidRPr="00DA79C3">
              <w:rPr>
                <w:rFonts w:asciiTheme="majorHAnsi" w:hAnsiTheme="majorHAnsi" w:cstheme="majorHAnsi"/>
                <w:color w:val="000000" w:themeColor="text1"/>
                <w:sz w:val="18"/>
                <w:szCs w:val="18"/>
              </w:rPr>
              <w:t xml:space="preserve"> mailer</w:t>
            </w:r>
            <w:r w:rsidRPr="00DA79C3">
              <w:rPr>
                <w:rFonts w:asciiTheme="majorHAnsi" w:hAnsiTheme="majorHAnsi" w:cstheme="majorHAnsi"/>
                <w:color w:val="000000" w:themeColor="text1"/>
                <w:sz w:val="18"/>
                <w:szCs w:val="18"/>
              </w:rPr>
              <w:t xml:space="preserve"> distribution </w:t>
            </w:r>
            <w:r w:rsidR="008C5409" w:rsidRPr="00DA79C3">
              <w:rPr>
                <w:rFonts w:asciiTheme="majorHAnsi" w:hAnsiTheme="majorHAnsi" w:cstheme="majorHAnsi"/>
                <w:color w:val="000000" w:themeColor="text1"/>
                <w:sz w:val="18"/>
                <w:szCs w:val="18"/>
              </w:rPr>
              <w:t>map</w:t>
            </w:r>
            <w:r w:rsidR="001535D3" w:rsidRPr="00DA79C3">
              <w:rPr>
                <w:rFonts w:asciiTheme="majorHAnsi" w:hAnsiTheme="majorHAnsi" w:cstheme="majorHAnsi"/>
                <w:color w:val="000000" w:themeColor="text1"/>
                <w:sz w:val="18"/>
                <w:szCs w:val="18"/>
              </w:rPr>
              <w:t xml:space="preserve"> to</w:t>
            </w:r>
            <w:r w:rsidR="00D77B29" w:rsidRPr="00DA79C3">
              <w:rPr>
                <w:rFonts w:asciiTheme="majorHAnsi" w:hAnsiTheme="majorHAnsi" w:cstheme="majorHAnsi"/>
                <w:color w:val="000000" w:themeColor="text1"/>
                <w:sz w:val="18"/>
                <w:szCs w:val="18"/>
              </w:rPr>
              <w:t xml:space="preserve"> 1,9</w:t>
            </w:r>
            <w:r w:rsidR="00E30343" w:rsidRPr="00DA79C3">
              <w:rPr>
                <w:rFonts w:asciiTheme="majorHAnsi" w:hAnsiTheme="majorHAnsi" w:cstheme="majorHAnsi"/>
                <w:color w:val="000000" w:themeColor="text1"/>
                <w:sz w:val="18"/>
                <w:szCs w:val="18"/>
              </w:rPr>
              <w:t>40</w:t>
            </w:r>
            <w:r w:rsidR="00D77B29" w:rsidRPr="00DA79C3">
              <w:rPr>
                <w:rFonts w:asciiTheme="majorHAnsi" w:hAnsiTheme="majorHAnsi" w:cstheme="majorHAnsi"/>
                <w:color w:val="000000" w:themeColor="text1"/>
                <w:sz w:val="18"/>
                <w:szCs w:val="18"/>
              </w:rPr>
              <w:t xml:space="preserve"> </w:t>
            </w:r>
            <w:r w:rsidR="001535D3" w:rsidRPr="00DA79C3">
              <w:rPr>
                <w:rFonts w:asciiTheme="majorHAnsi" w:hAnsiTheme="majorHAnsi" w:cstheme="majorHAnsi"/>
                <w:color w:val="000000" w:themeColor="text1"/>
                <w:sz w:val="18"/>
                <w:szCs w:val="18"/>
              </w:rPr>
              <w:t>residents and businesses</w:t>
            </w:r>
            <w:r w:rsidR="008C5409" w:rsidRPr="00DA79C3">
              <w:rPr>
                <w:rFonts w:asciiTheme="majorHAnsi" w:hAnsiTheme="majorHAnsi" w:cstheme="majorHAnsi"/>
                <w:color w:val="000000" w:themeColor="text1"/>
                <w:sz w:val="18"/>
                <w:szCs w:val="18"/>
              </w:rPr>
              <w:t xml:space="preserve"> included in </w:t>
            </w:r>
            <w:r w:rsidR="00AA77FA" w:rsidRPr="00DA79C3">
              <w:rPr>
                <w:rFonts w:asciiTheme="majorHAnsi" w:hAnsiTheme="majorHAnsi" w:cstheme="majorHAnsi"/>
                <w:color w:val="000000" w:themeColor="text1"/>
                <w:sz w:val="18"/>
                <w:szCs w:val="18"/>
              </w:rPr>
              <w:t>Appendix</w:t>
            </w:r>
            <w:r w:rsidRPr="00DA79C3">
              <w:rPr>
                <w:rFonts w:asciiTheme="majorHAnsi" w:hAnsiTheme="majorHAnsi" w:cstheme="majorHAnsi"/>
                <w:color w:val="000000" w:themeColor="text1"/>
                <w:sz w:val="18"/>
                <w:szCs w:val="18"/>
              </w:rPr>
              <w:t xml:space="preserve"> A.</w:t>
            </w:r>
          </w:p>
          <w:p w14:paraId="6C62898A" w14:textId="46D03942" w:rsidR="001535D3" w:rsidRPr="00DA79C3" w:rsidRDefault="001535D3" w:rsidP="00FA7E44">
            <w:pPr>
              <w:rPr>
                <w:rFonts w:asciiTheme="majorHAnsi" w:hAnsiTheme="majorHAnsi" w:cstheme="majorHAnsi"/>
                <w:color w:val="000000" w:themeColor="text1"/>
                <w:sz w:val="18"/>
                <w:szCs w:val="18"/>
              </w:rPr>
            </w:pPr>
          </w:p>
        </w:tc>
      </w:tr>
      <w:tr w:rsidR="00714801" w:rsidRPr="00DA79C3" w14:paraId="576138F0" w14:textId="77777777" w:rsidTr="001535D3">
        <w:tc>
          <w:tcPr>
            <w:tcW w:w="785" w:type="dxa"/>
          </w:tcPr>
          <w:p w14:paraId="020925E5"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VI.A.3.</w:t>
            </w:r>
          </w:p>
        </w:tc>
        <w:tc>
          <w:tcPr>
            <w:tcW w:w="1370" w:type="dxa"/>
          </w:tcPr>
          <w:p w14:paraId="33FF74B2"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Outreach Documentation</w:t>
            </w:r>
          </w:p>
        </w:tc>
        <w:tc>
          <w:tcPr>
            <w:tcW w:w="3252" w:type="dxa"/>
          </w:tcPr>
          <w:p w14:paraId="6A2C9479" w14:textId="77777777"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Digital Documentation</w:t>
            </w:r>
          </w:p>
        </w:tc>
        <w:tc>
          <w:tcPr>
            <w:tcW w:w="1353" w:type="dxa"/>
          </w:tcPr>
          <w:p w14:paraId="4B48E58F" w14:textId="768FBE5A" w:rsidR="00714801" w:rsidRPr="00DA79C3" w:rsidRDefault="008B1030" w:rsidP="00FA7E44">
            <w:pPr>
              <w:jc w:val="center"/>
              <w:rPr>
                <w:rFonts w:asciiTheme="majorHAnsi" w:hAnsiTheme="majorHAnsi" w:cstheme="majorHAnsi"/>
                <w:color w:val="000000" w:themeColor="text1"/>
                <w:sz w:val="18"/>
                <w:szCs w:val="18"/>
              </w:rPr>
            </w:pPr>
            <w:r w:rsidRPr="00DA79C3">
              <w:rPr>
                <w:rFonts w:asciiTheme="majorHAnsi" w:hAnsiTheme="majorHAnsi"/>
                <w:color w:val="000000" w:themeColor="text1"/>
                <w:sz w:val="18"/>
                <w:szCs w:val="18"/>
              </w:rPr>
              <w:t>11/20/23</w:t>
            </w:r>
          </w:p>
        </w:tc>
        <w:tc>
          <w:tcPr>
            <w:tcW w:w="2978" w:type="dxa"/>
          </w:tcPr>
          <w:p w14:paraId="3409BF20" w14:textId="2C2CA01E" w:rsidR="00714801" w:rsidRPr="00DA79C3" w:rsidRDefault="00714801" w:rsidP="00FA7E44">
            <w:pPr>
              <w:rPr>
                <w:rFonts w:asciiTheme="majorHAnsi" w:hAnsiTheme="majorHAnsi" w:cstheme="majorHAnsi"/>
                <w:color w:val="000000" w:themeColor="text1"/>
                <w:sz w:val="18"/>
                <w:szCs w:val="18"/>
              </w:rPr>
            </w:pPr>
            <w:r w:rsidRPr="00DA79C3">
              <w:rPr>
                <w:rFonts w:asciiTheme="majorHAnsi" w:hAnsiTheme="majorHAnsi" w:cstheme="majorHAnsi"/>
                <w:color w:val="000000" w:themeColor="text1"/>
                <w:sz w:val="18"/>
                <w:szCs w:val="18"/>
              </w:rPr>
              <w:t xml:space="preserve">See notation above for Digital Outreach. </w:t>
            </w:r>
            <w:r w:rsidR="008C5409" w:rsidRPr="00DA79C3">
              <w:rPr>
                <w:rFonts w:asciiTheme="majorHAnsi" w:hAnsiTheme="majorHAnsi" w:cstheme="majorHAnsi"/>
                <w:color w:val="000000" w:themeColor="text1"/>
                <w:sz w:val="18"/>
                <w:szCs w:val="18"/>
              </w:rPr>
              <w:t xml:space="preserve">Website </w:t>
            </w:r>
            <w:r w:rsidR="001535D3" w:rsidRPr="00DA79C3">
              <w:rPr>
                <w:rFonts w:asciiTheme="majorHAnsi" w:hAnsiTheme="majorHAnsi" w:cstheme="majorHAnsi"/>
                <w:color w:val="000000" w:themeColor="text1"/>
                <w:sz w:val="18"/>
                <w:szCs w:val="18"/>
              </w:rPr>
              <w:t xml:space="preserve">content </w:t>
            </w:r>
            <w:r w:rsidR="008C5409" w:rsidRPr="00DA79C3">
              <w:rPr>
                <w:rFonts w:asciiTheme="majorHAnsi" w:hAnsiTheme="majorHAnsi" w:cstheme="majorHAnsi"/>
                <w:color w:val="000000" w:themeColor="text1"/>
                <w:sz w:val="18"/>
                <w:szCs w:val="18"/>
              </w:rPr>
              <w:t xml:space="preserve">and survey </w:t>
            </w:r>
            <w:r w:rsidR="001535D3" w:rsidRPr="00DA79C3">
              <w:rPr>
                <w:rFonts w:asciiTheme="majorHAnsi" w:hAnsiTheme="majorHAnsi" w:cstheme="majorHAnsi"/>
                <w:color w:val="000000" w:themeColor="text1"/>
                <w:sz w:val="18"/>
                <w:szCs w:val="18"/>
              </w:rPr>
              <w:t>results</w:t>
            </w:r>
            <w:r w:rsidR="008C5409" w:rsidRPr="00DA79C3">
              <w:rPr>
                <w:rFonts w:asciiTheme="majorHAnsi" w:hAnsiTheme="majorHAnsi" w:cstheme="majorHAnsi"/>
                <w:color w:val="000000" w:themeColor="text1"/>
                <w:sz w:val="18"/>
                <w:szCs w:val="18"/>
              </w:rPr>
              <w:t xml:space="preserve"> included in </w:t>
            </w:r>
            <w:r w:rsidR="001535D3" w:rsidRPr="00DA79C3">
              <w:rPr>
                <w:rFonts w:asciiTheme="majorHAnsi" w:hAnsiTheme="majorHAnsi" w:cstheme="majorHAnsi"/>
                <w:color w:val="000000" w:themeColor="text1"/>
                <w:sz w:val="18"/>
                <w:szCs w:val="18"/>
              </w:rPr>
              <w:t>A</w:t>
            </w:r>
            <w:r w:rsidR="008C5409" w:rsidRPr="00DA79C3">
              <w:rPr>
                <w:rFonts w:asciiTheme="majorHAnsi" w:hAnsiTheme="majorHAnsi" w:cstheme="majorHAnsi"/>
                <w:color w:val="000000" w:themeColor="text1"/>
                <w:sz w:val="18"/>
                <w:szCs w:val="18"/>
              </w:rPr>
              <w:t>ppendix</w:t>
            </w:r>
            <w:r w:rsidR="00BE38C3" w:rsidRPr="00DA79C3">
              <w:rPr>
                <w:rFonts w:asciiTheme="majorHAnsi" w:hAnsiTheme="majorHAnsi" w:cstheme="majorHAnsi"/>
                <w:color w:val="000000" w:themeColor="text1"/>
                <w:sz w:val="18"/>
                <w:szCs w:val="18"/>
              </w:rPr>
              <w:t xml:space="preserve"> </w:t>
            </w:r>
            <w:r w:rsidRPr="00DA79C3">
              <w:rPr>
                <w:rFonts w:asciiTheme="majorHAnsi" w:hAnsiTheme="majorHAnsi" w:cstheme="majorHAnsi"/>
                <w:color w:val="000000" w:themeColor="text1"/>
                <w:sz w:val="18"/>
                <w:szCs w:val="18"/>
              </w:rPr>
              <w:t>A.</w:t>
            </w:r>
          </w:p>
          <w:p w14:paraId="469B859A" w14:textId="44E5841A" w:rsidR="001535D3" w:rsidRPr="00DA79C3" w:rsidRDefault="001535D3" w:rsidP="00FA7E44">
            <w:pPr>
              <w:rPr>
                <w:rFonts w:asciiTheme="majorHAnsi" w:hAnsiTheme="majorHAnsi" w:cstheme="majorHAnsi"/>
                <w:color w:val="000000" w:themeColor="text1"/>
                <w:sz w:val="18"/>
                <w:szCs w:val="18"/>
              </w:rPr>
            </w:pPr>
          </w:p>
        </w:tc>
      </w:tr>
    </w:tbl>
    <w:p w14:paraId="3E03AAE4" w14:textId="77777777" w:rsidR="00714801" w:rsidRPr="00DA79C3" w:rsidRDefault="00714801" w:rsidP="00FA7E44">
      <w:pPr>
        <w:rPr>
          <w:color w:val="000000" w:themeColor="text1"/>
        </w:rPr>
      </w:pPr>
    </w:p>
    <w:p w14:paraId="0C42FDAE" w14:textId="47ED4240" w:rsidR="003856AB" w:rsidRPr="00DA79C3" w:rsidRDefault="003856AB" w:rsidP="00FA7E44">
      <w:pPr>
        <w:rPr>
          <w:b/>
          <w:color w:val="000000" w:themeColor="text1"/>
          <w:sz w:val="20"/>
          <w:szCs w:val="20"/>
        </w:rPr>
      </w:pPr>
      <w:r w:rsidRPr="00DA79C3">
        <w:rPr>
          <w:b/>
          <w:color w:val="000000" w:themeColor="text1"/>
          <w:sz w:val="20"/>
          <w:szCs w:val="20"/>
        </w:rPr>
        <w:br w:type="page"/>
      </w:r>
    </w:p>
    <w:p w14:paraId="443F4FCD" w14:textId="01686BDE" w:rsidR="00823B04" w:rsidRPr="00DA79C3" w:rsidRDefault="00A9704B" w:rsidP="00FA7E44">
      <w:pPr>
        <w:jc w:val="center"/>
        <w:rPr>
          <w:b/>
          <w:color w:val="000000" w:themeColor="text1"/>
          <w:sz w:val="32"/>
          <w:szCs w:val="32"/>
        </w:rPr>
      </w:pPr>
      <w:r w:rsidRPr="00DA79C3">
        <w:rPr>
          <w:b/>
          <w:color w:val="000000" w:themeColor="text1"/>
          <w:sz w:val="32"/>
          <w:szCs w:val="32"/>
        </w:rPr>
        <w:lastRenderedPageBreak/>
        <w:t xml:space="preserve">2729 </w:t>
      </w:r>
      <w:r w:rsidR="00FE4B06" w:rsidRPr="00DA79C3">
        <w:rPr>
          <w:b/>
          <w:color w:val="000000" w:themeColor="text1"/>
          <w:sz w:val="32"/>
          <w:szCs w:val="32"/>
        </w:rPr>
        <w:t xml:space="preserve">2nd </w:t>
      </w:r>
      <w:r w:rsidRPr="00DA79C3">
        <w:rPr>
          <w:b/>
          <w:color w:val="000000" w:themeColor="text1"/>
          <w:sz w:val="32"/>
          <w:szCs w:val="32"/>
        </w:rPr>
        <w:t>Ave</w:t>
      </w:r>
      <w:r w:rsidR="00823B04" w:rsidRPr="00DA79C3">
        <w:rPr>
          <w:b/>
          <w:color w:val="000000" w:themeColor="text1"/>
          <w:sz w:val="32"/>
          <w:szCs w:val="32"/>
        </w:rPr>
        <w:t xml:space="preserve"> Project</w:t>
      </w:r>
    </w:p>
    <w:p w14:paraId="3266EEB8" w14:textId="77777777" w:rsidR="003856AB" w:rsidRPr="00A90548" w:rsidRDefault="003856AB" w:rsidP="00FA7E44">
      <w:pPr>
        <w:jc w:val="center"/>
        <w:rPr>
          <w:b/>
          <w:bCs/>
          <w:i/>
          <w:iCs/>
          <w:color w:val="000000" w:themeColor="text1"/>
          <w:sz w:val="24"/>
        </w:rPr>
      </w:pPr>
    </w:p>
    <w:p w14:paraId="31E0E502" w14:textId="08E9D678" w:rsidR="003856AB" w:rsidRPr="00A90548" w:rsidRDefault="00AA77FA" w:rsidP="00FA7E44">
      <w:pPr>
        <w:jc w:val="center"/>
        <w:rPr>
          <w:b/>
          <w:bCs/>
          <w:i/>
          <w:iCs/>
          <w:color w:val="000000" w:themeColor="text1"/>
          <w:sz w:val="32"/>
        </w:rPr>
      </w:pPr>
      <w:r w:rsidRPr="00A90548">
        <w:rPr>
          <w:b/>
          <w:bCs/>
          <w:i/>
          <w:iCs/>
          <w:color w:val="000000" w:themeColor="text1"/>
          <w:sz w:val="32"/>
        </w:rPr>
        <w:t>Appendix</w:t>
      </w:r>
      <w:r w:rsidR="003856AB" w:rsidRPr="00A90548">
        <w:rPr>
          <w:b/>
          <w:bCs/>
          <w:i/>
          <w:iCs/>
          <w:color w:val="000000" w:themeColor="text1"/>
          <w:sz w:val="32"/>
        </w:rPr>
        <w:t xml:space="preserve"> A</w:t>
      </w:r>
      <w:r w:rsidR="008A36FC" w:rsidRPr="00A90548">
        <w:rPr>
          <w:b/>
          <w:bCs/>
          <w:i/>
          <w:iCs/>
          <w:color w:val="000000" w:themeColor="text1"/>
          <w:sz w:val="32"/>
        </w:rPr>
        <w:t>:</w:t>
      </w:r>
    </w:p>
    <w:p w14:paraId="1BBE413D" w14:textId="6095BF56" w:rsidR="003856AB" w:rsidRPr="00A90548" w:rsidRDefault="008A36FC" w:rsidP="00FA7E44">
      <w:pPr>
        <w:jc w:val="center"/>
        <w:rPr>
          <w:b/>
          <w:color w:val="000000" w:themeColor="text1"/>
          <w:sz w:val="28"/>
        </w:rPr>
      </w:pPr>
      <w:r w:rsidRPr="00A90548">
        <w:rPr>
          <w:b/>
          <w:color w:val="000000" w:themeColor="text1"/>
          <w:sz w:val="28"/>
        </w:rPr>
        <w:t>Materials Demonstrating that Each Outreach Method Was Conducted</w:t>
      </w:r>
    </w:p>
    <w:p w14:paraId="6CD98DE2" w14:textId="77777777" w:rsidR="003856AB" w:rsidRPr="00A90548" w:rsidRDefault="003856AB" w:rsidP="00FA7E44">
      <w:pPr>
        <w:jc w:val="center"/>
        <w:rPr>
          <w:color w:val="000000" w:themeColor="text1"/>
        </w:rPr>
      </w:pPr>
    </w:p>
    <w:p w14:paraId="7125174D" w14:textId="77777777" w:rsidR="003856AB" w:rsidRPr="00A90548" w:rsidRDefault="003856AB" w:rsidP="00FA7E44">
      <w:pPr>
        <w:jc w:val="center"/>
        <w:rPr>
          <w:color w:val="000000" w:themeColor="text1"/>
        </w:rPr>
      </w:pPr>
    </w:p>
    <w:p w14:paraId="5030318F" w14:textId="77777777" w:rsidR="008A36FC" w:rsidRPr="00A90548" w:rsidRDefault="008A36FC" w:rsidP="00FA7E44">
      <w:pPr>
        <w:pBdr>
          <w:bottom w:val="single" w:sz="8" w:space="1" w:color="auto"/>
        </w:pBdr>
        <w:rPr>
          <w:i/>
          <w:color w:val="000000" w:themeColor="text1"/>
        </w:rPr>
      </w:pPr>
      <w:r w:rsidRPr="00A90548">
        <w:rPr>
          <w:i/>
          <w:color w:val="000000" w:themeColor="text1"/>
        </w:rPr>
        <w:t xml:space="preserve">Table of Contents </w:t>
      </w:r>
    </w:p>
    <w:p w14:paraId="775D4F0F" w14:textId="77777777" w:rsidR="003856AB" w:rsidRPr="00A90548" w:rsidRDefault="003856AB" w:rsidP="00FA7E44">
      <w:pPr>
        <w:rPr>
          <w:i/>
          <w:iCs/>
          <w:color w:val="000000" w:themeColor="text1"/>
        </w:rPr>
      </w:pPr>
    </w:p>
    <w:p w14:paraId="51AEE9E2" w14:textId="77777777" w:rsidR="003856AB" w:rsidRPr="00A90548" w:rsidRDefault="003856AB" w:rsidP="00FA7E44">
      <w:pPr>
        <w:rPr>
          <w:i/>
          <w:iCs/>
          <w:color w:val="000000" w:themeColor="text1"/>
        </w:rPr>
      </w:pPr>
    </w:p>
    <w:p w14:paraId="3E4F719F" w14:textId="77777777" w:rsidR="003856AB" w:rsidRPr="00A90548" w:rsidRDefault="003856AB" w:rsidP="00FA7E44">
      <w:pPr>
        <w:tabs>
          <w:tab w:val="left" w:pos="90"/>
        </w:tabs>
        <w:rPr>
          <w:i/>
          <w:iCs/>
          <w:color w:val="000000" w:themeColor="text1"/>
        </w:rPr>
      </w:pPr>
    </w:p>
    <w:p w14:paraId="63E2807B" w14:textId="77777777" w:rsidR="001535D3" w:rsidRPr="00A90548" w:rsidRDefault="001535D3" w:rsidP="00FA7E44">
      <w:pPr>
        <w:rPr>
          <w:i/>
          <w:color w:val="000000" w:themeColor="text1"/>
        </w:rPr>
      </w:pPr>
      <w:r w:rsidRPr="00A90548">
        <w:rPr>
          <w:i/>
          <w:iCs/>
          <w:color w:val="000000" w:themeColor="text1"/>
        </w:rPr>
        <w:t xml:space="preserve">Initial Planning and DON Communication </w:t>
      </w:r>
    </w:p>
    <w:p w14:paraId="0367D424" w14:textId="0B522E28" w:rsidR="001535D3" w:rsidRPr="00A90548" w:rsidRDefault="001535D3" w:rsidP="00FA7E44">
      <w:pPr>
        <w:numPr>
          <w:ilvl w:val="0"/>
          <w:numId w:val="1"/>
        </w:numPr>
        <w:rPr>
          <w:i/>
          <w:color w:val="000000" w:themeColor="text1"/>
        </w:rPr>
      </w:pPr>
      <w:r w:rsidRPr="00A90548">
        <w:rPr>
          <w:i/>
          <w:color w:val="000000" w:themeColor="text1"/>
        </w:rPr>
        <w:t xml:space="preserve">Listing on DON </w:t>
      </w:r>
      <w:r w:rsidR="005E24E0" w:rsidRPr="00A90548">
        <w:rPr>
          <w:i/>
          <w:color w:val="000000" w:themeColor="text1"/>
        </w:rPr>
        <w:t>B</w:t>
      </w:r>
      <w:r w:rsidRPr="00A90548">
        <w:rPr>
          <w:i/>
          <w:color w:val="000000" w:themeColor="text1"/>
        </w:rPr>
        <w:t>log</w:t>
      </w:r>
    </w:p>
    <w:p w14:paraId="41421A4E" w14:textId="6F0F98F8" w:rsidR="001535D3" w:rsidRPr="00A90548" w:rsidRDefault="001535D3" w:rsidP="00FA7E44">
      <w:pPr>
        <w:numPr>
          <w:ilvl w:val="0"/>
          <w:numId w:val="1"/>
        </w:numPr>
        <w:rPr>
          <w:i/>
          <w:color w:val="000000" w:themeColor="text1"/>
        </w:rPr>
      </w:pPr>
      <w:r w:rsidRPr="00A90548">
        <w:rPr>
          <w:i/>
          <w:color w:val="000000" w:themeColor="text1"/>
        </w:rPr>
        <w:t xml:space="preserve">Outreach Plan </w:t>
      </w:r>
    </w:p>
    <w:p w14:paraId="1FF80924" w14:textId="4FAD9295" w:rsidR="001535D3" w:rsidRPr="00842339" w:rsidRDefault="001535D3" w:rsidP="00FA7E44">
      <w:pPr>
        <w:rPr>
          <w:i/>
          <w:color w:val="BFBFBF" w:themeColor="background1" w:themeShade="BF"/>
        </w:rPr>
      </w:pPr>
      <w:r w:rsidRPr="00842339">
        <w:rPr>
          <w:i/>
          <w:iCs/>
          <w:color w:val="BFBFBF" w:themeColor="background1" w:themeShade="BF"/>
        </w:rPr>
        <w:t xml:space="preserve">Printed Outreach: Project </w:t>
      </w:r>
      <w:r w:rsidR="005E24E0" w:rsidRPr="00842339">
        <w:rPr>
          <w:i/>
          <w:iCs/>
          <w:color w:val="BFBFBF" w:themeColor="background1" w:themeShade="BF"/>
        </w:rPr>
        <w:t>Poster</w:t>
      </w:r>
    </w:p>
    <w:p w14:paraId="098365A6" w14:textId="55568D1F" w:rsidR="001535D3" w:rsidRPr="001535D3" w:rsidRDefault="001535D3" w:rsidP="00FA7E44">
      <w:pPr>
        <w:numPr>
          <w:ilvl w:val="0"/>
          <w:numId w:val="2"/>
        </w:numPr>
        <w:rPr>
          <w:i/>
          <w:color w:val="BFBFBF" w:themeColor="background1" w:themeShade="BF"/>
        </w:rPr>
      </w:pPr>
      <w:r w:rsidRPr="001535D3">
        <w:rPr>
          <w:i/>
          <w:iCs/>
          <w:color w:val="BFBFBF" w:themeColor="background1" w:themeShade="BF"/>
        </w:rPr>
        <w:t xml:space="preserve">Project </w:t>
      </w:r>
      <w:r w:rsidR="005E24E0">
        <w:rPr>
          <w:i/>
          <w:iCs/>
          <w:color w:val="BFBFBF" w:themeColor="background1" w:themeShade="BF"/>
        </w:rPr>
        <w:t>Poster</w:t>
      </w:r>
    </w:p>
    <w:p w14:paraId="4F10D546" w14:textId="57EC9AC5" w:rsidR="001535D3" w:rsidRPr="001535D3" w:rsidRDefault="005E24E0" w:rsidP="00FA7E44">
      <w:pPr>
        <w:numPr>
          <w:ilvl w:val="0"/>
          <w:numId w:val="2"/>
        </w:numPr>
        <w:rPr>
          <w:i/>
          <w:color w:val="BFBFBF" w:themeColor="background1" w:themeShade="BF"/>
        </w:rPr>
      </w:pPr>
      <w:r>
        <w:rPr>
          <w:i/>
          <w:iCs/>
          <w:color w:val="BFBFBF" w:themeColor="background1" w:themeShade="BF"/>
        </w:rPr>
        <w:t>Poster</w:t>
      </w:r>
      <w:r w:rsidR="001535D3" w:rsidRPr="001535D3">
        <w:rPr>
          <w:i/>
          <w:iCs/>
          <w:color w:val="BFBFBF" w:themeColor="background1" w:themeShade="BF"/>
        </w:rPr>
        <w:t xml:space="preserve"> Distribution </w:t>
      </w:r>
      <w:r w:rsidR="00A90548">
        <w:rPr>
          <w:i/>
          <w:iCs/>
          <w:color w:val="BFBFBF" w:themeColor="background1" w:themeShade="BF"/>
        </w:rPr>
        <w:t>Details</w:t>
      </w:r>
    </w:p>
    <w:p w14:paraId="53D2AD7A" w14:textId="4278CD37" w:rsidR="001535D3" w:rsidRPr="001535D3" w:rsidRDefault="001535D3" w:rsidP="00FA7E44">
      <w:pPr>
        <w:numPr>
          <w:ilvl w:val="0"/>
          <w:numId w:val="2"/>
        </w:numPr>
        <w:rPr>
          <w:i/>
          <w:color w:val="BFBFBF" w:themeColor="background1" w:themeShade="BF"/>
        </w:rPr>
      </w:pPr>
      <w:r w:rsidRPr="001535D3">
        <w:rPr>
          <w:i/>
          <w:color w:val="BFBFBF" w:themeColor="background1" w:themeShade="BF"/>
        </w:rPr>
        <w:t xml:space="preserve">List of Community Groups who Received </w:t>
      </w:r>
      <w:r w:rsidR="005E24E0">
        <w:rPr>
          <w:i/>
          <w:color w:val="BFBFBF" w:themeColor="background1" w:themeShade="BF"/>
        </w:rPr>
        <w:t>Poster</w:t>
      </w:r>
      <w:r w:rsidRPr="001535D3">
        <w:rPr>
          <w:i/>
          <w:color w:val="BFBFBF" w:themeColor="background1" w:themeShade="BF"/>
        </w:rPr>
        <w:t xml:space="preserve"> via Email</w:t>
      </w:r>
    </w:p>
    <w:p w14:paraId="5456135C" w14:textId="77777777" w:rsidR="001535D3" w:rsidRPr="001535D3" w:rsidRDefault="001535D3" w:rsidP="00FA7E44">
      <w:pPr>
        <w:rPr>
          <w:i/>
          <w:color w:val="BFBFBF" w:themeColor="background1" w:themeShade="BF"/>
        </w:rPr>
      </w:pPr>
      <w:r w:rsidRPr="001535D3">
        <w:rPr>
          <w:i/>
          <w:color w:val="BFBFBF" w:themeColor="background1" w:themeShade="BF"/>
        </w:rPr>
        <w:t>Electronic/Digital Outreach: Project Website</w:t>
      </w:r>
    </w:p>
    <w:p w14:paraId="05319BCC" w14:textId="03C7B29A" w:rsidR="001535D3" w:rsidRPr="001535D3" w:rsidRDefault="001535D3" w:rsidP="00FA7E44">
      <w:pPr>
        <w:pStyle w:val="ListParagraph"/>
        <w:numPr>
          <w:ilvl w:val="0"/>
          <w:numId w:val="5"/>
        </w:numPr>
        <w:rPr>
          <w:i/>
          <w:color w:val="BFBFBF" w:themeColor="background1" w:themeShade="BF"/>
        </w:rPr>
      </w:pPr>
      <w:r w:rsidRPr="001535D3">
        <w:rPr>
          <w:i/>
          <w:color w:val="BFBFBF" w:themeColor="background1" w:themeShade="BF"/>
        </w:rPr>
        <w:t>Website Content</w:t>
      </w:r>
    </w:p>
    <w:p w14:paraId="5B329FC0" w14:textId="44DB5327" w:rsidR="001535D3" w:rsidRPr="001535D3" w:rsidRDefault="001535D3" w:rsidP="00FA7E44">
      <w:pPr>
        <w:pStyle w:val="ListParagraph"/>
        <w:numPr>
          <w:ilvl w:val="0"/>
          <w:numId w:val="5"/>
        </w:numPr>
        <w:rPr>
          <w:i/>
          <w:color w:val="BFBFBF" w:themeColor="background1" w:themeShade="BF"/>
        </w:rPr>
      </w:pPr>
      <w:r w:rsidRPr="001535D3">
        <w:rPr>
          <w:i/>
          <w:color w:val="BFBFBF" w:themeColor="background1" w:themeShade="BF"/>
        </w:rPr>
        <w:t>Website Traffic</w:t>
      </w:r>
    </w:p>
    <w:p w14:paraId="2F9CD566" w14:textId="77777777" w:rsidR="000D7AEB" w:rsidRPr="000D7AEB" w:rsidRDefault="000D7AEB" w:rsidP="00FA7E44">
      <w:pPr>
        <w:rPr>
          <w:rFonts w:eastAsia="Times New Roman" w:cs="Arial"/>
          <w:color w:val="BFBFBF" w:themeColor="background1" w:themeShade="BF"/>
          <w:shd w:val="clear" w:color="auto" w:fill="FFFFFF"/>
          <w:lang w:eastAsia="en-US"/>
        </w:rPr>
      </w:pPr>
      <w:r w:rsidRPr="000D7AEB">
        <w:rPr>
          <w:rFonts w:eastAsia="Times New Roman" w:cs="Arial"/>
          <w:i/>
          <w:iCs/>
          <w:color w:val="BFBFBF" w:themeColor="background1" w:themeShade="BF"/>
          <w:shd w:val="clear" w:color="auto" w:fill="FFFFFF"/>
          <w:lang w:eastAsia="en-US"/>
        </w:rPr>
        <w:t>Electronic/Digital Outreach: Project Survey</w:t>
      </w:r>
    </w:p>
    <w:p w14:paraId="2EB37EF3"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Community Feedback Summary</w:t>
      </w:r>
    </w:p>
    <w:p w14:paraId="371A0266"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Text</w:t>
      </w:r>
    </w:p>
    <w:p w14:paraId="7BDADFE3"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Results</w:t>
      </w:r>
    </w:p>
    <w:p w14:paraId="16CC09B1"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Additional Emails/Comments Received</w:t>
      </w:r>
    </w:p>
    <w:p w14:paraId="32CBDB5B" w14:textId="77777777" w:rsidR="003A74CC" w:rsidRPr="003A74CC" w:rsidRDefault="003A74CC" w:rsidP="00FA7E44">
      <w:pPr>
        <w:ind w:left="720"/>
        <w:rPr>
          <w:color w:val="BFBFBF" w:themeColor="background1" w:themeShade="BF"/>
        </w:rPr>
      </w:pPr>
    </w:p>
    <w:p w14:paraId="35334CFC" w14:textId="77777777" w:rsidR="003856AB" w:rsidRPr="003856AB" w:rsidRDefault="003856AB" w:rsidP="00FA7E44">
      <w:pPr>
        <w:tabs>
          <w:tab w:val="left" w:pos="90"/>
        </w:tabs>
        <w:rPr>
          <w:i/>
          <w:iCs/>
          <w:color w:val="D9D9D9" w:themeColor="background1" w:themeShade="D9"/>
        </w:rPr>
      </w:pPr>
    </w:p>
    <w:p w14:paraId="0C1D236F" w14:textId="77777777" w:rsidR="003856AB" w:rsidRPr="003856AB" w:rsidRDefault="003856AB" w:rsidP="00FA7E44">
      <w:pPr>
        <w:tabs>
          <w:tab w:val="left" w:pos="90"/>
        </w:tabs>
        <w:rPr>
          <w:color w:val="D9D9D9" w:themeColor="background1" w:themeShade="D9"/>
        </w:rPr>
      </w:pPr>
    </w:p>
    <w:p w14:paraId="4D598E10" w14:textId="77777777" w:rsidR="001C4AB3" w:rsidRDefault="001C4AB3" w:rsidP="00FA7E44">
      <w:pPr>
        <w:rPr>
          <w:b/>
          <w:color w:val="FF0000"/>
          <w:sz w:val="20"/>
          <w:szCs w:val="20"/>
        </w:rPr>
      </w:pPr>
    </w:p>
    <w:p w14:paraId="7DE57CB3" w14:textId="77777777" w:rsidR="001C4AB3" w:rsidRDefault="001C4AB3" w:rsidP="00FA7E44">
      <w:pPr>
        <w:rPr>
          <w:b/>
          <w:color w:val="FF0000"/>
          <w:sz w:val="20"/>
          <w:szCs w:val="20"/>
        </w:rPr>
      </w:pPr>
    </w:p>
    <w:p w14:paraId="2A57BAAB" w14:textId="77777777" w:rsidR="001C4AB3" w:rsidRDefault="001C4AB3" w:rsidP="00FA7E44">
      <w:pPr>
        <w:rPr>
          <w:b/>
          <w:color w:val="FF0000"/>
          <w:sz w:val="20"/>
          <w:szCs w:val="20"/>
        </w:rPr>
      </w:pPr>
    </w:p>
    <w:p w14:paraId="72BD02EE" w14:textId="77777777" w:rsidR="001C4AB3" w:rsidRDefault="001C4AB3" w:rsidP="00FA7E44">
      <w:pPr>
        <w:rPr>
          <w:b/>
          <w:color w:val="FF0000"/>
          <w:sz w:val="20"/>
          <w:szCs w:val="20"/>
        </w:rPr>
      </w:pPr>
    </w:p>
    <w:p w14:paraId="53809B8D" w14:textId="77777777" w:rsidR="001C4AB3" w:rsidRDefault="001C4AB3" w:rsidP="00FA7E44">
      <w:pPr>
        <w:rPr>
          <w:b/>
          <w:color w:val="FF0000"/>
          <w:sz w:val="20"/>
          <w:szCs w:val="20"/>
        </w:rPr>
      </w:pPr>
    </w:p>
    <w:p w14:paraId="29C73157" w14:textId="77777777" w:rsidR="001C4AB3" w:rsidRDefault="001C4AB3" w:rsidP="00FA7E44">
      <w:pPr>
        <w:rPr>
          <w:b/>
          <w:color w:val="FF0000"/>
          <w:sz w:val="20"/>
          <w:szCs w:val="20"/>
        </w:rPr>
      </w:pPr>
    </w:p>
    <w:p w14:paraId="324EEAB0" w14:textId="77777777" w:rsidR="001C4AB3" w:rsidRDefault="001C4AB3" w:rsidP="00FA7E44">
      <w:pPr>
        <w:rPr>
          <w:b/>
          <w:color w:val="FF0000"/>
          <w:sz w:val="20"/>
          <w:szCs w:val="20"/>
        </w:rPr>
      </w:pPr>
    </w:p>
    <w:p w14:paraId="22BABCED" w14:textId="77777777" w:rsidR="001C4AB3" w:rsidRDefault="001C4AB3" w:rsidP="00FA7E44">
      <w:pPr>
        <w:rPr>
          <w:b/>
          <w:color w:val="FF0000"/>
          <w:sz w:val="20"/>
          <w:szCs w:val="20"/>
        </w:rPr>
      </w:pPr>
    </w:p>
    <w:p w14:paraId="0AB8BEE1" w14:textId="77777777" w:rsidR="001C4AB3" w:rsidRDefault="001C4AB3" w:rsidP="00FA7E44">
      <w:pPr>
        <w:rPr>
          <w:b/>
          <w:color w:val="FF0000"/>
          <w:sz w:val="20"/>
          <w:szCs w:val="20"/>
        </w:rPr>
      </w:pPr>
    </w:p>
    <w:p w14:paraId="6E72304F" w14:textId="77777777" w:rsidR="001C4AB3" w:rsidRDefault="001C4AB3" w:rsidP="00FA7E44">
      <w:pPr>
        <w:rPr>
          <w:b/>
          <w:color w:val="FF0000"/>
          <w:sz w:val="20"/>
          <w:szCs w:val="20"/>
        </w:rPr>
      </w:pPr>
    </w:p>
    <w:p w14:paraId="74288AAB" w14:textId="77777777" w:rsidR="001C4AB3" w:rsidRDefault="001C4AB3" w:rsidP="00FA7E44">
      <w:pPr>
        <w:rPr>
          <w:b/>
          <w:color w:val="FF0000"/>
          <w:sz w:val="20"/>
          <w:szCs w:val="20"/>
        </w:rPr>
      </w:pPr>
    </w:p>
    <w:p w14:paraId="49057997" w14:textId="77777777" w:rsidR="001C4AB3" w:rsidRDefault="001C4AB3" w:rsidP="00FA7E44">
      <w:pPr>
        <w:rPr>
          <w:b/>
          <w:color w:val="FF0000"/>
          <w:sz w:val="20"/>
          <w:szCs w:val="20"/>
        </w:rPr>
      </w:pPr>
    </w:p>
    <w:p w14:paraId="617FF491" w14:textId="77777777" w:rsidR="001C4AB3" w:rsidRDefault="001C4AB3" w:rsidP="00FA7E44">
      <w:pPr>
        <w:rPr>
          <w:b/>
          <w:color w:val="FF0000"/>
          <w:sz w:val="20"/>
          <w:szCs w:val="20"/>
        </w:rPr>
      </w:pPr>
    </w:p>
    <w:p w14:paraId="2D2584E1" w14:textId="77777777" w:rsidR="001C4AB3" w:rsidRDefault="001C4AB3" w:rsidP="00FA7E44">
      <w:pPr>
        <w:rPr>
          <w:b/>
          <w:color w:val="FF0000"/>
          <w:sz w:val="20"/>
          <w:szCs w:val="20"/>
        </w:rPr>
      </w:pPr>
    </w:p>
    <w:p w14:paraId="0473DC57" w14:textId="77777777" w:rsidR="001C4AB3" w:rsidRDefault="001C4AB3" w:rsidP="00FA7E44">
      <w:pPr>
        <w:rPr>
          <w:b/>
          <w:color w:val="FF0000"/>
          <w:sz w:val="20"/>
          <w:szCs w:val="20"/>
        </w:rPr>
      </w:pPr>
    </w:p>
    <w:p w14:paraId="711DA4D5" w14:textId="77777777" w:rsidR="001C4AB3" w:rsidRDefault="001C4AB3" w:rsidP="00FA7E44">
      <w:pPr>
        <w:rPr>
          <w:b/>
          <w:color w:val="FF0000"/>
          <w:sz w:val="20"/>
          <w:szCs w:val="20"/>
        </w:rPr>
      </w:pPr>
    </w:p>
    <w:p w14:paraId="342343B4" w14:textId="77777777" w:rsidR="001C4AB3" w:rsidRDefault="001C4AB3" w:rsidP="00FA7E44">
      <w:pPr>
        <w:rPr>
          <w:b/>
          <w:color w:val="FF0000"/>
          <w:sz w:val="20"/>
          <w:szCs w:val="20"/>
        </w:rPr>
      </w:pPr>
    </w:p>
    <w:p w14:paraId="564B1383" w14:textId="77777777" w:rsidR="001C4AB3" w:rsidRDefault="001C4AB3" w:rsidP="00FA7E44">
      <w:pPr>
        <w:rPr>
          <w:b/>
          <w:color w:val="FF0000"/>
          <w:sz w:val="20"/>
          <w:szCs w:val="20"/>
        </w:rPr>
      </w:pPr>
    </w:p>
    <w:p w14:paraId="18A83852" w14:textId="77777777" w:rsidR="001A4EE3" w:rsidRDefault="001A4EE3" w:rsidP="00FA7E44">
      <w:pPr>
        <w:rPr>
          <w:b/>
          <w:sz w:val="28"/>
          <w:szCs w:val="28"/>
        </w:rPr>
      </w:pPr>
      <w:r>
        <w:rPr>
          <w:b/>
          <w:sz w:val="28"/>
          <w:szCs w:val="28"/>
        </w:rPr>
        <w:br w:type="page"/>
      </w:r>
    </w:p>
    <w:p w14:paraId="7901E0D1" w14:textId="1FA6C91C" w:rsidR="005E24E0" w:rsidRPr="001A4EE3" w:rsidRDefault="00F739C8" w:rsidP="00FA7E44">
      <w:pPr>
        <w:rPr>
          <w:b/>
          <w:color w:val="FF2F92"/>
          <w:sz w:val="28"/>
          <w:szCs w:val="28"/>
        </w:rPr>
      </w:pPr>
      <w:r w:rsidRPr="00F739C8">
        <w:rPr>
          <w:b/>
          <w:noProof/>
          <w:color w:val="FF2F92"/>
          <w:sz w:val="28"/>
          <w:szCs w:val="28"/>
        </w:rPr>
        <w:lastRenderedPageBreak/>
        <w:drawing>
          <wp:inline distT="0" distB="0" distL="0" distR="0" wp14:anchorId="5C7DF31D" wp14:editId="5E46EC98">
            <wp:extent cx="5943600" cy="2357120"/>
            <wp:effectExtent l="0" t="0" r="0" b="5080"/>
            <wp:docPr id="326952516" name="Picture 1" descr="A close-up of a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52516" name="Picture 1" descr="A close-up of a email&#10;&#10;Description automatically generated"/>
                    <pic:cNvPicPr/>
                  </pic:nvPicPr>
                  <pic:blipFill>
                    <a:blip r:embed="rId8" cstate="email">
                      <a:extLst>
                        <a:ext uri="{28A0092B-C50C-407E-A947-70E740481C1C}">
                          <a14:useLocalDpi xmlns:a14="http://schemas.microsoft.com/office/drawing/2010/main"/>
                        </a:ext>
                      </a:extLst>
                    </a:blip>
                    <a:stretch>
                      <a:fillRect/>
                    </a:stretch>
                  </pic:blipFill>
                  <pic:spPr>
                    <a:xfrm>
                      <a:off x="0" y="0"/>
                      <a:ext cx="5943600" cy="2357120"/>
                    </a:xfrm>
                    <a:prstGeom prst="rect">
                      <a:avLst/>
                    </a:prstGeom>
                  </pic:spPr>
                </pic:pic>
              </a:graphicData>
            </a:graphic>
          </wp:inline>
        </w:drawing>
      </w:r>
      <w:r w:rsidR="005E24E0" w:rsidRPr="001A4EE3">
        <w:rPr>
          <w:b/>
          <w:color w:val="FF2F92"/>
          <w:sz w:val="28"/>
          <w:szCs w:val="28"/>
        </w:rPr>
        <w:br w:type="page"/>
      </w:r>
    </w:p>
    <w:p w14:paraId="551F16AA" w14:textId="77777777" w:rsidR="00FE4B06" w:rsidRPr="00FE4B06" w:rsidRDefault="00FE4B06" w:rsidP="00FE4B06">
      <w:pPr>
        <w:outlineLvl w:val="0"/>
        <w:rPr>
          <w:rFonts w:cstheme="majorHAnsi"/>
          <w:b/>
          <w:sz w:val="28"/>
          <w:szCs w:val="28"/>
        </w:rPr>
      </w:pPr>
      <w:r w:rsidRPr="00FE4B06">
        <w:rPr>
          <w:rFonts w:cstheme="majorHAnsi"/>
          <w:b/>
          <w:sz w:val="28"/>
          <w:szCs w:val="28"/>
        </w:rPr>
        <w:lastRenderedPageBreak/>
        <w:t xml:space="preserve">City of Seattle Design Review Required Outreach  </w:t>
      </w:r>
    </w:p>
    <w:p w14:paraId="24B55DD0" w14:textId="77777777" w:rsidR="00FE4B06" w:rsidRPr="00FE4B06" w:rsidRDefault="00FE4B06" w:rsidP="00FE4B06">
      <w:pPr>
        <w:pBdr>
          <w:bottom w:val="single" w:sz="4" w:space="1" w:color="auto"/>
        </w:pBdr>
        <w:outlineLvl w:val="0"/>
        <w:rPr>
          <w:rFonts w:cstheme="majorHAnsi"/>
          <w:b/>
          <w:i/>
          <w:color w:val="000000" w:themeColor="text1"/>
          <w:sz w:val="26"/>
          <w:szCs w:val="26"/>
        </w:rPr>
      </w:pPr>
      <w:r w:rsidRPr="00FE4B06">
        <w:rPr>
          <w:rFonts w:cstheme="majorHAnsi"/>
          <w:b/>
          <w:i/>
          <w:color w:val="000000" w:themeColor="text1"/>
          <w:sz w:val="26"/>
          <w:szCs w:val="26"/>
        </w:rPr>
        <w:t>Outreach Plan | August 15, 2023</w:t>
      </w:r>
    </w:p>
    <w:p w14:paraId="5CDCB72C" w14:textId="77777777" w:rsidR="00FE4B06" w:rsidRPr="00D60D16" w:rsidRDefault="00FE4B06" w:rsidP="00FE4B06">
      <w:pPr>
        <w:rPr>
          <w:rFonts w:cstheme="majorHAnsi"/>
          <w:color w:val="000000" w:themeColor="text1"/>
          <w:sz w:val="20"/>
          <w:szCs w:val="20"/>
        </w:rPr>
      </w:pPr>
    </w:p>
    <w:tbl>
      <w:tblPr>
        <w:tblStyle w:val="PlainTable4"/>
        <w:tblW w:w="9450" w:type="dxa"/>
        <w:tblLook w:val="04A0" w:firstRow="1" w:lastRow="0" w:firstColumn="1" w:lastColumn="0" w:noHBand="0" w:noVBand="1"/>
      </w:tblPr>
      <w:tblGrid>
        <w:gridCol w:w="2250"/>
        <w:gridCol w:w="7200"/>
      </w:tblGrid>
      <w:tr w:rsidR="00FE4B06" w:rsidRPr="00D60D16" w14:paraId="1C399CC2" w14:textId="77777777" w:rsidTr="00FE4B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A6BFF2F"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Project Address:</w:t>
            </w:r>
          </w:p>
        </w:tc>
        <w:tc>
          <w:tcPr>
            <w:tcW w:w="7200" w:type="dxa"/>
            <w:shd w:val="clear" w:color="auto" w:fill="auto"/>
          </w:tcPr>
          <w:p w14:paraId="3C296CA4" w14:textId="77777777" w:rsidR="00FE4B06" w:rsidRPr="00D60D16" w:rsidRDefault="00FE4B06" w:rsidP="00415F2C">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000000" w:themeColor="text1"/>
                <w:sz w:val="20"/>
                <w:szCs w:val="20"/>
              </w:rPr>
            </w:pPr>
            <w:r w:rsidRPr="00D60D16">
              <w:rPr>
                <w:rFonts w:asciiTheme="majorHAnsi" w:hAnsiTheme="majorHAnsi" w:cstheme="majorHAnsi"/>
                <w:b w:val="0"/>
                <w:bCs w:val="0"/>
                <w:color w:val="000000" w:themeColor="text1"/>
                <w:sz w:val="20"/>
                <w:szCs w:val="20"/>
              </w:rPr>
              <w:t>2729 2</w:t>
            </w:r>
            <w:r w:rsidRPr="00D60D16">
              <w:rPr>
                <w:rFonts w:asciiTheme="majorHAnsi" w:hAnsiTheme="majorHAnsi" w:cstheme="majorHAnsi"/>
                <w:b w:val="0"/>
                <w:bCs w:val="0"/>
                <w:color w:val="000000" w:themeColor="text1"/>
                <w:sz w:val="20"/>
                <w:szCs w:val="20"/>
                <w:vertAlign w:val="superscript"/>
              </w:rPr>
              <w:t>nd</w:t>
            </w:r>
            <w:r w:rsidRPr="00D60D16">
              <w:rPr>
                <w:rFonts w:asciiTheme="majorHAnsi" w:hAnsiTheme="majorHAnsi" w:cstheme="majorHAnsi"/>
                <w:b w:val="0"/>
                <w:bCs w:val="0"/>
                <w:color w:val="000000" w:themeColor="text1"/>
                <w:sz w:val="20"/>
                <w:szCs w:val="20"/>
              </w:rPr>
              <w:t xml:space="preserve"> Ave, Seattle, WA 98121</w:t>
            </w:r>
          </w:p>
        </w:tc>
      </w:tr>
      <w:tr w:rsidR="00FE4B06" w:rsidRPr="00D60D16" w14:paraId="6979306C" w14:textId="77777777" w:rsidTr="00FE4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93F7566"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Brief Description:</w:t>
            </w:r>
          </w:p>
        </w:tc>
        <w:tc>
          <w:tcPr>
            <w:tcW w:w="7200" w:type="dxa"/>
            <w:shd w:val="clear" w:color="auto" w:fill="auto"/>
          </w:tcPr>
          <w:p w14:paraId="4287A95D" w14:textId="73110F96"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222222"/>
                <w:sz w:val="20"/>
                <w:szCs w:val="20"/>
              </w:rPr>
            </w:pPr>
            <w:r w:rsidRPr="00D60D16">
              <w:rPr>
                <w:rFonts w:asciiTheme="majorHAnsi" w:hAnsiTheme="majorHAnsi" w:cstheme="majorHAnsi"/>
                <w:color w:val="000000"/>
                <w:sz w:val="20"/>
                <w:szCs w:val="20"/>
              </w:rPr>
              <w:t>This project proposes construction of a new 13-story apartment building atop a podium with first-floor retail and one level of below-grade parking. The existing building will be demolished.</w:t>
            </w:r>
          </w:p>
        </w:tc>
      </w:tr>
      <w:tr w:rsidR="00FE4B06" w:rsidRPr="00D60D16" w14:paraId="4EFFA997" w14:textId="77777777" w:rsidTr="00FE4B06">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9437EB1"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Contact:</w:t>
            </w:r>
          </w:p>
        </w:tc>
        <w:tc>
          <w:tcPr>
            <w:tcW w:w="7200" w:type="dxa"/>
            <w:shd w:val="clear" w:color="auto" w:fill="auto"/>
          </w:tcPr>
          <w:p w14:paraId="5D6035E0"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Natalie Quick</w:t>
            </w:r>
          </w:p>
        </w:tc>
      </w:tr>
      <w:tr w:rsidR="00FE4B06" w:rsidRPr="00D60D16" w14:paraId="319C9994" w14:textId="77777777" w:rsidTr="00FE4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119F02E"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Applicant:</w:t>
            </w:r>
          </w:p>
        </w:tc>
        <w:tc>
          <w:tcPr>
            <w:tcW w:w="7200" w:type="dxa"/>
            <w:shd w:val="clear" w:color="auto" w:fill="auto"/>
          </w:tcPr>
          <w:p w14:paraId="1B1FE4E3"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D60D16">
              <w:rPr>
                <w:rFonts w:asciiTheme="majorHAnsi" w:hAnsiTheme="majorHAnsi" w:cstheme="majorHAnsi"/>
                <w:sz w:val="20"/>
                <w:szCs w:val="20"/>
              </w:rPr>
              <w:t>Cavatina Group SA</w:t>
            </w:r>
          </w:p>
        </w:tc>
      </w:tr>
      <w:tr w:rsidR="00FE4B06" w:rsidRPr="00D60D16" w14:paraId="17744437" w14:textId="77777777" w:rsidTr="00FE4B06">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FBC96AF"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Contact Information:</w:t>
            </w:r>
          </w:p>
        </w:tc>
        <w:tc>
          <w:tcPr>
            <w:tcW w:w="7200" w:type="dxa"/>
            <w:shd w:val="clear" w:color="auto" w:fill="auto"/>
          </w:tcPr>
          <w:p w14:paraId="60EDA232"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27292ndAveStProject@earlyDRoutreach.</w:t>
            </w:r>
            <w:r w:rsidRPr="00D60D16">
              <w:rPr>
                <w:rFonts w:asciiTheme="majorHAnsi" w:eastAsia="Times New Roman" w:hAnsiTheme="majorHAnsi" w:cstheme="majorHAnsi"/>
                <w:color w:val="000000" w:themeColor="text1"/>
                <w:sz w:val="20"/>
                <w:szCs w:val="20"/>
              </w:rPr>
              <w:t>com</w:t>
            </w:r>
          </w:p>
        </w:tc>
      </w:tr>
      <w:tr w:rsidR="00FE4B06" w:rsidRPr="00D60D16" w14:paraId="76C61EE4" w14:textId="77777777" w:rsidTr="00FE4B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269A29B"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Type of Building:</w:t>
            </w:r>
          </w:p>
        </w:tc>
        <w:tc>
          <w:tcPr>
            <w:tcW w:w="7200" w:type="dxa"/>
            <w:shd w:val="clear" w:color="auto" w:fill="auto"/>
          </w:tcPr>
          <w:p w14:paraId="09901018"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Residential</w:t>
            </w:r>
          </w:p>
        </w:tc>
      </w:tr>
      <w:tr w:rsidR="00FE4B06" w:rsidRPr="00D60D16" w14:paraId="7A09DF9D" w14:textId="77777777" w:rsidTr="00FE4B06">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99BF72F"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Neighborhood:</w:t>
            </w:r>
          </w:p>
        </w:tc>
        <w:tc>
          <w:tcPr>
            <w:tcW w:w="7200" w:type="dxa"/>
            <w:shd w:val="clear" w:color="auto" w:fill="auto"/>
          </w:tcPr>
          <w:p w14:paraId="5F667E58"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Belltown</w:t>
            </w:r>
          </w:p>
        </w:tc>
      </w:tr>
      <w:tr w:rsidR="00FE4B06" w:rsidRPr="00D60D16" w14:paraId="163DFD4D" w14:textId="77777777" w:rsidTr="00FE4B06">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7D48E95"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In Equity Area</w:t>
            </w:r>
          </w:p>
        </w:tc>
        <w:tc>
          <w:tcPr>
            <w:tcW w:w="7200" w:type="dxa"/>
            <w:shd w:val="clear" w:color="auto" w:fill="auto"/>
          </w:tcPr>
          <w:p w14:paraId="606ED068"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No</w:t>
            </w:r>
          </w:p>
        </w:tc>
      </w:tr>
    </w:tbl>
    <w:p w14:paraId="632B2C71" w14:textId="77777777" w:rsidR="00FE4B06" w:rsidRPr="00D60D16" w:rsidRDefault="00FE4B06" w:rsidP="00FE4B06">
      <w:pPr>
        <w:rPr>
          <w:rFonts w:cstheme="majorHAnsi"/>
          <w:sz w:val="20"/>
          <w:szCs w:val="20"/>
        </w:rPr>
      </w:pPr>
    </w:p>
    <w:p w14:paraId="0A54D11B" w14:textId="77777777" w:rsidR="00FE4B06" w:rsidRPr="00D60D16" w:rsidRDefault="00FE4B06" w:rsidP="00FE4B06">
      <w:pPr>
        <w:outlineLvl w:val="0"/>
        <w:rPr>
          <w:rFonts w:cstheme="majorHAnsi"/>
          <w:b/>
          <w:sz w:val="20"/>
          <w:szCs w:val="20"/>
        </w:rPr>
      </w:pPr>
      <w:r w:rsidRPr="00D60D16">
        <w:rPr>
          <w:rFonts w:cstheme="majorHAnsi"/>
          <w:b/>
          <w:sz w:val="20"/>
          <w:szCs w:val="20"/>
        </w:rPr>
        <w:t xml:space="preserve">OUTREACH PLAN </w:t>
      </w:r>
    </w:p>
    <w:p w14:paraId="72E6BB6B" w14:textId="77777777" w:rsidR="00FE4B06" w:rsidRPr="00D60D16" w:rsidRDefault="00FE4B06" w:rsidP="00FE4B06">
      <w:pPr>
        <w:rPr>
          <w:rFonts w:cstheme="majorHAnsi"/>
          <w:color w:val="000000" w:themeColor="text1"/>
          <w:sz w:val="20"/>
          <w:szCs w:val="20"/>
        </w:rPr>
      </w:pPr>
      <w:r w:rsidRPr="00D60D16">
        <w:rPr>
          <w:rFonts w:cstheme="majorHAnsi"/>
          <w:sz w:val="20"/>
          <w:szCs w:val="20"/>
        </w:rPr>
        <w:t xml:space="preserve">We will complete the following outreach components as part of our outreach plan, consistent with Section II.A in the Director’s Rule. All outreach methods will provide a disclaimer that information </w:t>
      </w:r>
      <w:r w:rsidRPr="00D60D16">
        <w:rPr>
          <w:rFonts w:cstheme="majorHAnsi"/>
          <w:color w:val="000000" w:themeColor="text1"/>
          <w:sz w:val="20"/>
          <w:szCs w:val="20"/>
        </w:rPr>
        <w:t>shared by the public may be made available to the general public.</w:t>
      </w:r>
    </w:p>
    <w:p w14:paraId="18B0E412" w14:textId="77777777" w:rsidR="00FE4B06" w:rsidRPr="00D60D16" w:rsidRDefault="00FE4B06" w:rsidP="00FE4B06">
      <w:pPr>
        <w:rPr>
          <w:rFonts w:cstheme="majorHAnsi"/>
          <w:color w:val="000000" w:themeColor="text1"/>
          <w:sz w:val="20"/>
          <w:szCs w:val="20"/>
        </w:rPr>
      </w:pPr>
    </w:p>
    <w:p w14:paraId="552A451A" w14:textId="77777777" w:rsidR="00FE4B06" w:rsidRPr="00D60D16" w:rsidRDefault="00FE4B06" w:rsidP="00FE4B06">
      <w:pPr>
        <w:pStyle w:val="ListParagraph"/>
        <w:numPr>
          <w:ilvl w:val="0"/>
          <w:numId w:val="14"/>
        </w:numPr>
        <w:ind w:left="360"/>
        <w:rPr>
          <w:rFonts w:cstheme="majorHAnsi"/>
          <w:color w:val="000000" w:themeColor="text1"/>
          <w:sz w:val="20"/>
          <w:szCs w:val="20"/>
          <w:u w:val="single"/>
        </w:rPr>
      </w:pPr>
      <w:r w:rsidRPr="00D60D16">
        <w:rPr>
          <w:rFonts w:cstheme="majorHAnsi"/>
          <w:b/>
          <w:color w:val="000000" w:themeColor="text1"/>
          <w:sz w:val="20"/>
          <w:szCs w:val="20"/>
          <w:u w:val="single"/>
        </w:rPr>
        <w:t>Printed Outreach:</w:t>
      </w:r>
      <w:r w:rsidRPr="00D60D16">
        <w:rPr>
          <w:rFonts w:cstheme="majorHAnsi"/>
          <w:color w:val="000000" w:themeColor="text1"/>
          <w:sz w:val="20"/>
          <w:szCs w:val="20"/>
          <w:u w:val="single"/>
        </w:rPr>
        <w:t xml:space="preserve"> Direct Mail</w:t>
      </w:r>
    </w:p>
    <w:p w14:paraId="51A9E9FC" w14:textId="77777777" w:rsidR="00FE4B06" w:rsidRPr="00D60D16" w:rsidRDefault="00FE4B06" w:rsidP="00FE4B06">
      <w:pPr>
        <w:ind w:left="360"/>
        <w:rPr>
          <w:rFonts w:eastAsia="Times New Roman" w:cstheme="majorHAnsi"/>
          <w:color w:val="000000"/>
          <w:sz w:val="20"/>
          <w:szCs w:val="20"/>
        </w:rPr>
      </w:pPr>
      <w:r w:rsidRPr="00D60D16">
        <w:rPr>
          <w:rFonts w:eastAsia="Times New Roman" w:cstheme="majorHAnsi"/>
          <w:color w:val="000000"/>
          <w:sz w:val="20"/>
          <w:szCs w:val="20"/>
        </w:rPr>
        <w:t>We will develop a full-color project flyer and mail to residents and businesses within a 500-foot radius of the project. Flyers will include SDCI project number, address and email address, as well as basic project information that directs interested parties to the project website and project survey.</w:t>
      </w:r>
    </w:p>
    <w:p w14:paraId="7E8245D4" w14:textId="77777777" w:rsidR="00FE4B06" w:rsidRPr="00D60D16" w:rsidRDefault="00FE4B06" w:rsidP="00FE4B06">
      <w:pPr>
        <w:ind w:left="360"/>
        <w:rPr>
          <w:rFonts w:cstheme="majorHAnsi"/>
          <w:color w:val="000000" w:themeColor="text1"/>
          <w:sz w:val="20"/>
          <w:szCs w:val="20"/>
        </w:rPr>
      </w:pPr>
    </w:p>
    <w:p w14:paraId="66BDDBB0" w14:textId="77777777" w:rsidR="00FE4B06" w:rsidRPr="00D60D16" w:rsidRDefault="00FE4B06" w:rsidP="00FE4B06">
      <w:pPr>
        <w:pStyle w:val="ListParagraph"/>
        <w:numPr>
          <w:ilvl w:val="0"/>
          <w:numId w:val="14"/>
        </w:numPr>
        <w:ind w:left="360"/>
        <w:rPr>
          <w:rFonts w:cstheme="majorHAnsi"/>
          <w:color w:val="000000" w:themeColor="text1"/>
          <w:sz w:val="20"/>
          <w:szCs w:val="20"/>
          <w:u w:val="single"/>
        </w:rPr>
      </w:pPr>
      <w:r w:rsidRPr="00D60D16">
        <w:rPr>
          <w:rFonts w:cstheme="majorHAnsi"/>
          <w:b/>
          <w:color w:val="000000" w:themeColor="text1"/>
          <w:sz w:val="20"/>
          <w:szCs w:val="20"/>
          <w:u w:val="single"/>
        </w:rPr>
        <w:t>Electronic / Digital Method #1:</w:t>
      </w:r>
      <w:r w:rsidRPr="00D60D16">
        <w:rPr>
          <w:rFonts w:cstheme="majorHAnsi"/>
          <w:color w:val="000000" w:themeColor="text1"/>
          <w:sz w:val="20"/>
          <w:szCs w:val="20"/>
          <w:u w:val="single"/>
        </w:rPr>
        <w:t xml:space="preserve"> Website</w:t>
      </w:r>
    </w:p>
    <w:p w14:paraId="1CA1CA94" w14:textId="77777777" w:rsidR="00FE4B06" w:rsidRPr="00D60D16" w:rsidRDefault="00FE4B06" w:rsidP="00FE4B06">
      <w:pPr>
        <w:pStyle w:val="ListParagraph"/>
        <w:ind w:left="360"/>
        <w:rPr>
          <w:rFonts w:cstheme="majorHAnsi"/>
          <w:color w:val="000000" w:themeColor="text1"/>
          <w:sz w:val="20"/>
          <w:szCs w:val="20"/>
        </w:rPr>
      </w:pPr>
      <w:r w:rsidRPr="00D60D16">
        <w:rPr>
          <w:rFonts w:cstheme="majorHAnsi"/>
          <w:color w:val="000000" w:themeColor="text1"/>
          <w:sz w:val="20"/>
          <w:szCs w:val="20"/>
        </w:rPr>
        <w:t>We will create a project website that includes a description of the project, details about the project team, details surrounding zoning, context and site map and relevant past projects completed by the project team. We will also include a link to the Seattle Services Portal, project email address and details about the overall timeline. A link to provide comments will be included on the site, along with a link to a project survey.</w:t>
      </w:r>
    </w:p>
    <w:p w14:paraId="05E548DD" w14:textId="77777777" w:rsidR="00FE4B06" w:rsidRPr="00D60D16" w:rsidRDefault="00FE4B06" w:rsidP="00FE4B06">
      <w:pPr>
        <w:pStyle w:val="ListParagraph"/>
        <w:ind w:left="360"/>
        <w:rPr>
          <w:rFonts w:cstheme="majorHAnsi"/>
          <w:strike/>
          <w:color w:val="000000" w:themeColor="text1"/>
          <w:sz w:val="20"/>
          <w:szCs w:val="20"/>
        </w:rPr>
      </w:pPr>
    </w:p>
    <w:p w14:paraId="4829097F" w14:textId="77777777" w:rsidR="00FE4B06" w:rsidRPr="00D60D16" w:rsidRDefault="00FE4B06" w:rsidP="00FE4B06">
      <w:pPr>
        <w:pStyle w:val="ListParagraph"/>
        <w:numPr>
          <w:ilvl w:val="0"/>
          <w:numId w:val="14"/>
        </w:numPr>
        <w:ind w:left="360"/>
        <w:rPr>
          <w:rFonts w:cstheme="majorHAnsi"/>
          <w:color w:val="000000" w:themeColor="text1"/>
          <w:sz w:val="20"/>
          <w:szCs w:val="20"/>
          <w:u w:val="single"/>
        </w:rPr>
      </w:pPr>
      <w:r w:rsidRPr="00D60D16">
        <w:rPr>
          <w:rFonts w:cstheme="majorHAnsi"/>
          <w:b/>
          <w:color w:val="000000" w:themeColor="text1"/>
          <w:sz w:val="20"/>
          <w:szCs w:val="20"/>
          <w:u w:val="single"/>
        </w:rPr>
        <w:t xml:space="preserve">Electronic / Digital Method #2: </w:t>
      </w:r>
      <w:r w:rsidRPr="00D60D16">
        <w:rPr>
          <w:rFonts w:cstheme="majorHAnsi"/>
          <w:bCs/>
          <w:color w:val="000000" w:themeColor="text1"/>
          <w:sz w:val="20"/>
          <w:szCs w:val="20"/>
          <w:u w:val="single"/>
        </w:rPr>
        <w:t>Online</w:t>
      </w:r>
      <w:r w:rsidRPr="00D60D16">
        <w:rPr>
          <w:rFonts w:cstheme="majorHAnsi"/>
          <w:color w:val="000000" w:themeColor="text1"/>
          <w:sz w:val="20"/>
          <w:szCs w:val="20"/>
          <w:u w:val="single"/>
        </w:rPr>
        <w:t xml:space="preserve"> Survey</w:t>
      </w:r>
    </w:p>
    <w:p w14:paraId="695E245A" w14:textId="77777777" w:rsidR="00FE4B06" w:rsidRPr="00D60D16" w:rsidRDefault="00FE4B06" w:rsidP="00FE4B06">
      <w:pPr>
        <w:pStyle w:val="ListParagraph"/>
        <w:ind w:left="360"/>
        <w:rPr>
          <w:rFonts w:cstheme="majorHAnsi"/>
          <w:color w:val="000000" w:themeColor="text1"/>
          <w:sz w:val="20"/>
          <w:szCs w:val="20"/>
        </w:rPr>
      </w:pPr>
      <w:r w:rsidRPr="00D60D16">
        <w:rPr>
          <w:rFonts w:cstheme="majorHAnsi"/>
          <w:color w:val="000000" w:themeColor="text1"/>
          <w:sz w:val="20"/>
          <w:szCs w:val="20"/>
        </w:rPr>
        <w:t>We will create a brief project survey that is tailored to the project and includes opportunity to provide specific feedback about notable project and site components.</w:t>
      </w:r>
    </w:p>
    <w:p w14:paraId="5BA57B04" w14:textId="77777777" w:rsidR="00FE4B06" w:rsidRPr="00FE4B06" w:rsidRDefault="00FE4B06" w:rsidP="00FE4B06">
      <w:pPr>
        <w:pStyle w:val="ListParagraph"/>
        <w:ind w:left="360"/>
        <w:rPr>
          <w:rFonts w:cstheme="majorHAnsi"/>
          <w:color w:val="000000" w:themeColor="text1"/>
        </w:rPr>
      </w:pPr>
    </w:p>
    <w:p w14:paraId="766D3EFD" w14:textId="77777777" w:rsidR="00FE4B06" w:rsidRPr="00FE4B06" w:rsidRDefault="00FE4B06" w:rsidP="00FE4B06">
      <w:pPr>
        <w:pStyle w:val="ListParagraph"/>
        <w:ind w:left="360"/>
        <w:rPr>
          <w:rFonts w:cstheme="majorHAnsi"/>
          <w:color w:val="000000" w:themeColor="text1"/>
        </w:rPr>
      </w:pPr>
    </w:p>
    <w:p w14:paraId="08021B26" w14:textId="77777777" w:rsidR="00FE4B06" w:rsidRPr="00FE4B06" w:rsidRDefault="00FE4B06" w:rsidP="00FE4B06">
      <w:pPr>
        <w:pStyle w:val="ListParagraph"/>
        <w:ind w:left="360"/>
        <w:rPr>
          <w:rFonts w:cstheme="majorHAnsi"/>
          <w:color w:val="000000" w:themeColor="text1"/>
        </w:rPr>
      </w:pPr>
    </w:p>
    <w:p w14:paraId="51CA41A4" w14:textId="77777777" w:rsidR="00A4371E" w:rsidRPr="00A4371E" w:rsidRDefault="00A4371E" w:rsidP="00FA7E44">
      <w:pPr>
        <w:jc w:val="center"/>
        <w:rPr>
          <w:rFonts w:cstheme="majorHAnsi"/>
          <w:sz w:val="20"/>
          <w:szCs w:val="20"/>
        </w:rPr>
      </w:pPr>
    </w:p>
    <w:p w14:paraId="0ED23A67" w14:textId="014A8C18" w:rsidR="008A36FC" w:rsidRPr="00A4371E" w:rsidRDefault="008A36FC" w:rsidP="00FA7E44">
      <w:pPr>
        <w:rPr>
          <w:rFonts w:cstheme="majorHAnsi"/>
          <w:b/>
          <w:bCs/>
          <w:sz w:val="20"/>
          <w:szCs w:val="20"/>
          <w:highlight w:val="yellow"/>
        </w:rPr>
      </w:pPr>
    </w:p>
    <w:p w14:paraId="42ECDDD5" w14:textId="77777777" w:rsidR="008C5409" w:rsidRPr="00A4371E" w:rsidRDefault="008C5409" w:rsidP="00FA7E44">
      <w:pPr>
        <w:jc w:val="center"/>
        <w:rPr>
          <w:rFonts w:cstheme="majorHAnsi"/>
          <w:b/>
          <w:bCs/>
          <w:sz w:val="20"/>
          <w:szCs w:val="20"/>
        </w:rPr>
      </w:pPr>
    </w:p>
    <w:p w14:paraId="37BD879D" w14:textId="77777777" w:rsidR="008C5409" w:rsidRDefault="008C5409" w:rsidP="00FA7E44">
      <w:pPr>
        <w:rPr>
          <w:b/>
          <w:bCs/>
          <w:sz w:val="32"/>
        </w:rPr>
      </w:pPr>
    </w:p>
    <w:p w14:paraId="436AACB9" w14:textId="77777777" w:rsidR="008C5409" w:rsidRDefault="008C5409" w:rsidP="00FA7E44">
      <w:pPr>
        <w:jc w:val="center"/>
        <w:rPr>
          <w:b/>
          <w:bCs/>
          <w:sz w:val="32"/>
        </w:rPr>
      </w:pPr>
    </w:p>
    <w:p w14:paraId="7C1BF5C0" w14:textId="77777777" w:rsidR="00534A5B" w:rsidRDefault="00534A5B" w:rsidP="00FA7E44">
      <w:pPr>
        <w:rPr>
          <w:b/>
          <w:bCs/>
          <w:color w:val="000000" w:themeColor="text1"/>
          <w:sz w:val="32"/>
        </w:rPr>
      </w:pPr>
      <w:r>
        <w:rPr>
          <w:b/>
          <w:bCs/>
          <w:color w:val="000000" w:themeColor="text1"/>
          <w:sz w:val="32"/>
        </w:rPr>
        <w:br w:type="page"/>
      </w:r>
    </w:p>
    <w:p w14:paraId="1DD9BAA5" w14:textId="00645470" w:rsidR="00823B04" w:rsidRPr="00DA79C3" w:rsidRDefault="00FE4B06" w:rsidP="00FA7E44">
      <w:pPr>
        <w:jc w:val="center"/>
        <w:rPr>
          <w:b/>
          <w:color w:val="000000" w:themeColor="text1"/>
          <w:sz w:val="32"/>
          <w:szCs w:val="32"/>
        </w:rPr>
      </w:pPr>
      <w:r w:rsidRPr="00DA79C3">
        <w:rPr>
          <w:b/>
          <w:color w:val="000000" w:themeColor="text1"/>
          <w:sz w:val="32"/>
          <w:szCs w:val="32"/>
        </w:rPr>
        <w:lastRenderedPageBreak/>
        <w:t>2729 2nd Ave</w:t>
      </w:r>
      <w:r w:rsidR="00823B04" w:rsidRPr="00DA79C3">
        <w:rPr>
          <w:b/>
          <w:color w:val="000000" w:themeColor="text1"/>
          <w:sz w:val="32"/>
          <w:szCs w:val="32"/>
        </w:rPr>
        <w:t xml:space="preserve"> Project</w:t>
      </w:r>
    </w:p>
    <w:p w14:paraId="7E8D9213" w14:textId="77777777" w:rsidR="00FE3361" w:rsidRPr="00A90548" w:rsidRDefault="00FE3361" w:rsidP="00FA7E44">
      <w:pPr>
        <w:jc w:val="center"/>
        <w:rPr>
          <w:b/>
          <w:bCs/>
          <w:i/>
          <w:iCs/>
          <w:color w:val="000000" w:themeColor="text1"/>
          <w:sz w:val="24"/>
        </w:rPr>
      </w:pPr>
    </w:p>
    <w:p w14:paraId="6CB4FD71" w14:textId="4E956AEB" w:rsidR="008A36FC" w:rsidRPr="00A90548" w:rsidRDefault="00AA77FA" w:rsidP="00FA7E44">
      <w:pPr>
        <w:jc w:val="center"/>
        <w:rPr>
          <w:b/>
          <w:bCs/>
          <w:i/>
          <w:iCs/>
          <w:color w:val="000000" w:themeColor="text1"/>
          <w:sz w:val="32"/>
        </w:rPr>
      </w:pPr>
      <w:r w:rsidRPr="00A90548">
        <w:rPr>
          <w:b/>
          <w:bCs/>
          <w:i/>
          <w:iCs/>
          <w:color w:val="000000" w:themeColor="text1"/>
          <w:sz w:val="32"/>
        </w:rPr>
        <w:t>Appendix</w:t>
      </w:r>
      <w:r w:rsidR="008A36FC" w:rsidRPr="00A90548">
        <w:rPr>
          <w:b/>
          <w:bCs/>
          <w:i/>
          <w:iCs/>
          <w:color w:val="000000" w:themeColor="text1"/>
          <w:sz w:val="32"/>
        </w:rPr>
        <w:t xml:space="preserve"> A:</w:t>
      </w:r>
    </w:p>
    <w:p w14:paraId="766BC72B" w14:textId="77777777" w:rsidR="008A36FC" w:rsidRPr="00A90548" w:rsidRDefault="008A36FC" w:rsidP="00FA7E44">
      <w:pPr>
        <w:jc w:val="center"/>
        <w:rPr>
          <w:b/>
          <w:color w:val="000000" w:themeColor="text1"/>
          <w:sz w:val="28"/>
        </w:rPr>
      </w:pPr>
      <w:r w:rsidRPr="00A90548">
        <w:rPr>
          <w:b/>
          <w:color w:val="000000" w:themeColor="text1"/>
          <w:sz w:val="28"/>
        </w:rPr>
        <w:t>Materials Demonstrating that Each Outreach Method Was Conducted</w:t>
      </w:r>
    </w:p>
    <w:p w14:paraId="1FC4B33C" w14:textId="77777777" w:rsidR="008A36FC" w:rsidRPr="00A90548" w:rsidRDefault="008A36FC" w:rsidP="00FA7E44">
      <w:pPr>
        <w:jc w:val="center"/>
        <w:rPr>
          <w:color w:val="000000" w:themeColor="text1"/>
        </w:rPr>
      </w:pPr>
    </w:p>
    <w:p w14:paraId="581CCCF4" w14:textId="77777777" w:rsidR="008A36FC" w:rsidRPr="00A90548" w:rsidRDefault="008A36FC" w:rsidP="00FA7E44">
      <w:pPr>
        <w:jc w:val="center"/>
        <w:rPr>
          <w:color w:val="000000" w:themeColor="text1"/>
        </w:rPr>
      </w:pPr>
    </w:p>
    <w:p w14:paraId="63EF8368" w14:textId="77777777" w:rsidR="008A36FC" w:rsidRPr="00A90548" w:rsidRDefault="008A36FC" w:rsidP="00FA7E44">
      <w:pPr>
        <w:pBdr>
          <w:bottom w:val="single" w:sz="8" w:space="1" w:color="auto"/>
        </w:pBdr>
        <w:rPr>
          <w:i/>
          <w:color w:val="000000" w:themeColor="text1"/>
        </w:rPr>
      </w:pPr>
      <w:r w:rsidRPr="00A90548">
        <w:rPr>
          <w:i/>
          <w:color w:val="000000" w:themeColor="text1"/>
        </w:rPr>
        <w:t xml:space="preserve">Table of Contents </w:t>
      </w:r>
    </w:p>
    <w:p w14:paraId="769113A8" w14:textId="77777777" w:rsidR="008A36FC" w:rsidRPr="00A90548" w:rsidRDefault="008A36FC" w:rsidP="00FA7E44">
      <w:pPr>
        <w:rPr>
          <w:i/>
          <w:iCs/>
          <w:color w:val="000000" w:themeColor="text1"/>
        </w:rPr>
      </w:pPr>
    </w:p>
    <w:p w14:paraId="36ABFCEF" w14:textId="77777777" w:rsidR="008A36FC" w:rsidRPr="00A90548" w:rsidRDefault="008A36FC" w:rsidP="00FA7E44">
      <w:pPr>
        <w:rPr>
          <w:i/>
          <w:iCs/>
          <w:color w:val="000000" w:themeColor="text1"/>
        </w:rPr>
      </w:pPr>
    </w:p>
    <w:p w14:paraId="0F9F9F97" w14:textId="77777777" w:rsidR="00F5777D" w:rsidRPr="00A90548" w:rsidRDefault="00F5777D" w:rsidP="00FA7E44">
      <w:pPr>
        <w:rPr>
          <w:i/>
          <w:iCs/>
          <w:color w:val="000000" w:themeColor="text1"/>
        </w:rPr>
      </w:pPr>
    </w:p>
    <w:p w14:paraId="79BA2707" w14:textId="77777777" w:rsidR="00F5777D" w:rsidRPr="000D7AEB" w:rsidRDefault="00F5777D" w:rsidP="00FA7E44">
      <w:pPr>
        <w:tabs>
          <w:tab w:val="left" w:pos="90"/>
        </w:tabs>
        <w:rPr>
          <w:i/>
          <w:iCs/>
          <w:color w:val="BFBFBF" w:themeColor="background1" w:themeShade="BF"/>
        </w:rPr>
      </w:pPr>
    </w:p>
    <w:p w14:paraId="2DD214A1" w14:textId="77777777" w:rsidR="005E24E0" w:rsidRPr="000D7AEB" w:rsidRDefault="005E24E0" w:rsidP="00FA7E44">
      <w:pPr>
        <w:rPr>
          <w:i/>
          <w:color w:val="BFBFBF" w:themeColor="background1" w:themeShade="BF"/>
        </w:rPr>
      </w:pPr>
      <w:r w:rsidRPr="000D7AEB">
        <w:rPr>
          <w:i/>
          <w:iCs/>
          <w:color w:val="BFBFBF" w:themeColor="background1" w:themeShade="BF"/>
        </w:rPr>
        <w:t xml:space="preserve">Initial Planning and DON Communication </w:t>
      </w:r>
    </w:p>
    <w:p w14:paraId="6F6E412C" w14:textId="77777777" w:rsidR="005E24E0" w:rsidRPr="000D7AEB" w:rsidRDefault="005E24E0" w:rsidP="00FA7E44">
      <w:pPr>
        <w:numPr>
          <w:ilvl w:val="0"/>
          <w:numId w:val="1"/>
        </w:numPr>
        <w:rPr>
          <w:i/>
          <w:color w:val="BFBFBF" w:themeColor="background1" w:themeShade="BF"/>
        </w:rPr>
      </w:pPr>
      <w:r w:rsidRPr="000D7AEB">
        <w:rPr>
          <w:i/>
          <w:color w:val="BFBFBF" w:themeColor="background1" w:themeShade="BF"/>
        </w:rPr>
        <w:t>Listing on DON Blog</w:t>
      </w:r>
    </w:p>
    <w:p w14:paraId="73C72945" w14:textId="07ED229D" w:rsidR="005E24E0" w:rsidRPr="000D7AEB" w:rsidRDefault="005E24E0" w:rsidP="00FA7E44">
      <w:pPr>
        <w:numPr>
          <w:ilvl w:val="0"/>
          <w:numId w:val="1"/>
        </w:numPr>
        <w:rPr>
          <w:i/>
          <w:color w:val="BFBFBF" w:themeColor="background1" w:themeShade="BF"/>
        </w:rPr>
      </w:pPr>
      <w:r w:rsidRPr="000D7AEB">
        <w:rPr>
          <w:i/>
          <w:color w:val="BFBFBF" w:themeColor="background1" w:themeShade="BF"/>
        </w:rPr>
        <w:t xml:space="preserve">Outreach Plan </w:t>
      </w:r>
    </w:p>
    <w:p w14:paraId="118AE2B7" w14:textId="0490BCB9" w:rsidR="00F5777D" w:rsidRPr="000D7AEB" w:rsidRDefault="00F5777D" w:rsidP="00FA7E44">
      <w:pPr>
        <w:rPr>
          <w:i/>
          <w:color w:val="000000" w:themeColor="text1"/>
        </w:rPr>
      </w:pPr>
      <w:r w:rsidRPr="000D7AEB">
        <w:rPr>
          <w:i/>
          <w:iCs/>
          <w:color w:val="000000" w:themeColor="text1"/>
        </w:rPr>
        <w:t xml:space="preserve">Printed Outreach: </w:t>
      </w:r>
      <w:r w:rsidR="00280F26">
        <w:rPr>
          <w:i/>
          <w:iCs/>
          <w:color w:val="000000" w:themeColor="text1"/>
        </w:rPr>
        <w:t>Direct Mail</w:t>
      </w:r>
      <w:r w:rsidRPr="000D7AEB">
        <w:rPr>
          <w:i/>
          <w:iCs/>
          <w:color w:val="000000" w:themeColor="text1"/>
        </w:rPr>
        <w:t xml:space="preserve"> </w:t>
      </w:r>
    </w:p>
    <w:p w14:paraId="18284D97" w14:textId="7D9ECC6F" w:rsidR="00F5777D" w:rsidRPr="000D7AEB" w:rsidRDefault="00F5777D" w:rsidP="00FA7E44">
      <w:pPr>
        <w:numPr>
          <w:ilvl w:val="0"/>
          <w:numId w:val="2"/>
        </w:numPr>
        <w:rPr>
          <w:i/>
          <w:color w:val="000000" w:themeColor="text1"/>
        </w:rPr>
      </w:pPr>
      <w:r w:rsidRPr="000D7AEB">
        <w:rPr>
          <w:i/>
          <w:iCs/>
          <w:color w:val="000000" w:themeColor="text1"/>
        </w:rPr>
        <w:t xml:space="preserve">Project </w:t>
      </w:r>
      <w:r w:rsidR="005E24E0" w:rsidRPr="000D7AEB">
        <w:rPr>
          <w:i/>
          <w:iCs/>
          <w:color w:val="000000" w:themeColor="text1"/>
        </w:rPr>
        <w:t>Poster</w:t>
      </w:r>
    </w:p>
    <w:p w14:paraId="630F4E97" w14:textId="4B63BAF0" w:rsidR="00F5777D" w:rsidRPr="000D7AEB" w:rsidRDefault="005E24E0" w:rsidP="00FA7E44">
      <w:pPr>
        <w:numPr>
          <w:ilvl w:val="0"/>
          <w:numId w:val="2"/>
        </w:numPr>
        <w:rPr>
          <w:i/>
          <w:color w:val="000000" w:themeColor="text1"/>
        </w:rPr>
      </w:pPr>
      <w:r w:rsidRPr="000D7AEB">
        <w:rPr>
          <w:i/>
          <w:iCs/>
          <w:color w:val="000000" w:themeColor="text1"/>
        </w:rPr>
        <w:t xml:space="preserve">Poster Distribution </w:t>
      </w:r>
      <w:r w:rsidR="00A90548" w:rsidRPr="000D7AEB">
        <w:rPr>
          <w:i/>
          <w:iCs/>
          <w:color w:val="000000" w:themeColor="text1"/>
        </w:rPr>
        <w:t>Details</w:t>
      </w:r>
    </w:p>
    <w:p w14:paraId="3D622D80" w14:textId="4A0D8F50" w:rsidR="005E24E0" w:rsidRPr="000D7AEB" w:rsidRDefault="005E24E0" w:rsidP="00FA7E44">
      <w:pPr>
        <w:numPr>
          <w:ilvl w:val="0"/>
          <w:numId w:val="2"/>
        </w:numPr>
        <w:rPr>
          <w:i/>
          <w:color w:val="000000" w:themeColor="text1"/>
        </w:rPr>
      </w:pPr>
      <w:r w:rsidRPr="000D7AEB">
        <w:rPr>
          <w:i/>
          <w:color w:val="000000" w:themeColor="text1"/>
        </w:rPr>
        <w:t>List of Community Groups who Received Poster via Email</w:t>
      </w:r>
    </w:p>
    <w:p w14:paraId="03E0AC0E" w14:textId="77777777" w:rsidR="005E24E0" w:rsidRPr="000D7AEB" w:rsidRDefault="005E24E0" w:rsidP="00FA7E44">
      <w:pPr>
        <w:rPr>
          <w:i/>
          <w:color w:val="BFBFBF" w:themeColor="background1" w:themeShade="BF"/>
        </w:rPr>
      </w:pPr>
      <w:r w:rsidRPr="000D7AEB">
        <w:rPr>
          <w:i/>
          <w:color w:val="BFBFBF" w:themeColor="background1" w:themeShade="BF"/>
        </w:rPr>
        <w:t>Electronic/Digital Outreach: Project Website</w:t>
      </w:r>
    </w:p>
    <w:p w14:paraId="5D354F3B" w14:textId="4C076234" w:rsidR="005E24E0" w:rsidRPr="000D7AEB" w:rsidRDefault="005E24E0" w:rsidP="00FA7E44">
      <w:pPr>
        <w:pStyle w:val="ListParagraph"/>
        <w:numPr>
          <w:ilvl w:val="0"/>
          <w:numId w:val="5"/>
        </w:numPr>
        <w:rPr>
          <w:i/>
          <w:color w:val="BFBFBF" w:themeColor="background1" w:themeShade="BF"/>
        </w:rPr>
      </w:pPr>
      <w:r w:rsidRPr="000D7AEB">
        <w:rPr>
          <w:i/>
          <w:color w:val="BFBFBF" w:themeColor="background1" w:themeShade="BF"/>
        </w:rPr>
        <w:t>Website Content</w:t>
      </w:r>
    </w:p>
    <w:p w14:paraId="612D6279" w14:textId="2253493D" w:rsidR="005E24E0" w:rsidRPr="000D7AEB" w:rsidRDefault="005E24E0" w:rsidP="00FA7E44">
      <w:pPr>
        <w:pStyle w:val="ListParagraph"/>
        <w:numPr>
          <w:ilvl w:val="0"/>
          <w:numId w:val="5"/>
        </w:numPr>
        <w:rPr>
          <w:i/>
          <w:color w:val="BFBFBF" w:themeColor="background1" w:themeShade="BF"/>
        </w:rPr>
      </w:pPr>
      <w:r w:rsidRPr="000D7AEB">
        <w:rPr>
          <w:i/>
          <w:color w:val="BFBFBF" w:themeColor="background1" w:themeShade="BF"/>
        </w:rPr>
        <w:t>Website Traffic</w:t>
      </w:r>
    </w:p>
    <w:p w14:paraId="0EB7BBEE" w14:textId="77777777" w:rsidR="000D7AEB" w:rsidRPr="000D7AEB" w:rsidRDefault="000D7AEB" w:rsidP="00FA7E44">
      <w:pPr>
        <w:rPr>
          <w:rFonts w:eastAsia="Times New Roman" w:cs="Arial"/>
          <w:color w:val="BFBFBF" w:themeColor="background1" w:themeShade="BF"/>
          <w:shd w:val="clear" w:color="auto" w:fill="FFFFFF"/>
          <w:lang w:eastAsia="en-US"/>
        </w:rPr>
      </w:pPr>
      <w:r w:rsidRPr="000D7AEB">
        <w:rPr>
          <w:rFonts w:eastAsia="Times New Roman" w:cs="Arial"/>
          <w:i/>
          <w:iCs/>
          <w:color w:val="BFBFBF" w:themeColor="background1" w:themeShade="BF"/>
          <w:shd w:val="clear" w:color="auto" w:fill="FFFFFF"/>
          <w:lang w:eastAsia="en-US"/>
        </w:rPr>
        <w:t>Electronic/Digital Outreach: Project Survey</w:t>
      </w:r>
    </w:p>
    <w:p w14:paraId="39B14332"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Community Feedback Summary</w:t>
      </w:r>
    </w:p>
    <w:p w14:paraId="606BB5AC"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Text</w:t>
      </w:r>
    </w:p>
    <w:p w14:paraId="1F255F87"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Results</w:t>
      </w:r>
    </w:p>
    <w:p w14:paraId="77CE81ED"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Additional Emails/Comments Received</w:t>
      </w:r>
    </w:p>
    <w:p w14:paraId="5652A6DB" w14:textId="77777777" w:rsidR="003A74CC" w:rsidRPr="005E24E0" w:rsidRDefault="003A74CC" w:rsidP="00FA7E44">
      <w:pPr>
        <w:ind w:left="720"/>
        <w:rPr>
          <w:color w:val="BFBFBF" w:themeColor="background1" w:themeShade="BF"/>
        </w:rPr>
      </w:pPr>
    </w:p>
    <w:p w14:paraId="0C7CA47F" w14:textId="77777777" w:rsidR="00FB23F2" w:rsidRDefault="00FB23F2" w:rsidP="00FA7E44">
      <w:pPr>
        <w:rPr>
          <w:b/>
          <w:sz w:val="32"/>
          <w:szCs w:val="32"/>
        </w:rPr>
      </w:pPr>
      <w:r>
        <w:rPr>
          <w:b/>
          <w:sz w:val="32"/>
          <w:szCs w:val="32"/>
        </w:rPr>
        <w:br w:type="page"/>
      </w:r>
    </w:p>
    <w:p w14:paraId="31285AC9" w14:textId="087BD798" w:rsidR="000463C1" w:rsidRPr="000463C1" w:rsidRDefault="00A9704B" w:rsidP="00FA7E44">
      <w:pPr>
        <w:rPr>
          <w:b/>
          <w:bCs/>
          <w:color w:val="FF2F92"/>
          <w:sz w:val="32"/>
        </w:rPr>
      </w:pPr>
      <w:r w:rsidRPr="00A9704B">
        <w:rPr>
          <w:b/>
          <w:bCs/>
          <w:noProof/>
          <w:color w:val="FF2F92"/>
          <w:sz w:val="32"/>
        </w:rPr>
        <w:lastRenderedPageBreak/>
        <w:drawing>
          <wp:inline distT="0" distB="0" distL="0" distR="0" wp14:anchorId="120A9E2A" wp14:editId="1537882E">
            <wp:extent cx="5943600" cy="7691755"/>
            <wp:effectExtent l="0" t="0" r="0" b="4445"/>
            <wp:docPr id="1492396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396669" name=""/>
                    <pic:cNvPicPr/>
                  </pic:nvPicPr>
                  <pic:blipFill>
                    <a:blip r:embed="rId9" cstate="email">
                      <a:extLst>
                        <a:ext uri="{28A0092B-C50C-407E-A947-70E740481C1C}">
                          <a14:useLocalDpi xmlns:a14="http://schemas.microsoft.com/office/drawing/2010/main"/>
                        </a:ext>
                      </a:extLst>
                    </a:blip>
                    <a:stretch>
                      <a:fillRect/>
                    </a:stretch>
                  </pic:blipFill>
                  <pic:spPr>
                    <a:xfrm>
                      <a:off x="0" y="0"/>
                      <a:ext cx="5943600" cy="7691755"/>
                    </a:xfrm>
                    <a:prstGeom prst="rect">
                      <a:avLst/>
                    </a:prstGeom>
                  </pic:spPr>
                </pic:pic>
              </a:graphicData>
            </a:graphic>
          </wp:inline>
        </w:drawing>
      </w:r>
      <w:r w:rsidR="000463C1">
        <w:rPr>
          <w:b/>
          <w:bCs/>
          <w:color w:val="FF2F92"/>
          <w:sz w:val="32"/>
        </w:rPr>
        <w:br w:type="page"/>
      </w:r>
    </w:p>
    <w:p w14:paraId="742FA4A3" w14:textId="3B45D788" w:rsidR="000463C1" w:rsidRPr="00DA79C3" w:rsidRDefault="000463C1" w:rsidP="00FA7E44">
      <w:pPr>
        <w:jc w:val="center"/>
        <w:rPr>
          <w:b/>
          <w:color w:val="000000" w:themeColor="text1"/>
          <w:sz w:val="32"/>
          <w:szCs w:val="32"/>
        </w:rPr>
      </w:pPr>
      <w:r w:rsidRPr="00DA79C3">
        <w:rPr>
          <w:b/>
          <w:color w:val="000000" w:themeColor="text1"/>
          <w:sz w:val="32"/>
          <w:szCs w:val="32"/>
        </w:rPr>
        <w:lastRenderedPageBreak/>
        <w:t xml:space="preserve">Direct Mailing: </w:t>
      </w:r>
      <w:r w:rsidR="00FE4B06" w:rsidRPr="00DA79C3">
        <w:rPr>
          <w:b/>
          <w:color w:val="000000" w:themeColor="text1"/>
          <w:sz w:val="32"/>
          <w:szCs w:val="32"/>
        </w:rPr>
        <w:t>2729 2nd Ave</w:t>
      </w:r>
      <w:r w:rsidR="00823B04" w:rsidRPr="00DA79C3">
        <w:rPr>
          <w:b/>
          <w:color w:val="000000" w:themeColor="text1"/>
          <w:sz w:val="32"/>
          <w:szCs w:val="32"/>
        </w:rPr>
        <w:t xml:space="preserve"> Project</w:t>
      </w:r>
    </w:p>
    <w:p w14:paraId="2CFEE829" w14:textId="12F5C7B1" w:rsidR="000463C1" w:rsidRPr="00DA79C3" w:rsidRDefault="000463C1" w:rsidP="00FA7E44">
      <w:pPr>
        <w:tabs>
          <w:tab w:val="center" w:pos="4680"/>
          <w:tab w:val="left" w:pos="6112"/>
        </w:tabs>
        <w:rPr>
          <w:rFonts w:cstheme="majorHAnsi"/>
          <w:color w:val="000000" w:themeColor="text1"/>
          <w:sz w:val="24"/>
          <w:szCs w:val="24"/>
        </w:rPr>
      </w:pPr>
      <w:r w:rsidRPr="00DA79C3">
        <w:rPr>
          <w:rFonts w:asciiTheme="minorHAnsi" w:hAnsiTheme="minorHAnsi" w:cstheme="minorHAnsi"/>
          <w:color w:val="000000" w:themeColor="text1"/>
        </w:rPr>
        <w:tab/>
      </w:r>
      <w:r w:rsidRPr="00DA79C3">
        <w:rPr>
          <w:rFonts w:cstheme="majorHAnsi"/>
          <w:color w:val="000000" w:themeColor="text1"/>
          <w:sz w:val="24"/>
          <w:szCs w:val="24"/>
        </w:rPr>
        <w:t xml:space="preserve">Poster </w:t>
      </w:r>
      <w:r w:rsidR="00585B4A" w:rsidRPr="00DA79C3">
        <w:rPr>
          <w:rFonts w:cstheme="majorHAnsi"/>
          <w:color w:val="000000" w:themeColor="text1"/>
          <w:sz w:val="24"/>
          <w:szCs w:val="24"/>
        </w:rPr>
        <w:t>Mailing</w:t>
      </w:r>
      <w:r w:rsidRPr="00DA79C3">
        <w:rPr>
          <w:rFonts w:cstheme="majorHAnsi"/>
          <w:color w:val="000000" w:themeColor="text1"/>
          <w:sz w:val="24"/>
          <w:szCs w:val="24"/>
        </w:rPr>
        <w:t xml:space="preserve"> Details</w:t>
      </w:r>
    </w:p>
    <w:p w14:paraId="4A1D2B3C" w14:textId="65887554" w:rsidR="000463C1" w:rsidRPr="00DA79C3" w:rsidRDefault="000463C1" w:rsidP="00FA7E44">
      <w:pPr>
        <w:jc w:val="center"/>
        <w:rPr>
          <w:rFonts w:cstheme="majorHAnsi"/>
          <w:color w:val="000000" w:themeColor="text1"/>
          <w:sz w:val="24"/>
          <w:szCs w:val="24"/>
        </w:rPr>
      </w:pPr>
      <w:r w:rsidRPr="00DA79C3">
        <w:rPr>
          <w:rFonts w:cstheme="majorHAnsi"/>
          <w:color w:val="000000" w:themeColor="text1"/>
          <w:sz w:val="24"/>
          <w:szCs w:val="24"/>
        </w:rPr>
        <w:t xml:space="preserve">DISTRIBUTION DATE: </w:t>
      </w:r>
      <w:r w:rsidR="00FE4B06" w:rsidRPr="00DA79C3">
        <w:rPr>
          <w:rFonts w:cstheme="majorHAnsi"/>
          <w:color w:val="000000" w:themeColor="text1"/>
          <w:sz w:val="24"/>
          <w:szCs w:val="24"/>
        </w:rPr>
        <w:t>October 25</w:t>
      </w:r>
      <w:r w:rsidR="0040530E" w:rsidRPr="00DA79C3">
        <w:rPr>
          <w:rFonts w:cstheme="majorHAnsi"/>
          <w:color w:val="000000" w:themeColor="text1"/>
          <w:sz w:val="24"/>
          <w:szCs w:val="24"/>
        </w:rPr>
        <w:t>, 20</w:t>
      </w:r>
      <w:r w:rsidR="00A00476" w:rsidRPr="00DA79C3">
        <w:rPr>
          <w:rFonts w:cstheme="majorHAnsi"/>
          <w:color w:val="000000" w:themeColor="text1"/>
          <w:sz w:val="24"/>
          <w:szCs w:val="24"/>
        </w:rPr>
        <w:t>2</w:t>
      </w:r>
      <w:r w:rsidR="003B619B" w:rsidRPr="00DA79C3">
        <w:rPr>
          <w:rFonts w:cstheme="majorHAnsi"/>
          <w:color w:val="000000" w:themeColor="text1"/>
          <w:sz w:val="24"/>
          <w:szCs w:val="24"/>
        </w:rPr>
        <w:t>3</w:t>
      </w:r>
    </w:p>
    <w:p w14:paraId="6A3050F0" w14:textId="77777777" w:rsidR="000463C1" w:rsidRPr="00DA79C3" w:rsidRDefault="000463C1" w:rsidP="00FA7E44">
      <w:pPr>
        <w:jc w:val="center"/>
        <w:rPr>
          <w:color w:val="000000" w:themeColor="text1"/>
          <w:sz w:val="20"/>
        </w:rPr>
      </w:pPr>
    </w:p>
    <w:p w14:paraId="5A9DE692" w14:textId="77777777" w:rsidR="000463C1" w:rsidRPr="00DA79C3" w:rsidRDefault="000463C1" w:rsidP="00FA7E44">
      <w:pPr>
        <w:pBdr>
          <w:top w:val="single" w:sz="8" w:space="1" w:color="auto"/>
        </w:pBdr>
        <w:rPr>
          <w:color w:val="000000" w:themeColor="text1"/>
          <w:sz w:val="16"/>
          <w:szCs w:val="20"/>
        </w:rPr>
      </w:pPr>
    </w:p>
    <w:p w14:paraId="3F09F81A" w14:textId="77777777" w:rsidR="00FE4B06" w:rsidRPr="00DA79C3" w:rsidRDefault="00FE4B06" w:rsidP="00FE4B06">
      <w:pPr>
        <w:ind w:left="2160" w:hanging="2170"/>
        <w:rPr>
          <w:rFonts w:ascii="Calibri" w:hAnsi="Calibri" w:cs="Calibri"/>
          <w:b/>
          <w:bCs/>
          <w:color w:val="000000" w:themeColor="text1"/>
          <w:sz w:val="20"/>
          <w:szCs w:val="20"/>
        </w:rPr>
      </w:pPr>
      <w:r w:rsidRPr="00DA79C3">
        <w:rPr>
          <w:rFonts w:ascii="Calibri" w:hAnsi="Calibri" w:cs="Calibri"/>
          <w:b/>
          <w:bCs/>
          <w:color w:val="000000" w:themeColor="text1"/>
          <w:sz w:val="20"/>
          <w:szCs w:val="20"/>
        </w:rPr>
        <w:t>Project Address:</w:t>
      </w:r>
      <w:r w:rsidRPr="00DA79C3">
        <w:rPr>
          <w:rFonts w:ascii="Calibri" w:hAnsi="Calibri" w:cs="Calibri"/>
          <w:color w:val="000000" w:themeColor="text1"/>
          <w:sz w:val="20"/>
          <w:szCs w:val="20"/>
        </w:rPr>
        <w:tab/>
      </w:r>
      <w:r w:rsidRPr="00DA79C3">
        <w:rPr>
          <w:rFonts w:cstheme="majorHAnsi"/>
          <w:color w:val="000000" w:themeColor="text1"/>
          <w:sz w:val="20"/>
          <w:szCs w:val="20"/>
        </w:rPr>
        <w:t>2729 2</w:t>
      </w:r>
      <w:r w:rsidRPr="00DA79C3">
        <w:rPr>
          <w:rFonts w:cstheme="majorHAnsi"/>
          <w:color w:val="000000" w:themeColor="text1"/>
          <w:sz w:val="20"/>
          <w:szCs w:val="20"/>
          <w:vertAlign w:val="superscript"/>
        </w:rPr>
        <w:t>nd</w:t>
      </w:r>
      <w:r w:rsidRPr="00DA79C3">
        <w:rPr>
          <w:rFonts w:cstheme="majorHAnsi"/>
          <w:color w:val="000000" w:themeColor="text1"/>
          <w:sz w:val="20"/>
          <w:szCs w:val="20"/>
        </w:rPr>
        <w:t xml:space="preserve"> Ave, Seattle, WA 98121</w:t>
      </w:r>
    </w:p>
    <w:p w14:paraId="7C7FCD17" w14:textId="77D4540F" w:rsidR="00FE4B06" w:rsidRPr="00DA79C3" w:rsidRDefault="00FE4B06" w:rsidP="00FE4B06">
      <w:pPr>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Brief Description:</w:t>
      </w:r>
      <w:r w:rsidRPr="00DA79C3">
        <w:rPr>
          <w:rFonts w:ascii="Calibri" w:hAnsi="Calibri" w:cs="Calibri"/>
          <w:color w:val="000000" w:themeColor="text1"/>
          <w:sz w:val="20"/>
          <w:szCs w:val="20"/>
        </w:rPr>
        <w:tab/>
      </w:r>
      <w:r w:rsidRPr="00DA79C3">
        <w:rPr>
          <w:rFonts w:cstheme="majorHAnsi"/>
          <w:color w:val="000000" w:themeColor="text1"/>
          <w:sz w:val="20"/>
          <w:szCs w:val="20"/>
        </w:rPr>
        <w:t>This project proposes construction of a new 13-story apartment building atop a podium with first-floor retail and one level of below-grade parking. The existing building will be demolished.</w:t>
      </w:r>
    </w:p>
    <w:p w14:paraId="4DEBEEC7"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Pr="00DA79C3">
        <w:rPr>
          <w:rFonts w:ascii="Calibri" w:hAnsi="Calibri" w:cs="Calibri"/>
          <w:color w:val="000000" w:themeColor="text1"/>
          <w:sz w:val="20"/>
          <w:szCs w:val="20"/>
        </w:rPr>
        <w:tab/>
        <w:t>Natalie Quick</w:t>
      </w:r>
    </w:p>
    <w:p w14:paraId="6F343935" w14:textId="77777777" w:rsidR="00FE4B06" w:rsidRPr="00DA79C3" w:rsidRDefault="00FE4B06" w:rsidP="00FE4B06">
      <w:pPr>
        <w:tabs>
          <w:tab w:val="left" w:pos="0"/>
        </w:tabs>
        <w:rPr>
          <w:rFonts w:ascii="Calibri" w:hAnsi="Calibri" w:cs="Calibri"/>
          <w:color w:val="000000" w:themeColor="text1"/>
          <w:sz w:val="20"/>
          <w:szCs w:val="20"/>
        </w:rPr>
      </w:pPr>
      <w:r w:rsidRPr="00DA79C3">
        <w:rPr>
          <w:rFonts w:ascii="Calibri" w:hAnsi="Calibri" w:cs="Calibri"/>
          <w:b/>
          <w:bCs/>
          <w:color w:val="000000" w:themeColor="text1"/>
          <w:sz w:val="20"/>
          <w:szCs w:val="20"/>
        </w:rPr>
        <w:t>Applicant: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Pr="00DA79C3">
        <w:rPr>
          <w:rFonts w:cstheme="majorHAnsi"/>
          <w:color w:val="000000" w:themeColor="text1"/>
          <w:sz w:val="20"/>
          <w:szCs w:val="20"/>
        </w:rPr>
        <w:t>Cavatina Group SA</w:t>
      </w:r>
    </w:p>
    <w:p w14:paraId="41839C31"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 Information:</w:t>
      </w:r>
      <w:r w:rsidRPr="00DA79C3">
        <w:rPr>
          <w:rFonts w:ascii="Calibri" w:hAnsi="Calibri" w:cs="Calibri"/>
          <w:color w:val="000000" w:themeColor="text1"/>
          <w:sz w:val="20"/>
          <w:szCs w:val="20"/>
        </w:rPr>
        <w:tab/>
      </w:r>
      <w:r w:rsidRPr="00DA79C3">
        <w:rPr>
          <w:rFonts w:cstheme="majorHAnsi"/>
          <w:color w:val="000000" w:themeColor="text1"/>
          <w:sz w:val="20"/>
          <w:szCs w:val="20"/>
        </w:rPr>
        <w:t>27292ndAveProject@earlyDRoutreach.com</w:t>
      </w:r>
    </w:p>
    <w:p w14:paraId="710BDA0A" w14:textId="77777777" w:rsidR="00FE4B06" w:rsidRPr="00DA79C3" w:rsidRDefault="00FE4B06" w:rsidP="00FE4B06">
      <w:pPr>
        <w:tabs>
          <w:tab w:val="left" w:pos="3528"/>
        </w:tabs>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Type of Building:</w:t>
      </w:r>
      <w:r w:rsidRPr="00DA79C3">
        <w:rPr>
          <w:rFonts w:ascii="Calibri" w:hAnsi="Calibri" w:cs="Calibri"/>
          <w:color w:val="000000" w:themeColor="text1"/>
          <w:sz w:val="20"/>
          <w:szCs w:val="20"/>
        </w:rPr>
        <w:tab/>
        <w:t>Residential</w:t>
      </w:r>
    </w:p>
    <w:p w14:paraId="6EB8B475"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Neighborhood:</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t>Belltown</w:t>
      </w:r>
    </w:p>
    <w:p w14:paraId="3EEFCC0A"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In Equity Area:</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t>No</w:t>
      </w:r>
    </w:p>
    <w:p w14:paraId="7B072FBF" w14:textId="3C292ED0" w:rsidR="003A74CC" w:rsidRPr="00DA79C3" w:rsidRDefault="000463C1" w:rsidP="00D77B29">
      <w:pPr>
        <w:rPr>
          <w:color w:val="000000" w:themeColor="text1"/>
          <w:sz w:val="20"/>
        </w:rPr>
      </w:pPr>
      <w:r w:rsidRPr="00DA79C3">
        <w:rPr>
          <w:color w:val="000000" w:themeColor="text1"/>
        </w:rPr>
        <w:t xml:space="preserve">  </w:t>
      </w:r>
    </w:p>
    <w:p w14:paraId="2107114B" w14:textId="272F2F1B" w:rsidR="0042693C" w:rsidRPr="00DA79C3" w:rsidRDefault="0042693C" w:rsidP="00FA7E44">
      <w:pPr>
        <w:pBdr>
          <w:top w:val="single" w:sz="8" w:space="1" w:color="auto"/>
        </w:pBdr>
        <w:rPr>
          <w:color w:val="000000" w:themeColor="text1"/>
          <w:sz w:val="16"/>
          <w:szCs w:val="20"/>
        </w:rPr>
      </w:pPr>
    </w:p>
    <w:p w14:paraId="582EF5E0" w14:textId="392FF1BF" w:rsidR="0042693C" w:rsidRPr="00DA79C3" w:rsidRDefault="0042693C" w:rsidP="00FA7E44">
      <w:pPr>
        <w:pBdr>
          <w:top w:val="single" w:sz="8" w:space="1" w:color="auto"/>
        </w:pBdr>
        <w:rPr>
          <w:rFonts w:cstheme="majorHAnsi"/>
          <w:bCs/>
          <w:color w:val="000000" w:themeColor="text1"/>
          <w:sz w:val="20"/>
          <w:szCs w:val="20"/>
        </w:rPr>
      </w:pPr>
      <w:r w:rsidRPr="00DA79C3">
        <w:rPr>
          <w:rFonts w:cstheme="majorHAnsi"/>
          <w:bCs/>
          <w:color w:val="000000" w:themeColor="text1"/>
          <w:sz w:val="20"/>
          <w:szCs w:val="20"/>
        </w:rPr>
        <w:t xml:space="preserve">The project flyer was shared with </w:t>
      </w:r>
      <w:r w:rsidR="00D77B29" w:rsidRPr="00DA79C3">
        <w:rPr>
          <w:rFonts w:cstheme="majorHAnsi"/>
          <w:b/>
          <w:color w:val="000000" w:themeColor="text1"/>
          <w:sz w:val="20"/>
          <w:szCs w:val="20"/>
        </w:rPr>
        <w:t>1,9</w:t>
      </w:r>
      <w:r w:rsidR="007D3FF0" w:rsidRPr="00DA79C3">
        <w:rPr>
          <w:rFonts w:cstheme="majorHAnsi"/>
          <w:b/>
          <w:color w:val="000000" w:themeColor="text1"/>
          <w:sz w:val="20"/>
          <w:szCs w:val="20"/>
        </w:rPr>
        <w:t>40</w:t>
      </w:r>
      <w:r w:rsidRPr="00DA79C3">
        <w:rPr>
          <w:rFonts w:cstheme="majorHAnsi"/>
          <w:b/>
          <w:color w:val="000000" w:themeColor="text1"/>
          <w:sz w:val="20"/>
          <w:szCs w:val="20"/>
        </w:rPr>
        <w:t xml:space="preserve"> businesses and residents</w:t>
      </w:r>
      <w:r w:rsidRPr="00DA79C3">
        <w:rPr>
          <w:rFonts w:cstheme="majorHAnsi"/>
          <w:bCs/>
          <w:color w:val="000000" w:themeColor="text1"/>
          <w:sz w:val="20"/>
          <w:szCs w:val="20"/>
        </w:rPr>
        <w:t xml:space="preserve"> within a </w:t>
      </w:r>
      <w:r w:rsidRPr="00DA79C3">
        <w:rPr>
          <w:rFonts w:cstheme="majorHAnsi"/>
          <w:b/>
          <w:color w:val="000000" w:themeColor="text1"/>
          <w:sz w:val="20"/>
          <w:szCs w:val="20"/>
        </w:rPr>
        <w:t>500-foot radius</w:t>
      </w:r>
      <w:r w:rsidRPr="00DA79C3">
        <w:rPr>
          <w:rFonts w:cstheme="majorHAnsi"/>
          <w:bCs/>
          <w:color w:val="000000" w:themeColor="text1"/>
          <w:sz w:val="20"/>
          <w:szCs w:val="20"/>
        </w:rPr>
        <w:t xml:space="preserve"> of the project address of </w:t>
      </w:r>
      <w:r w:rsidR="00D77B29" w:rsidRPr="00DA79C3">
        <w:rPr>
          <w:rFonts w:ascii="Calibri" w:hAnsi="Calibri" w:cs="Calibri"/>
          <w:color w:val="000000" w:themeColor="text1"/>
          <w:sz w:val="20"/>
          <w:szCs w:val="20"/>
        </w:rPr>
        <w:t xml:space="preserve">2729 2nd </w:t>
      </w:r>
      <w:r w:rsidR="00D77B29" w:rsidRPr="00DA79C3">
        <w:rPr>
          <w:rFonts w:cstheme="majorHAnsi"/>
          <w:bCs/>
          <w:color w:val="000000" w:themeColor="text1"/>
          <w:sz w:val="20"/>
          <w:szCs w:val="20"/>
        </w:rPr>
        <w:t>Ave.</w:t>
      </w:r>
      <w:r w:rsidR="00264C18" w:rsidRPr="00DA79C3">
        <w:rPr>
          <w:rFonts w:cstheme="majorHAnsi"/>
          <w:bCs/>
          <w:color w:val="000000" w:themeColor="text1"/>
          <w:sz w:val="20"/>
          <w:szCs w:val="20"/>
        </w:rPr>
        <w:t xml:space="preserve"> </w:t>
      </w:r>
      <w:r w:rsidRPr="00DA79C3">
        <w:rPr>
          <w:rFonts w:cstheme="majorHAnsi"/>
          <w:bCs/>
          <w:color w:val="000000" w:themeColor="text1"/>
          <w:sz w:val="20"/>
          <w:szCs w:val="20"/>
        </w:rPr>
        <w:t>A map detailing the mailing radius and invoice confirming delivery follows.</w:t>
      </w:r>
    </w:p>
    <w:p w14:paraId="37A0A393" w14:textId="77777777" w:rsidR="001F601C" w:rsidRDefault="001F601C" w:rsidP="00FA7E44">
      <w:pPr>
        <w:pBdr>
          <w:top w:val="single" w:sz="8" w:space="1" w:color="auto"/>
        </w:pBdr>
        <w:rPr>
          <w:rFonts w:cstheme="majorHAnsi"/>
          <w:b/>
          <w:color w:val="000000" w:themeColor="text1"/>
          <w:sz w:val="20"/>
          <w:szCs w:val="20"/>
          <w:u w:val="single"/>
        </w:rPr>
      </w:pPr>
    </w:p>
    <w:p w14:paraId="347CEE5A" w14:textId="503C0B0C" w:rsidR="00264C18" w:rsidRDefault="0042693C" w:rsidP="00FA7E44">
      <w:pPr>
        <w:pBdr>
          <w:top w:val="single" w:sz="8" w:space="1" w:color="auto"/>
        </w:pBdr>
        <w:jc w:val="center"/>
        <w:rPr>
          <w:rFonts w:cstheme="majorHAnsi"/>
          <w:b/>
          <w:color w:val="000000" w:themeColor="text1"/>
          <w:sz w:val="20"/>
          <w:szCs w:val="20"/>
          <w:u w:val="single"/>
        </w:rPr>
      </w:pPr>
      <w:r w:rsidRPr="0042693C">
        <w:rPr>
          <w:rFonts w:cstheme="majorHAnsi"/>
          <w:b/>
          <w:color w:val="000000" w:themeColor="text1"/>
          <w:sz w:val="20"/>
          <w:szCs w:val="20"/>
          <w:u w:val="single"/>
        </w:rPr>
        <w:t>MAILING MA</w:t>
      </w:r>
      <w:r w:rsidR="00264C18">
        <w:rPr>
          <w:rFonts w:cstheme="majorHAnsi"/>
          <w:b/>
          <w:color w:val="000000" w:themeColor="text1"/>
          <w:sz w:val="20"/>
          <w:szCs w:val="20"/>
          <w:u w:val="single"/>
        </w:rPr>
        <w:t>P</w:t>
      </w:r>
    </w:p>
    <w:p w14:paraId="2D3D35D1" w14:textId="77777777" w:rsidR="008B1030" w:rsidRDefault="008B1030" w:rsidP="00FA7E44">
      <w:pPr>
        <w:pBdr>
          <w:top w:val="single" w:sz="8" w:space="1" w:color="auto"/>
        </w:pBdr>
        <w:jc w:val="center"/>
        <w:rPr>
          <w:rFonts w:cstheme="majorHAnsi"/>
          <w:b/>
          <w:color w:val="000000" w:themeColor="text1"/>
          <w:sz w:val="20"/>
          <w:szCs w:val="20"/>
          <w:u w:val="single"/>
        </w:rPr>
      </w:pPr>
    </w:p>
    <w:p w14:paraId="4FF16C5E" w14:textId="6835FA35" w:rsidR="001F601C" w:rsidRPr="008B1030" w:rsidRDefault="008B1030" w:rsidP="008B1030">
      <w:pPr>
        <w:pBdr>
          <w:top w:val="single" w:sz="8" w:space="1" w:color="auto"/>
        </w:pBdr>
        <w:jc w:val="center"/>
        <w:rPr>
          <w:rFonts w:cstheme="majorHAnsi"/>
          <w:bCs/>
          <w:color w:val="000000" w:themeColor="text1"/>
          <w:sz w:val="20"/>
          <w:szCs w:val="20"/>
        </w:rPr>
      </w:pPr>
      <w:r w:rsidRPr="008B1030">
        <w:rPr>
          <w:rFonts w:cstheme="majorHAnsi"/>
          <w:bCs/>
          <w:noProof/>
          <w:color w:val="000000" w:themeColor="text1"/>
          <w:sz w:val="20"/>
          <w:szCs w:val="20"/>
        </w:rPr>
        <w:drawing>
          <wp:inline distT="0" distB="0" distL="0" distR="0" wp14:anchorId="15C0460D" wp14:editId="645C0792">
            <wp:extent cx="3364913" cy="4354614"/>
            <wp:effectExtent l="0" t="0" r="0" b="0"/>
            <wp:docPr id="543456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56489" name=""/>
                    <pic:cNvPicPr/>
                  </pic:nvPicPr>
                  <pic:blipFill>
                    <a:blip r:embed="rId10" cstate="email">
                      <a:extLst>
                        <a:ext uri="{28A0092B-C50C-407E-A947-70E740481C1C}">
                          <a14:useLocalDpi xmlns:a14="http://schemas.microsoft.com/office/drawing/2010/main"/>
                        </a:ext>
                      </a:extLst>
                    </a:blip>
                    <a:stretch>
                      <a:fillRect/>
                    </a:stretch>
                  </pic:blipFill>
                  <pic:spPr>
                    <a:xfrm>
                      <a:off x="0" y="0"/>
                      <a:ext cx="3367569" cy="4358051"/>
                    </a:xfrm>
                    <a:prstGeom prst="rect">
                      <a:avLst/>
                    </a:prstGeom>
                  </pic:spPr>
                </pic:pic>
              </a:graphicData>
            </a:graphic>
          </wp:inline>
        </w:drawing>
      </w:r>
    </w:p>
    <w:p w14:paraId="19A2E310" w14:textId="77777777" w:rsidR="00FE4B06" w:rsidRDefault="00FE4B06">
      <w:pPr>
        <w:rPr>
          <w:rFonts w:cstheme="majorHAnsi"/>
          <w:b/>
          <w:color w:val="000000" w:themeColor="text1"/>
          <w:sz w:val="20"/>
          <w:szCs w:val="20"/>
          <w:u w:val="single"/>
        </w:rPr>
      </w:pPr>
      <w:r>
        <w:rPr>
          <w:rFonts w:cstheme="majorHAnsi"/>
          <w:b/>
          <w:color w:val="000000" w:themeColor="text1"/>
          <w:sz w:val="20"/>
          <w:szCs w:val="20"/>
          <w:u w:val="single"/>
        </w:rPr>
        <w:br w:type="page"/>
      </w:r>
    </w:p>
    <w:p w14:paraId="44DD203D" w14:textId="399B65F3" w:rsidR="001F601C" w:rsidRDefault="001F601C" w:rsidP="008B1030">
      <w:pPr>
        <w:jc w:val="center"/>
        <w:rPr>
          <w:rFonts w:cstheme="majorHAnsi"/>
          <w:b/>
          <w:color w:val="000000" w:themeColor="text1"/>
          <w:sz w:val="20"/>
          <w:szCs w:val="20"/>
          <w:u w:val="single"/>
        </w:rPr>
      </w:pPr>
      <w:r>
        <w:rPr>
          <w:rFonts w:cstheme="majorHAnsi"/>
          <w:b/>
          <w:color w:val="000000" w:themeColor="text1"/>
          <w:sz w:val="20"/>
          <w:szCs w:val="20"/>
          <w:u w:val="single"/>
        </w:rPr>
        <w:lastRenderedPageBreak/>
        <w:t>MAILING INVOICE</w:t>
      </w:r>
    </w:p>
    <w:p w14:paraId="672DF550" w14:textId="19D0FCF3" w:rsidR="0040530E" w:rsidRDefault="0040530E" w:rsidP="00FA7E44">
      <w:pPr>
        <w:jc w:val="center"/>
        <w:rPr>
          <w:rFonts w:cstheme="majorHAnsi"/>
          <w:b/>
          <w:color w:val="000000" w:themeColor="text1"/>
          <w:sz w:val="20"/>
          <w:szCs w:val="20"/>
          <w:u w:val="single"/>
        </w:rPr>
      </w:pPr>
    </w:p>
    <w:p w14:paraId="202848E6" w14:textId="3780DC0A" w:rsidR="0040530E" w:rsidRDefault="008B1030" w:rsidP="00FA7E44">
      <w:pPr>
        <w:jc w:val="center"/>
        <w:rPr>
          <w:rFonts w:cstheme="majorHAnsi"/>
          <w:b/>
          <w:color w:val="000000" w:themeColor="text1"/>
          <w:sz w:val="20"/>
          <w:szCs w:val="20"/>
          <w:u w:val="single"/>
        </w:rPr>
      </w:pPr>
      <w:r w:rsidRPr="008B1030">
        <w:rPr>
          <w:rFonts w:cstheme="majorHAnsi"/>
          <w:b/>
          <w:noProof/>
          <w:color w:val="000000" w:themeColor="text1"/>
          <w:sz w:val="20"/>
          <w:szCs w:val="20"/>
        </w:rPr>
        <w:drawing>
          <wp:inline distT="0" distB="0" distL="0" distR="0" wp14:anchorId="6586313D" wp14:editId="2C518838">
            <wp:extent cx="5943600" cy="7691755"/>
            <wp:effectExtent l="0" t="0" r="0" b="0"/>
            <wp:docPr id="1236790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790696" name="Picture 1236790696"/>
                    <pic:cNvPicPr/>
                  </pic:nvPicPr>
                  <pic:blipFill>
                    <a:blip r:embed="rId11"/>
                    <a:stretch>
                      <a:fillRect/>
                    </a:stretch>
                  </pic:blipFill>
                  <pic:spPr>
                    <a:xfrm>
                      <a:off x="0" y="0"/>
                      <a:ext cx="5943600" cy="7691755"/>
                    </a:xfrm>
                    <a:prstGeom prst="rect">
                      <a:avLst/>
                    </a:prstGeom>
                  </pic:spPr>
                </pic:pic>
              </a:graphicData>
            </a:graphic>
          </wp:inline>
        </w:drawing>
      </w:r>
    </w:p>
    <w:p w14:paraId="7559D5CA" w14:textId="37195691" w:rsidR="00A4371E" w:rsidRDefault="00A4371E" w:rsidP="00FA7E44">
      <w:pPr>
        <w:jc w:val="center"/>
        <w:rPr>
          <w:rFonts w:cstheme="majorHAnsi"/>
          <w:b/>
          <w:color w:val="000000" w:themeColor="text1"/>
          <w:sz w:val="20"/>
          <w:szCs w:val="20"/>
          <w:u w:val="single"/>
        </w:rPr>
      </w:pPr>
    </w:p>
    <w:p w14:paraId="5072D9CF" w14:textId="77777777" w:rsidR="001F601C" w:rsidRDefault="001F601C" w:rsidP="00FA7E44">
      <w:pPr>
        <w:rPr>
          <w:rFonts w:cstheme="majorHAnsi"/>
          <w:b/>
          <w:color w:val="000000" w:themeColor="text1"/>
          <w:sz w:val="20"/>
          <w:szCs w:val="20"/>
          <w:u w:val="single"/>
        </w:rPr>
      </w:pPr>
    </w:p>
    <w:p w14:paraId="0D6C38CC" w14:textId="156E9269" w:rsidR="001F601C" w:rsidRDefault="001F601C" w:rsidP="008B1030">
      <w:pPr>
        <w:jc w:val="center"/>
        <w:rPr>
          <w:rFonts w:cstheme="majorHAnsi"/>
          <w:b/>
          <w:color w:val="000000" w:themeColor="text1"/>
          <w:sz w:val="20"/>
          <w:szCs w:val="20"/>
          <w:u w:val="single"/>
        </w:rPr>
      </w:pPr>
      <w:r>
        <w:rPr>
          <w:rFonts w:cstheme="majorHAnsi"/>
          <w:b/>
          <w:color w:val="000000" w:themeColor="text1"/>
          <w:sz w:val="20"/>
          <w:szCs w:val="20"/>
          <w:u w:val="single"/>
        </w:rPr>
        <w:t>MAILING CONFIRMATION</w:t>
      </w:r>
    </w:p>
    <w:p w14:paraId="3E3E8000" w14:textId="5B53B816" w:rsidR="00264C18" w:rsidRDefault="00264C18" w:rsidP="00FA7E44">
      <w:pPr>
        <w:jc w:val="center"/>
        <w:rPr>
          <w:rFonts w:cstheme="majorHAnsi"/>
          <w:b/>
          <w:color w:val="000000" w:themeColor="text1"/>
          <w:sz w:val="20"/>
          <w:szCs w:val="20"/>
          <w:u w:val="single"/>
        </w:rPr>
      </w:pPr>
    </w:p>
    <w:p w14:paraId="500CF06E" w14:textId="5AE6CC47" w:rsidR="00A9704B" w:rsidRPr="00A9704B" w:rsidRDefault="00A9704B" w:rsidP="00FA7E44">
      <w:pPr>
        <w:jc w:val="center"/>
        <w:rPr>
          <w:rFonts w:cstheme="majorHAnsi"/>
          <w:bCs/>
          <w:color w:val="000000" w:themeColor="text1"/>
          <w:sz w:val="20"/>
          <w:szCs w:val="20"/>
        </w:rPr>
      </w:pPr>
      <w:r w:rsidRPr="00A9704B">
        <w:rPr>
          <w:rFonts w:cstheme="majorHAnsi"/>
          <w:bCs/>
          <w:noProof/>
          <w:color w:val="000000" w:themeColor="text1"/>
          <w:sz w:val="20"/>
          <w:szCs w:val="20"/>
        </w:rPr>
        <w:drawing>
          <wp:inline distT="0" distB="0" distL="0" distR="0" wp14:anchorId="633794AF" wp14:editId="0189D908">
            <wp:extent cx="5943600" cy="3345180"/>
            <wp:effectExtent l="0" t="0" r="0" b="0"/>
            <wp:docPr id="1700009042" name="Picture 1" descr="A screenshot of a 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09042" name="Picture 1" descr="A screenshot of a mail&#10;&#10;Description automatically generated"/>
                    <pic:cNvPicPr/>
                  </pic:nvPicPr>
                  <pic:blipFill>
                    <a:blip r:embed="rId12" cstate="email">
                      <a:extLst>
                        <a:ext uri="{28A0092B-C50C-407E-A947-70E740481C1C}">
                          <a14:useLocalDpi xmlns:a14="http://schemas.microsoft.com/office/drawing/2010/main"/>
                        </a:ext>
                      </a:extLst>
                    </a:blip>
                    <a:stretch>
                      <a:fillRect/>
                    </a:stretch>
                  </pic:blipFill>
                  <pic:spPr>
                    <a:xfrm>
                      <a:off x="0" y="0"/>
                      <a:ext cx="5943600" cy="3345180"/>
                    </a:xfrm>
                    <a:prstGeom prst="rect">
                      <a:avLst/>
                    </a:prstGeom>
                  </pic:spPr>
                </pic:pic>
              </a:graphicData>
            </a:graphic>
          </wp:inline>
        </w:drawing>
      </w:r>
    </w:p>
    <w:p w14:paraId="2F7E6326" w14:textId="621AD7D5" w:rsidR="0042693C" w:rsidRDefault="0042693C" w:rsidP="00FA7E44">
      <w:pPr>
        <w:jc w:val="center"/>
        <w:rPr>
          <w:rFonts w:cstheme="majorHAnsi"/>
          <w:bCs/>
          <w:color w:val="000000" w:themeColor="text1"/>
          <w:sz w:val="20"/>
          <w:szCs w:val="20"/>
        </w:rPr>
      </w:pPr>
    </w:p>
    <w:p w14:paraId="5C84D10E" w14:textId="519CD6E9" w:rsidR="001F601C" w:rsidRPr="00DA79C3" w:rsidRDefault="000463C1" w:rsidP="00FA7E44">
      <w:pPr>
        <w:jc w:val="center"/>
        <w:rPr>
          <w:b/>
          <w:color w:val="000000" w:themeColor="text1"/>
          <w:sz w:val="32"/>
          <w:szCs w:val="32"/>
        </w:rPr>
      </w:pPr>
      <w:r>
        <w:rPr>
          <w:b/>
          <w:bCs/>
          <w:sz w:val="32"/>
        </w:rPr>
        <w:br w:type="page"/>
      </w:r>
      <w:r w:rsidR="001F601C" w:rsidRPr="00DA79C3">
        <w:rPr>
          <w:rFonts w:cstheme="majorHAnsi"/>
          <w:b/>
          <w:color w:val="000000" w:themeColor="text1"/>
          <w:sz w:val="32"/>
          <w:szCs w:val="32"/>
        </w:rPr>
        <w:lastRenderedPageBreak/>
        <w:t xml:space="preserve">Community Group Notification: </w:t>
      </w:r>
      <w:r w:rsidR="008B1030" w:rsidRPr="00DA79C3">
        <w:rPr>
          <w:b/>
          <w:color w:val="000000" w:themeColor="text1"/>
          <w:sz w:val="32"/>
          <w:szCs w:val="32"/>
        </w:rPr>
        <w:t xml:space="preserve">2729 </w:t>
      </w:r>
      <w:r w:rsidR="00FE4B06" w:rsidRPr="00DA79C3">
        <w:rPr>
          <w:b/>
          <w:color w:val="000000" w:themeColor="text1"/>
          <w:sz w:val="32"/>
          <w:szCs w:val="32"/>
        </w:rPr>
        <w:t>2nd</w:t>
      </w:r>
      <w:r w:rsidR="008B1030" w:rsidRPr="00DA79C3">
        <w:rPr>
          <w:b/>
          <w:color w:val="000000" w:themeColor="text1"/>
          <w:sz w:val="32"/>
          <w:szCs w:val="32"/>
        </w:rPr>
        <w:t xml:space="preserve"> Ave</w:t>
      </w:r>
      <w:r w:rsidR="00823B04" w:rsidRPr="00DA79C3">
        <w:rPr>
          <w:b/>
          <w:color w:val="000000" w:themeColor="text1"/>
          <w:sz w:val="32"/>
          <w:szCs w:val="32"/>
        </w:rPr>
        <w:t xml:space="preserve"> Project</w:t>
      </w:r>
    </w:p>
    <w:p w14:paraId="6E54F653" w14:textId="77777777" w:rsidR="001F601C" w:rsidRPr="00DA79C3" w:rsidRDefault="001F601C" w:rsidP="00FA7E44">
      <w:pPr>
        <w:tabs>
          <w:tab w:val="center" w:pos="4680"/>
          <w:tab w:val="left" w:pos="6112"/>
        </w:tabs>
        <w:rPr>
          <w:rFonts w:cstheme="majorHAnsi"/>
          <w:color w:val="000000" w:themeColor="text1"/>
          <w:sz w:val="24"/>
          <w:szCs w:val="24"/>
        </w:rPr>
      </w:pPr>
    </w:p>
    <w:p w14:paraId="4C7AD21A" w14:textId="77777777" w:rsidR="001F601C" w:rsidRPr="00DA79C3" w:rsidRDefault="001F601C" w:rsidP="00FA7E44">
      <w:pPr>
        <w:tabs>
          <w:tab w:val="center" w:pos="4680"/>
          <w:tab w:val="left" w:pos="6112"/>
        </w:tabs>
        <w:jc w:val="center"/>
        <w:rPr>
          <w:rFonts w:cstheme="majorHAnsi"/>
          <w:color w:val="000000" w:themeColor="text1"/>
          <w:sz w:val="24"/>
          <w:szCs w:val="24"/>
        </w:rPr>
      </w:pPr>
      <w:r w:rsidRPr="00DA79C3">
        <w:rPr>
          <w:rFonts w:cstheme="majorHAnsi"/>
          <w:color w:val="000000" w:themeColor="text1"/>
          <w:sz w:val="24"/>
          <w:szCs w:val="24"/>
        </w:rPr>
        <w:t>Poster E-Mailing Details</w:t>
      </w:r>
    </w:p>
    <w:p w14:paraId="1EDB0457" w14:textId="5447B679" w:rsidR="001F601C" w:rsidRPr="00DA79C3" w:rsidRDefault="001F601C" w:rsidP="00FA7E44">
      <w:pPr>
        <w:jc w:val="center"/>
        <w:rPr>
          <w:rFonts w:cstheme="majorHAnsi"/>
          <w:b/>
          <w:bCs/>
          <w:color w:val="000000" w:themeColor="text1"/>
          <w:sz w:val="32"/>
        </w:rPr>
      </w:pPr>
      <w:r w:rsidRPr="00DA79C3">
        <w:rPr>
          <w:rFonts w:cstheme="majorHAnsi"/>
          <w:color w:val="000000" w:themeColor="text1"/>
          <w:sz w:val="24"/>
          <w:szCs w:val="24"/>
        </w:rPr>
        <w:t xml:space="preserve">E-MAILING DATE: </w:t>
      </w:r>
      <w:r w:rsidR="00FE4B06" w:rsidRPr="00DA79C3">
        <w:rPr>
          <w:rFonts w:cstheme="majorHAnsi"/>
          <w:color w:val="000000" w:themeColor="text1"/>
          <w:sz w:val="24"/>
          <w:szCs w:val="24"/>
        </w:rPr>
        <w:t>October 25</w:t>
      </w:r>
      <w:r w:rsidRPr="00DA79C3">
        <w:rPr>
          <w:rFonts w:cstheme="majorHAnsi"/>
          <w:color w:val="000000" w:themeColor="text1"/>
          <w:sz w:val="24"/>
          <w:szCs w:val="24"/>
        </w:rPr>
        <w:t>, 20</w:t>
      </w:r>
      <w:r w:rsidR="00A00476" w:rsidRPr="00DA79C3">
        <w:rPr>
          <w:rFonts w:cstheme="majorHAnsi"/>
          <w:color w:val="000000" w:themeColor="text1"/>
          <w:sz w:val="24"/>
          <w:szCs w:val="24"/>
        </w:rPr>
        <w:t>2</w:t>
      </w:r>
      <w:r w:rsidR="003B619B" w:rsidRPr="00DA79C3">
        <w:rPr>
          <w:rFonts w:cstheme="majorHAnsi"/>
          <w:color w:val="000000" w:themeColor="text1"/>
          <w:sz w:val="24"/>
          <w:szCs w:val="24"/>
        </w:rPr>
        <w:t>3</w:t>
      </w:r>
    </w:p>
    <w:p w14:paraId="53424FBA" w14:textId="77777777" w:rsidR="001F601C" w:rsidRPr="00DA79C3" w:rsidRDefault="001F601C" w:rsidP="00FA7E44">
      <w:pPr>
        <w:rPr>
          <w:rFonts w:cstheme="majorHAnsi"/>
          <w:color w:val="000000" w:themeColor="text1"/>
          <w:sz w:val="24"/>
          <w:szCs w:val="24"/>
        </w:rPr>
      </w:pPr>
    </w:p>
    <w:p w14:paraId="31F96F68" w14:textId="77777777" w:rsidR="001F601C" w:rsidRPr="00DA79C3" w:rsidRDefault="001F601C" w:rsidP="00FA7E44">
      <w:pPr>
        <w:pBdr>
          <w:top w:val="single" w:sz="8" w:space="1" w:color="auto"/>
        </w:pBdr>
        <w:rPr>
          <w:rFonts w:cstheme="majorHAnsi"/>
          <w:color w:val="000000" w:themeColor="text1"/>
          <w:sz w:val="16"/>
          <w:szCs w:val="20"/>
        </w:rPr>
      </w:pPr>
    </w:p>
    <w:p w14:paraId="4933C4A5" w14:textId="77777777" w:rsidR="001F601C" w:rsidRPr="00DA79C3" w:rsidRDefault="001F601C" w:rsidP="00FA7E44">
      <w:pPr>
        <w:outlineLvl w:val="0"/>
        <w:rPr>
          <w:rFonts w:cstheme="majorHAnsi"/>
          <w:b/>
          <w:color w:val="000000" w:themeColor="text1"/>
          <w:sz w:val="20"/>
          <w:szCs w:val="20"/>
        </w:rPr>
      </w:pPr>
      <w:r w:rsidRPr="00DA79C3">
        <w:rPr>
          <w:rFonts w:cstheme="majorHAnsi"/>
          <w:b/>
          <w:color w:val="000000" w:themeColor="text1"/>
          <w:sz w:val="20"/>
          <w:szCs w:val="20"/>
        </w:rPr>
        <w:t>COMMUNITY GROUPS WHO RECEIVED PROJECT NOTIFICATION</w:t>
      </w:r>
    </w:p>
    <w:p w14:paraId="620BBBF1" w14:textId="03E01924" w:rsidR="001F601C" w:rsidRPr="00DA79C3" w:rsidRDefault="001F601C" w:rsidP="00FA7E44">
      <w:pPr>
        <w:rPr>
          <w:rFonts w:cstheme="majorHAnsi"/>
          <w:color w:val="000000" w:themeColor="text1"/>
          <w:sz w:val="20"/>
          <w:szCs w:val="20"/>
        </w:rPr>
      </w:pPr>
      <w:r w:rsidRPr="00DA79C3">
        <w:rPr>
          <w:rFonts w:cstheme="majorHAnsi"/>
          <w:color w:val="000000" w:themeColor="text1"/>
          <w:sz w:val="20"/>
          <w:szCs w:val="20"/>
        </w:rPr>
        <w:t xml:space="preserve">Notification of the </w:t>
      </w:r>
      <w:r w:rsidR="00FE4B06" w:rsidRPr="00DA79C3">
        <w:rPr>
          <w:rFonts w:cstheme="majorHAnsi"/>
          <w:color w:val="000000" w:themeColor="text1"/>
          <w:sz w:val="20"/>
          <w:szCs w:val="20"/>
        </w:rPr>
        <w:t>2729 2</w:t>
      </w:r>
      <w:r w:rsidR="00FE4B06" w:rsidRPr="00DA79C3">
        <w:rPr>
          <w:rFonts w:cstheme="majorHAnsi"/>
          <w:color w:val="000000" w:themeColor="text1"/>
          <w:sz w:val="20"/>
          <w:szCs w:val="20"/>
          <w:vertAlign w:val="superscript"/>
        </w:rPr>
        <w:t>nd</w:t>
      </w:r>
      <w:r w:rsidR="00FE4B06" w:rsidRPr="00DA79C3">
        <w:rPr>
          <w:rFonts w:cstheme="majorHAnsi"/>
          <w:color w:val="000000" w:themeColor="text1"/>
          <w:sz w:val="20"/>
          <w:szCs w:val="20"/>
        </w:rPr>
        <w:t xml:space="preserve"> Ave</w:t>
      </w:r>
      <w:r w:rsidR="0040530E" w:rsidRPr="00DA79C3">
        <w:rPr>
          <w:rFonts w:cstheme="majorHAnsi"/>
          <w:color w:val="000000" w:themeColor="text1"/>
          <w:sz w:val="20"/>
          <w:szCs w:val="20"/>
        </w:rPr>
        <w:t xml:space="preserve"> </w:t>
      </w:r>
      <w:r w:rsidRPr="00DA79C3">
        <w:rPr>
          <w:rFonts w:cstheme="majorHAnsi"/>
          <w:color w:val="000000" w:themeColor="text1"/>
          <w:sz w:val="20"/>
          <w:szCs w:val="20"/>
        </w:rPr>
        <w:t xml:space="preserve">project was sent along with a copy of the project flyer to </w:t>
      </w:r>
      <w:r w:rsidR="00FE4B06" w:rsidRPr="00DA79C3">
        <w:rPr>
          <w:rFonts w:cstheme="majorHAnsi"/>
          <w:color w:val="000000" w:themeColor="text1"/>
          <w:sz w:val="20"/>
          <w:szCs w:val="20"/>
        </w:rPr>
        <w:t>two</w:t>
      </w:r>
      <w:r w:rsidR="0040530E" w:rsidRPr="00DA79C3">
        <w:rPr>
          <w:rFonts w:cstheme="majorHAnsi"/>
          <w:color w:val="000000" w:themeColor="text1"/>
          <w:sz w:val="20"/>
          <w:szCs w:val="20"/>
        </w:rPr>
        <w:t xml:space="preserve"> </w:t>
      </w:r>
      <w:r w:rsidRPr="00DA79C3">
        <w:rPr>
          <w:rFonts w:cstheme="majorHAnsi"/>
          <w:color w:val="000000" w:themeColor="text1"/>
          <w:sz w:val="20"/>
          <w:szCs w:val="20"/>
        </w:rPr>
        <w:t xml:space="preserve">community groups listed on the Department of Neighborhoods “Neighborhood Snapshot” on </w:t>
      </w:r>
      <w:r w:rsidR="00FE4B06" w:rsidRPr="00DA79C3">
        <w:rPr>
          <w:rFonts w:cstheme="majorHAnsi"/>
          <w:color w:val="000000" w:themeColor="text1"/>
          <w:sz w:val="20"/>
          <w:szCs w:val="20"/>
        </w:rPr>
        <w:t>10</w:t>
      </w:r>
      <w:r w:rsidR="0040530E" w:rsidRPr="00DA79C3">
        <w:rPr>
          <w:rFonts w:cstheme="majorHAnsi"/>
          <w:color w:val="000000" w:themeColor="text1"/>
          <w:sz w:val="20"/>
          <w:szCs w:val="20"/>
        </w:rPr>
        <w:t>/</w:t>
      </w:r>
      <w:r w:rsidR="00FE4B06" w:rsidRPr="00DA79C3">
        <w:rPr>
          <w:rFonts w:cstheme="majorHAnsi"/>
          <w:color w:val="000000" w:themeColor="text1"/>
          <w:sz w:val="20"/>
          <w:szCs w:val="20"/>
        </w:rPr>
        <w:t>25</w:t>
      </w:r>
      <w:r w:rsidRPr="00DA79C3">
        <w:rPr>
          <w:rFonts w:cstheme="majorHAnsi"/>
          <w:color w:val="000000" w:themeColor="text1"/>
          <w:sz w:val="20"/>
          <w:szCs w:val="20"/>
        </w:rPr>
        <w:t>/</w:t>
      </w:r>
      <w:r w:rsidR="00A00476" w:rsidRPr="00DA79C3">
        <w:rPr>
          <w:rFonts w:cstheme="majorHAnsi"/>
          <w:color w:val="000000" w:themeColor="text1"/>
          <w:sz w:val="20"/>
          <w:szCs w:val="20"/>
        </w:rPr>
        <w:t>2</w:t>
      </w:r>
      <w:r w:rsidR="00FE4B06" w:rsidRPr="00DA79C3">
        <w:rPr>
          <w:rFonts w:cstheme="majorHAnsi"/>
          <w:color w:val="000000" w:themeColor="text1"/>
          <w:sz w:val="20"/>
          <w:szCs w:val="20"/>
        </w:rPr>
        <w:t>3</w:t>
      </w:r>
      <w:r w:rsidRPr="00DA79C3">
        <w:rPr>
          <w:rFonts w:cstheme="majorHAnsi"/>
          <w:color w:val="000000" w:themeColor="text1"/>
          <w:sz w:val="20"/>
          <w:szCs w:val="20"/>
        </w:rPr>
        <w:t>, including:</w:t>
      </w:r>
    </w:p>
    <w:p w14:paraId="7735E9C2" w14:textId="77777777" w:rsidR="001F601C" w:rsidRPr="00DA79C3" w:rsidRDefault="001F601C" w:rsidP="00FA7E44">
      <w:pPr>
        <w:rPr>
          <w:rFonts w:cstheme="majorHAnsi"/>
          <w:color w:val="000000" w:themeColor="text1"/>
          <w:sz w:val="20"/>
          <w:szCs w:val="20"/>
        </w:rPr>
      </w:pPr>
    </w:p>
    <w:p w14:paraId="120524CC" w14:textId="054E4E02" w:rsidR="00534A5B" w:rsidRPr="00DA79C3" w:rsidRDefault="00FE4B06" w:rsidP="00FA7E44">
      <w:pPr>
        <w:pStyle w:val="ListParagraph"/>
        <w:numPr>
          <w:ilvl w:val="0"/>
          <w:numId w:val="38"/>
        </w:numPr>
        <w:rPr>
          <w:rFonts w:cstheme="minorHAnsi"/>
          <w:color w:val="000000" w:themeColor="text1"/>
          <w:sz w:val="20"/>
          <w:szCs w:val="20"/>
        </w:rPr>
      </w:pPr>
      <w:r w:rsidRPr="00DA79C3">
        <w:rPr>
          <w:rFonts w:cstheme="minorHAnsi"/>
          <w:color w:val="000000" w:themeColor="text1"/>
          <w:sz w:val="20"/>
          <w:szCs w:val="20"/>
        </w:rPr>
        <w:t xml:space="preserve">Belltown Community Council </w:t>
      </w:r>
    </w:p>
    <w:p w14:paraId="07AE2846" w14:textId="50F92717" w:rsidR="00FE4B06" w:rsidRPr="00DA79C3" w:rsidRDefault="00FE4B06" w:rsidP="00FA7E44">
      <w:pPr>
        <w:pStyle w:val="ListParagraph"/>
        <w:numPr>
          <w:ilvl w:val="0"/>
          <w:numId w:val="38"/>
        </w:numPr>
        <w:rPr>
          <w:rFonts w:cstheme="minorHAnsi"/>
          <w:color w:val="000000" w:themeColor="text1"/>
          <w:sz w:val="20"/>
          <w:szCs w:val="20"/>
        </w:rPr>
      </w:pPr>
      <w:r w:rsidRPr="00DA79C3">
        <w:rPr>
          <w:rFonts w:cstheme="minorHAnsi"/>
          <w:color w:val="000000" w:themeColor="text1"/>
          <w:sz w:val="20"/>
          <w:szCs w:val="20"/>
        </w:rPr>
        <w:t xml:space="preserve">Downtown Seattle Association </w:t>
      </w:r>
    </w:p>
    <w:p w14:paraId="56C7C29B" w14:textId="3AA9F411" w:rsidR="00585B4A" w:rsidRPr="00DA79C3" w:rsidRDefault="00585B4A" w:rsidP="00FA7E44">
      <w:pPr>
        <w:rPr>
          <w:rFonts w:cstheme="majorHAnsi"/>
          <w:color w:val="000000" w:themeColor="text1"/>
          <w:sz w:val="20"/>
          <w:szCs w:val="20"/>
        </w:rPr>
      </w:pPr>
    </w:p>
    <w:p w14:paraId="0B4470C8" w14:textId="3DA85A28" w:rsidR="000463C1" w:rsidRPr="00DA79C3" w:rsidRDefault="000463C1" w:rsidP="00FA7E44">
      <w:pPr>
        <w:rPr>
          <w:b/>
          <w:bCs/>
          <w:color w:val="000000" w:themeColor="text1"/>
          <w:sz w:val="20"/>
          <w:szCs w:val="20"/>
        </w:rPr>
      </w:pPr>
      <w:r w:rsidRPr="00DA79C3">
        <w:rPr>
          <w:b/>
          <w:bCs/>
          <w:color w:val="000000" w:themeColor="text1"/>
          <w:sz w:val="20"/>
          <w:szCs w:val="20"/>
        </w:rPr>
        <w:br w:type="page"/>
      </w:r>
    </w:p>
    <w:p w14:paraId="14CD419C" w14:textId="06D35C7D" w:rsidR="00F010DF" w:rsidRDefault="00F010DF" w:rsidP="00FA7E44">
      <w:pPr>
        <w:jc w:val="center"/>
        <w:rPr>
          <w:b/>
          <w:bCs/>
          <w:color w:val="000000" w:themeColor="text1"/>
          <w:sz w:val="20"/>
          <w:szCs w:val="20"/>
          <w:u w:val="single"/>
        </w:rPr>
      </w:pPr>
      <w:r w:rsidRPr="002D4F37">
        <w:rPr>
          <w:b/>
          <w:bCs/>
          <w:color w:val="000000" w:themeColor="text1"/>
          <w:sz w:val="20"/>
          <w:szCs w:val="20"/>
          <w:u w:val="single"/>
        </w:rPr>
        <w:lastRenderedPageBreak/>
        <w:t>COMMUNITY GROUP NOTIFICATION EMAIL</w:t>
      </w:r>
    </w:p>
    <w:p w14:paraId="11358A21" w14:textId="77777777" w:rsidR="000625BC" w:rsidRDefault="000625BC" w:rsidP="00FA7E44">
      <w:pPr>
        <w:rPr>
          <w:b/>
          <w:sz w:val="28"/>
          <w:szCs w:val="28"/>
        </w:rPr>
      </w:pPr>
    </w:p>
    <w:p w14:paraId="34353FDE" w14:textId="01623973" w:rsidR="00F739C8" w:rsidRDefault="00F739C8" w:rsidP="00FA7E44">
      <w:pPr>
        <w:rPr>
          <w:b/>
          <w:sz w:val="28"/>
          <w:szCs w:val="28"/>
        </w:rPr>
      </w:pPr>
      <w:r w:rsidRPr="00F739C8">
        <w:rPr>
          <w:b/>
          <w:noProof/>
          <w:sz w:val="28"/>
          <w:szCs w:val="28"/>
        </w:rPr>
        <w:drawing>
          <wp:inline distT="0" distB="0" distL="0" distR="0" wp14:anchorId="3042975E" wp14:editId="3B172241">
            <wp:extent cx="5943600" cy="2384425"/>
            <wp:effectExtent l="0" t="0" r="0" b="3175"/>
            <wp:docPr id="237812957" name="Picture 1" descr="A screenshot of a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812957" name="Picture 1" descr="A screenshot of a email&#10;&#10;Description automatically generated"/>
                    <pic:cNvPicPr/>
                  </pic:nvPicPr>
                  <pic:blipFill>
                    <a:blip r:embed="rId13" cstate="email">
                      <a:extLst>
                        <a:ext uri="{28A0092B-C50C-407E-A947-70E740481C1C}">
                          <a14:useLocalDpi xmlns:a14="http://schemas.microsoft.com/office/drawing/2010/main"/>
                        </a:ext>
                      </a:extLst>
                    </a:blip>
                    <a:stretch>
                      <a:fillRect/>
                    </a:stretch>
                  </pic:blipFill>
                  <pic:spPr>
                    <a:xfrm>
                      <a:off x="0" y="0"/>
                      <a:ext cx="5943600" cy="2384425"/>
                    </a:xfrm>
                    <a:prstGeom prst="rect">
                      <a:avLst/>
                    </a:prstGeom>
                  </pic:spPr>
                </pic:pic>
              </a:graphicData>
            </a:graphic>
          </wp:inline>
        </w:drawing>
      </w:r>
    </w:p>
    <w:p w14:paraId="6BBF0FE3" w14:textId="6D3DD2EC" w:rsidR="0040530E" w:rsidRPr="00335245" w:rsidRDefault="000625BC" w:rsidP="00FA7E44">
      <w:pPr>
        <w:jc w:val="center"/>
        <w:rPr>
          <w:b/>
          <w:color w:val="000000" w:themeColor="text1"/>
          <w:sz w:val="32"/>
          <w:szCs w:val="32"/>
        </w:rPr>
      </w:pPr>
      <w:r>
        <w:rPr>
          <w:b/>
          <w:bCs/>
          <w:color w:val="000000" w:themeColor="text1"/>
          <w:sz w:val="32"/>
        </w:rPr>
        <w:br w:type="page"/>
      </w:r>
      <w:r w:rsidR="00FE4B06" w:rsidRPr="00DA79C3">
        <w:rPr>
          <w:b/>
          <w:color w:val="000000" w:themeColor="text1"/>
          <w:sz w:val="32"/>
          <w:szCs w:val="32"/>
        </w:rPr>
        <w:lastRenderedPageBreak/>
        <w:t>2729 2nd Ave</w:t>
      </w:r>
      <w:r w:rsidR="00823B04" w:rsidRPr="00DA79C3">
        <w:rPr>
          <w:b/>
          <w:color w:val="000000" w:themeColor="text1"/>
          <w:sz w:val="32"/>
          <w:szCs w:val="32"/>
        </w:rPr>
        <w:t xml:space="preserve"> Project</w:t>
      </w:r>
    </w:p>
    <w:p w14:paraId="1BFFBD47" w14:textId="77777777" w:rsidR="00FE3361" w:rsidRPr="003856AB" w:rsidRDefault="00FE3361" w:rsidP="00FA7E44">
      <w:pPr>
        <w:rPr>
          <w:b/>
          <w:bCs/>
          <w:i/>
          <w:iCs/>
          <w:sz w:val="24"/>
        </w:rPr>
      </w:pPr>
    </w:p>
    <w:p w14:paraId="531711DC" w14:textId="38CB3776" w:rsidR="008A36FC" w:rsidRPr="003856AB" w:rsidRDefault="00AA77FA" w:rsidP="00FA7E44">
      <w:pPr>
        <w:jc w:val="center"/>
        <w:rPr>
          <w:b/>
          <w:bCs/>
          <w:i/>
          <w:iCs/>
          <w:sz w:val="32"/>
        </w:rPr>
      </w:pPr>
      <w:r>
        <w:rPr>
          <w:b/>
          <w:bCs/>
          <w:i/>
          <w:iCs/>
          <w:sz w:val="32"/>
        </w:rPr>
        <w:t>Appendix</w:t>
      </w:r>
      <w:r w:rsidR="008A36FC" w:rsidRPr="003856AB">
        <w:rPr>
          <w:b/>
          <w:bCs/>
          <w:i/>
          <w:iCs/>
          <w:sz w:val="32"/>
        </w:rPr>
        <w:t xml:space="preserve"> A</w:t>
      </w:r>
      <w:r w:rsidR="008A36FC">
        <w:rPr>
          <w:b/>
          <w:bCs/>
          <w:i/>
          <w:iCs/>
          <w:sz w:val="32"/>
        </w:rPr>
        <w:t>:</w:t>
      </w:r>
    </w:p>
    <w:p w14:paraId="371513AB" w14:textId="77777777" w:rsidR="008A36FC" w:rsidRPr="008A36FC" w:rsidRDefault="008A36FC" w:rsidP="00FA7E44">
      <w:pPr>
        <w:jc w:val="center"/>
        <w:rPr>
          <w:b/>
          <w:sz w:val="28"/>
        </w:rPr>
      </w:pPr>
      <w:r w:rsidRPr="008A36FC">
        <w:rPr>
          <w:b/>
          <w:sz w:val="28"/>
        </w:rPr>
        <w:t>Materials Demonstrating that Each Outreach Method Was Conducted</w:t>
      </w:r>
    </w:p>
    <w:p w14:paraId="3EA04C6E" w14:textId="77777777" w:rsidR="008A36FC" w:rsidRPr="003856AB" w:rsidRDefault="008A36FC" w:rsidP="00FA7E44">
      <w:pPr>
        <w:jc w:val="center"/>
      </w:pPr>
    </w:p>
    <w:p w14:paraId="26A0F27A" w14:textId="77777777" w:rsidR="008A36FC" w:rsidRPr="003856AB" w:rsidRDefault="008A36FC" w:rsidP="00FA7E44">
      <w:pPr>
        <w:jc w:val="center"/>
      </w:pPr>
    </w:p>
    <w:p w14:paraId="0782F5FC" w14:textId="77777777" w:rsidR="008A36FC" w:rsidRPr="00F025EC" w:rsidRDefault="008A36FC" w:rsidP="00FA7E44">
      <w:pPr>
        <w:pBdr>
          <w:bottom w:val="single" w:sz="8" w:space="1" w:color="auto"/>
        </w:pBdr>
        <w:rPr>
          <w:i/>
        </w:rPr>
      </w:pPr>
      <w:r w:rsidRPr="00F025EC">
        <w:rPr>
          <w:i/>
        </w:rPr>
        <w:t xml:space="preserve">Table of Contents </w:t>
      </w:r>
    </w:p>
    <w:p w14:paraId="462378D9" w14:textId="77777777" w:rsidR="008A36FC" w:rsidRPr="003856AB" w:rsidRDefault="008A36FC" w:rsidP="00FA7E44">
      <w:pPr>
        <w:rPr>
          <w:i/>
          <w:iCs/>
        </w:rPr>
      </w:pPr>
    </w:p>
    <w:p w14:paraId="59DFEE6D" w14:textId="77777777" w:rsidR="008A36FC" w:rsidRPr="003856AB" w:rsidRDefault="008A36FC" w:rsidP="00FA7E44">
      <w:pPr>
        <w:rPr>
          <w:i/>
          <w:iCs/>
        </w:rPr>
      </w:pPr>
    </w:p>
    <w:p w14:paraId="640C3128" w14:textId="77777777" w:rsidR="00AF1539" w:rsidRPr="00F5777D" w:rsidRDefault="00AF1539" w:rsidP="00FA7E44">
      <w:pPr>
        <w:rPr>
          <w:i/>
          <w:iCs/>
        </w:rPr>
      </w:pPr>
    </w:p>
    <w:p w14:paraId="42C6BDA6" w14:textId="77777777" w:rsidR="00AF1539" w:rsidRPr="00F5777D" w:rsidRDefault="00AF1539" w:rsidP="00FA7E44">
      <w:pPr>
        <w:tabs>
          <w:tab w:val="left" w:pos="90"/>
        </w:tabs>
        <w:rPr>
          <w:i/>
          <w:iCs/>
          <w:color w:val="D9D9D9" w:themeColor="background1" w:themeShade="D9"/>
        </w:rPr>
      </w:pPr>
    </w:p>
    <w:p w14:paraId="1C433A50" w14:textId="77777777" w:rsidR="005C29E9" w:rsidRPr="005C29E9" w:rsidRDefault="005C29E9" w:rsidP="00FA7E44">
      <w:pPr>
        <w:rPr>
          <w:i/>
          <w:color w:val="BFBFBF" w:themeColor="background1" w:themeShade="BF"/>
        </w:rPr>
      </w:pPr>
      <w:r w:rsidRPr="005C29E9">
        <w:rPr>
          <w:i/>
          <w:iCs/>
          <w:color w:val="BFBFBF" w:themeColor="background1" w:themeShade="BF"/>
        </w:rPr>
        <w:t xml:space="preserve">Initial Planning and DON Communication </w:t>
      </w:r>
    </w:p>
    <w:p w14:paraId="5A20CB01" w14:textId="77777777" w:rsidR="005C29E9" w:rsidRPr="005C29E9" w:rsidRDefault="005C29E9" w:rsidP="00FA7E44">
      <w:pPr>
        <w:numPr>
          <w:ilvl w:val="0"/>
          <w:numId w:val="1"/>
        </w:numPr>
        <w:rPr>
          <w:i/>
          <w:color w:val="BFBFBF" w:themeColor="background1" w:themeShade="BF"/>
        </w:rPr>
      </w:pPr>
      <w:r w:rsidRPr="005C29E9">
        <w:rPr>
          <w:i/>
          <w:color w:val="BFBFBF" w:themeColor="background1" w:themeShade="BF"/>
        </w:rPr>
        <w:t>Listing on DON Blog</w:t>
      </w:r>
    </w:p>
    <w:p w14:paraId="3718CB31" w14:textId="618D7E7A" w:rsidR="005C29E9" w:rsidRPr="005C29E9" w:rsidRDefault="005C29E9" w:rsidP="00FA7E44">
      <w:pPr>
        <w:numPr>
          <w:ilvl w:val="0"/>
          <w:numId w:val="1"/>
        </w:numPr>
        <w:rPr>
          <w:i/>
          <w:color w:val="BFBFBF" w:themeColor="background1" w:themeShade="BF"/>
        </w:rPr>
      </w:pPr>
      <w:r w:rsidRPr="005C29E9">
        <w:rPr>
          <w:i/>
          <w:color w:val="BFBFBF" w:themeColor="background1" w:themeShade="BF"/>
        </w:rPr>
        <w:t xml:space="preserve">Outreach Plan </w:t>
      </w:r>
    </w:p>
    <w:p w14:paraId="4D37EADF" w14:textId="303A1008" w:rsidR="005C29E9" w:rsidRPr="005C29E9" w:rsidRDefault="005C29E9" w:rsidP="00FA7E44">
      <w:pPr>
        <w:rPr>
          <w:i/>
          <w:color w:val="BFBFBF" w:themeColor="background1" w:themeShade="BF"/>
        </w:rPr>
      </w:pPr>
      <w:r w:rsidRPr="005C29E9">
        <w:rPr>
          <w:i/>
          <w:iCs/>
          <w:color w:val="BFBFBF" w:themeColor="background1" w:themeShade="BF"/>
        </w:rPr>
        <w:t xml:space="preserve">Printed Outreach: </w:t>
      </w:r>
      <w:r w:rsidR="00280F26">
        <w:rPr>
          <w:i/>
          <w:iCs/>
          <w:color w:val="BFBFBF" w:themeColor="background1" w:themeShade="BF"/>
        </w:rPr>
        <w:t>Direct Mail</w:t>
      </w:r>
    </w:p>
    <w:p w14:paraId="753A3F35" w14:textId="7F4CE817" w:rsidR="005C29E9" w:rsidRPr="00A90548" w:rsidRDefault="005C29E9" w:rsidP="00FA7E44">
      <w:pPr>
        <w:numPr>
          <w:ilvl w:val="0"/>
          <w:numId w:val="2"/>
        </w:numPr>
        <w:rPr>
          <w:i/>
          <w:color w:val="BFBFBF" w:themeColor="background1" w:themeShade="BF"/>
        </w:rPr>
      </w:pPr>
      <w:r w:rsidRPr="005C29E9">
        <w:rPr>
          <w:i/>
          <w:iCs/>
          <w:color w:val="BFBFBF" w:themeColor="background1" w:themeShade="BF"/>
        </w:rPr>
        <w:t>Project Poster</w:t>
      </w:r>
    </w:p>
    <w:p w14:paraId="4470A92D" w14:textId="45EE24B2" w:rsidR="00A90548" w:rsidRPr="00A90548" w:rsidRDefault="00A90548" w:rsidP="00FA7E44">
      <w:pPr>
        <w:numPr>
          <w:ilvl w:val="0"/>
          <w:numId w:val="2"/>
        </w:numPr>
        <w:rPr>
          <w:i/>
          <w:color w:val="BFBFBF" w:themeColor="background1" w:themeShade="BF"/>
        </w:rPr>
      </w:pPr>
      <w:r w:rsidRPr="00A90548">
        <w:rPr>
          <w:i/>
          <w:iCs/>
          <w:color w:val="BFBFBF" w:themeColor="background1" w:themeShade="BF"/>
        </w:rPr>
        <w:t>Poster Distr</w:t>
      </w:r>
      <w:r w:rsidR="00CF012D">
        <w:rPr>
          <w:i/>
          <w:iCs/>
          <w:color w:val="BFBFBF" w:themeColor="background1" w:themeShade="BF"/>
        </w:rPr>
        <w:t>i</w:t>
      </w:r>
      <w:r w:rsidRPr="00A90548">
        <w:rPr>
          <w:i/>
          <w:iCs/>
          <w:color w:val="BFBFBF" w:themeColor="background1" w:themeShade="BF"/>
        </w:rPr>
        <w:t>bution Details</w:t>
      </w:r>
    </w:p>
    <w:p w14:paraId="5B940D09" w14:textId="77777777" w:rsidR="005C29E9" w:rsidRPr="00A90548" w:rsidRDefault="005C29E9" w:rsidP="00FA7E44">
      <w:pPr>
        <w:numPr>
          <w:ilvl w:val="0"/>
          <w:numId w:val="2"/>
        </w:numPr>
        <w:rPr>
          <w:i/>
          <w:color w:val="BFBFBF" w:themeColor="background1" w:themeShade="BF"/>
        </w:rPr>
      </w:pPr>
      <w:r w:rsidRPr="00A90548">
        <w:rPr>
          <w:i/>
          <w:color w:val="BFBFBF" w:themeColor="background1" w:themeShade="BF"/>
        </w:rPr>
        <w:t>List of Community Groups who Received Poster via Email</w:t>
      </w:r>
    </w:p>
    <w:p w14:paraId="056A6110" w14:textId="768975F7" w:rsidR="00A90548" w:rsidRPr="00A90548" w:rsidRDefault="005C29E9" w:rsidP="00FA7E44">
      <w:pPr>
        <w:rPr>
          <w:i/>
          <w:color w:val="000000" w:themeColor="text1"/>
        </w:rPr>
      </w:pPr>
      <w:r w:rsidRPr="00A90548">
        <w:rPr>
          <w:i/>
          <w:color w:val="000000" w:themeColor="text1"/>
        </w:rPr>
        <w:t>Electronic/Digital Outreach: Project Website</w:t>
      </w:r>
    </w:p>
    <w:p w14:paraId="751563A6" w14:textId="127F7068" w:rsidR="005C29E9" w:rsidRPr="00A90548" w:rsidRDefault="005C29E9" w:rsidP="00FA7E44">
      <w:pPr>
        <w:pStyle w:val="ListParagraph"/>
        <w:numPr>
          <w:ilvl w:val="0"/>
          <w:numId w:val="5"/>
        </w:numPr>
        <w:rPr>
          <w:i/>
          <w:color w:val="000000" w:themeColor="text1"/>
        </w:rPr>
      </w:pPr>
      <w:r w:rsidRPr="00A90548">
        <w:rPr>
          <w:i/>
          <w:color w:val="000000" w:themeColor="text1"/>
        </w:rPr>
        <w:t>Website Content</w:t>
      </w:r>
    </w:p>
    <w:p w14:paraId="509CC706" w14:textId="2BE3604E" w:rsidR="005C29E9" w:rsidRPr="00A90548" w:rsidRDefault="005C29E9" w:rsidP="00FA7E44">
      <w:pPr>
        <w:pStyle w:val="ListParagraph"/>
        <w:numPr>
          <w:ilvl w:val="0"/>
          <w:numId w:val="5"/>
        </w:numPr>
        <w:rPr>
          <w:i/>
          <w:color w:val="000000" w:themeColor="text1"/>
        </w:rPr>
      </w:pPr>
      <w:r w:rsidRPr="00A90548">
        <w:rPr>
          <w:i/>
          <w:color w:val="000000" w:themeColor="text1"/>
        </w:rPr>
        <w:t>Website Traffic</w:t>
      </w:r>
    </w:p>
    <w:p w14:paraId="7232756D" w14:textId="77777777" w:rsidR="000D7AEB" w:rsidRPr="000D7AEB" w:rsidRDefault="000D7AEB" w:rsidP="00FA7E44">
      <w:pPr>
        <w:rPr>
          <w:rFonts w:eastAsia="Times New Roman" w:cs="Arial"/>
          <w:color w:val="BFBFBF" w:themeColor="background1" w:themeShade="BF"/>
          <w:shd w:val="clear" w:color="auto" w:fill="FFFFFF"/>
          <w:lang w:eastAsia="en-US"/>
        </w:rPr>
      </w:pPr>
      <w:r w:rsidRPr="000D7AEB">
        <w:rPr>
          <w:rFonts w:eastAsia="Times New Roman" w:cs="Arial"/>
          <w:i/>
          <w:iCs/>
          <w:color w:val="BFBFBF" w:themeColor="background1" w:themeShade="BF"/>
          <w:shd w:val="clear" w:color="auto" w:fill="FFFFFF"/>
          <w:lang w:eastAsia="en-US"/>
        </w:rPr>
        <w:t>Electronic/Digital Outreach: Project Survey</w:t>
      </w:r>
    </w:p>
    <w:p w14:paraId="14CFD77A"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Community Feedback Summary</w:t>
      </w:r>
    </w:p>
    <w:p w14:paraId="048A26FC"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Text</w:t>
      </w:r>
    </w:p>
    <w:p w14:paraId="430645D9"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Online Survey Results</w:t>
      </w:r>
    </w:p>
    <w:p w14:paraId="62B2676D" w14:textId="77777777" w:rsidR="000D7AEB" w:rsidRPr="000D7AEB" w:rsidRDefault="000D7AEB" w:rsidP="00FA7E44">
      <w:pPr>
        <w:numPr>
          <w:ilvl w:val="0"/>
          <w:numId w:val="5"/>
        </w:numPr>
        <w:shd w:val="clear" w:color="auto" w:fill="FFFFFF"/>
        <w:rPr>
          <w:rFonts w:eastAsia="Times New Roman" w:cs="Arial"/>
          <w:color w:val="BFBFBF" w:themeColor="background1" w:themeShade="BF"/>
          <w:lang w:eastAsia="en-US"/>
        </w:rPr>
      </w:pPr>
      <w:r w:rsidRPr="000D7AEB">
        <w:rPr>
          <w:rFonts w:eastAsia="Times New Roman" w:cs="Arial"/>
          <w:i/>
          <w:iCs/>
          <w:color w:val="BFBFBF" w:themeColor="background1" w:themeShade="BF"/>
          <w:lang w:eastAsia="en-US"/>
        </w:rPr>
        <w:t>Additional Emails/Comments Received</w:t>
      </w:r>
    </w:p>
    <w:p w14:paraId="50325120" w14:textId="77777777" w:rsidR="003A74CC" w:rsidRPr="005C29E9" w:rsidRDefault="003A74CC" w:rsidP="00FA7E44">
      <w:pPr>
        <w:ind w:left="720"/>
        <w:rPr>
          <w:color w:val="BFBFBF" w:themeColor="background1" w:themeShade="BF"/>
        </w:rPr>
      </w:pPr>
    </w:p>
    <w:p w14:paraId="3E36C9BC" w14:textId="77777777" w:rsidR="00AF1539" w:rsidRPr="00FE4B06" w:rsidRDefault="00AF1539" w:rsidP="00FA7E44">
      <w:pPr>
        <w:rPr>
          <w:rFonts w:cstheme="majorHAnsi"/>
          <w:b/>
          <w:color w:val="FF0000"/>
          <w:sz w:val="20"/>
          <w:szCs w:val="20"/>
        </w:rPr>
      </w:pPr>
      <w:r w:rsidRPr="0040530E">
        <w:rPr>
          <w:b/>
          <w:color w:val="FF0000"/>
          <w:sz w:val="20"/>
          <w:szCs w:val="20"/>
        </w:rPr>
        <w:br w:type="page"/>
      </w:r>
    </w:p>
    <w:p w14:paraId="39C35CE7" w14:textId="77777777" w:rsidR="00FE4B06" w:rsidRPr="00FE4B06" w:rsidRDefault="00FE4B06" w:rsidP="00FE4B06">
      <w:pPr>
        <w:jc w:val="center"/>
        <w:rPr>
          <w:rFonts w:cstheme="majorHAnsi"/>
          <w:b/>
          <w:bCs/>
          <w:color w:val="000000" w:themeColor="text1"/>
          <w:sz w:val="28"/>
          <w:szCs w:val="28"/>
        </w:rPr>
      </w:pPr>
      <w:r w:rsidRPr="00FE4B06">
        <w:rPr>
          <w:rFonts w:cstheme="majorHAnsi"/>
          <w:b/>
          <w:color w:val="000000" w:themeColor="text1"/>
          <w:sz w:val="28"/>
          <w:szCs w:val="28"/>
        </w:rPr>
        <w:lastRenderedPageBreak/>
        <w:t>Project Website: 2729 2</w:t>
      </w:r>
      <w:r w:rsidRPr="00FE4B06">
        <w:rPr>
          <w:rFonts w:cstheme="majorHAnsi"/>
          <w:b/>
          <w:color w:val="000000" w:themeColor="text1"/>
          <w:sz w:val="28"/>
          <w:szCs w:val="28"/>
          <w:vertAlign w:val="superscript"/>
        </w:rPr>
        <w:t>nd</w:t>
      </w:r>
      <w:r w:rsidRPr="00FE4B06">
        <w:rPr>
          <w:rFonts w:cstheme="majorHAnsi"/>
          <w:b/>
          <w:color w:val="000000" w:themeColor="text1"/>
          <w:sz w:val="28"/>
          <w:szCs w:val="28"/>
        </w:rPr>
        <w:t xml:space="preserve"> Ave</w:t>
      </w:r>
      <w:r w:rsidRPr="00FE4B06">
        <w:rPr>
          <w:rFonts w:cstheme="majorHAnsi"/>
          <w:b/>
          <w:bCs/>
          <w:color w:val="000000" w:themeColor="text1"/>
          <w:sz w:val="28"/>
          <w:szCs w:val="28"/>
        </w:rPr>
        <w:t xml:space="preserve"> Project </w:t>
      </w:r>
      <w:r w:rsidRPr="00FE4B06">
        <w:rPr>
          <w:rFonts w:cstheme="majorHAnsi"/>
          <w:b/>
          <w:color w:val="000000" w:themeColor="text1"/>
          <w:sz w:val="28"/>
          <w:szCs w:val="28"/>
        </w:rPr>
        <w:t>| WEBSITE TEXT</w:t>
      </w:r>
    </w:p>
    <w:p w14:paraId="16CFD7FF" w14:textId="77777777" w:rsidR="00FE4B06" w:rsidRPr="00FE4B06" w:rsidRDefault="00FE4B06" w:rsidP="00FE4B06">
      <w:pPr>
        <w:jc w:val="center"/>
        <w:rPr>
          <w:rFonts w:cstheme="majorHAnsi"/>
          <w:sz w:val="28"/>
          <w:szCs w:val="28"/>
        </w:rPr>
      </w:pPr>
      <w:r w:rsidRPr="00FE4B06">
        <w:rPr>
          <w:rFonts w:cstheme="majorHAnsi"/>
          <w:b/>
          <w:sz w:val="28"/>
          <w:szCs w:val="28"/>
        </w:rPr>
        <w:t>Website: www.27292ndAveProject.com</w:t>
      </w:r>
    </w:p>
    <w:p w14:paraId="3E9E0F74" w14:textId="77777777" w:rsidR="00FE4B06" w:rsidRPr="00FE4B06" w:rsidRDefault="00FE4B06" w:rsidP="00FE4B06">
      <w:pPr>
        <w:pBdr>
          <w:bottom w:val="single" w:sz="4" w:space="1" w:color="auto"/>
        </w:pBdr>
        <w:rPr>
          <w:rFonts w:cstheme="majorHAnsi"/>
          <w:b/>
        </w:rPr>
      </w:pPr>
    </w:p>
    <w:p w14:paraId="50C3A95C" w14:textId="77777777" w:rsidR="00FE4B06" w:rsidRPr="00FE4B06" w:rsidRDefault="00FE4B06" w:rsidP="00FE4B06">
      <w:pPr>
        <w:rPr>
          <w:rFonts w:cstheme="majorHAnsi"/>
          <w:color w:val="000000" w:themeColor="text1"/>
        </w:rPr>
      </w:pPr>
    </w:p>
    <w:tbl>
      <w:tblPr>
        <w:tblStyle w:val="PlainTable4"/>
        <w:tblW w:w="9450" w:type="dxa"/>
        <w:tblLook w:val="04A0" w:firstRow="1" w:lastRow="0" w:firstColumn="1" w:lastColumn="0" w:noHBand="0" w:noVBand="1"/>
      </w:tblPr>
      <w:tblGrid>
        <w:gridCol w:w="3330"/>
        <w:gridCol w:w="6120"/>
      </w:tblGrid>
      <w:tr w:rsidR="00FE4B06" w:rsidRPr="00FE4B06" w14:paraId="50393F72" w14:textId="77777777" w:rsidTr="00415F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7D450E8D" w14:textId="77777777" w:rsidR="00FE4B06" w:rsidRPr="00FE4B06" w:rsidRDefault="00FE4B06" w:rsidP="00415F2C">
            <w:pPr>
              <w:rPr>
                <w:rFonts w:asciiTheme="majorHAnsi" w:hAnsiTheme="majorHAnsi" w:cstheme="majorHAnsi"/>
                <w:color w:val="000000" w:themeColor="text1"/>
                <w:sz w:val="20"/>
                <w:szCs w:val="20"/>
              </w:rPr>
            </w:pPr>
            <w:r w:rsidRPr="00FE4B06">
              <w:rPr>
                <w:rFonts w:asciiTheme="majorHAnsi" w:hAnsiTheme="majorHAnsi" w:cstheme="majorHAnsi"/>
                <w:color w:val="000000" w:themeColor="text1"/>
                <w:sz w:val="20"/>
                <w:szCs w:val="20"/>
              </w:rPr>
              <w:t>Project Address:</w:t>
            </w:r>
          </w:p>
        </w:tc>
        <w:tc>
          <w:tcPr>
            <w:tcW w:w="6120" w:type="dxa"/>
            <w:shd w:val="clear" w:color="auto" w:fill="auto"/>
          </w:tcPr>
          <w:p w14:paraId="5D4C3926" w14:textId="77777777" w:rsidR="00FE4B06" w:rsidRPr="00FE4B06" w:rsidRDefault="00FE4B06" w:rsidP="00415F2C">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000000" w:themeColor="text1"/>
                <w:sz w:val="20"/>
                <w:szCs w:val="20"/>
              </w:rPr>
            </w:pPr>
            <w:r w:rsidRPr="00FE4B06">
              <w:rPr>
                <w:rFonts w:asciiTheme="majorHAnsi" w:hAnsiTheme="majorHAnsi" w:cstheme="majorHAnsi"/>
                <w:b w:val="0"/>
                <w:bCs w:val="0"/>
                <w:color w:val="000000" w:themeColor="text1"/>
                <w:sz w:val="20"/>
                <w:szCs w:val="20"/>
              </w:rPr>
              <w:t>2729 2</w:t>
            </w:r>
            <w:r w:rsidRPr="00FE4B06">
              <w:rPr>
                <w:rFonts w:asciiTheme="majorHAnsi" w:hAnsiTheme="majorHAnsi" w:cstheme="majorHAnsi"/>
                <w:b w:val="0"/>
                <w:bCs w:val="0"/>
                <w:color w:val="000000" w:themeColor="text1"/>
                <w:sz w:val="20"/>
                <w:szCs w:val="20"/>
                <w:vertAlign w:val="superscript"/>
              </w:rPr>
              <w:t>nd</w:t>
            </w:r>
            <w:r w:rsidRPr="00FE4B06">
              <w:rPr>
                <w:rFonts w:asciiTheme="majorHAnsi" w:hAnsiTheme="majorHAnsi" w:cstheme="majorHAnsi"/>
                <w:b w:val="0"/>
                <w:bCs w:val="0"/>
                <w:color w:val="000000" w:themeColor="text1"/>
                <w:sz w:val="20"/>
                <w:szCs w:val="20"/>
              </w:rPr>
              <w:t xml:space="preserve"> Ave, Seattle, WA 98121</w:t>
            </w:r>
          </w:p>
        </w:tc>
      </w:tr>
      <w:tr w:rsidR="00FE4B06" w:rsidRPr="00D60D16" w14:paraId="71066393" w14:textId="77777777" w:rsidTr="00415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3F43CDAF"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Brief Description:</w:t>
            </w:r>
          </w:p>
        </w:tc>
        <w:tc>
          <w:tcPr>
            <w:tcW w:w="6120" w:type="dxa"/>
            <w:shd w:val="clear" w:color="auto" w:fill="auto"/>
          </w:tcPr>
          <w:p w14:paraId="2736812D" w14:textId="2F231323"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D60D16">
              <w:rPr>
                <w:rFonts w:asciiTheme="majorHAnsi" w:hAnsiTheme="majorHAnsi" w:cstheme="majorHAnsi"/>
                <w:color w:val="000000"/>
                <w:sz w:val="20"/>
                <w:szCs w:val="20"/>
              </w:rPr>
              <w:t>This project proposes construction of a new 13-story apartment building atop a podium with first-floor retail and one level of below-grade parking. The existing building will be demolished.</w:t>
            </w:r>
          </w:p>
        </w:tc>
      </w:tr>
      <w:tr w:rsidR="00FE4B06" w:rsidRPr="00D60D16" w14:paraId="666045C2" w14:textId="77777777" w:rsidTr="00415F2C">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1D270281"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Contact:</w:t>
            </w:r>
          </w:p>
        </w:tc>
        <w:tc>
          <w:tcPr>
            <w:tcW w:w="6120" w:type="dxa"/>
            <w:shd w:val="clear" w:color="auto" w:fill="auto"/>
          </w:tcPr>
          <w:p w14:paraId="7C97CB54"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Natalie Quick</w:t>
            </w:r>
          </w:p>
        </w:tc>
      </w:tr>
      <w:tr w:rsidR="00FE4B06" w:rsidRPr="00D60D16" w14:paraId="7DBCC0C8" w14:textId="77777777" w:rsidTr="00415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16610137"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Applicant:</w:t>
            </w:r>
          </w:p>
        </w:tc>
        <w:tc>
          <w:tcPr>
            <w:tcW w:w="6120" w:type="dxa"/>
            <w:shd w:val="clear" w:color="auto" w:fill="auto"/>
          </w:tcPr>
          <w:p w14:paraId="22785760"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sz w:val="20"/>
                <w:szCs w:val="20"/>
              </w:rPr>
              <w:t>Cavatina Group SA</w:t>
            </w:r>
          </w:p>
        </w:tc>
      </w:tr>
      <w:tr w:rsidR="00FE4B06" w:rsidRPr="00D60D16" w14:paraId="42018C21" w14:textId="77777777" w:rsidTr="00415F2C">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4D3CC0BA"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Contact Information:</w:t>
            </w:r>
          </w:p>
        </w:tc>
        <w:tc>
          <w:tcPr>
            <w:tcW w:w="6120" w:type="dxa"/>
            <w:shd w:val="clear" w:color="auto" w:fill="auto"/>
          </w:tcPr>
          <w:p w14:paraId="2EBA7404"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27292ndAveProject@earlyDRoutreach.com</w:t>
            </w:r>
          </w:p>
        </w:tc>
      </w:tr>
      <w:tr w:rsidR="00FE4B06" w:rsidRPr="00D60D16" w14:paraId="29CE19DB" w14:textId="77777777" w:rsidTr="00415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50699D30"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Type of Building:</w:t>
            </w:r>
          </w:p>
        </w:tc>
        <w:tc>
          <w:tcPr>
            <w:tcW w:w="6120" w:type="dxa"/>
            <w:shd w:val="clear" w:color="auto" w:fill="auto"/>
          </w:tcPr>
          <w:p w14:paraId="7EC0140C"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Residential</w:t>
            </w:r>
          </w:p>
        </w:tc>
      </w:tr>
      <w:tr w:rsidR="00FE4B06" w:rsidRPr="00D60D16" w14:paraId="12115173" w14:textId="77777777" w:rsidTr="00415F2C">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62C2A605"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Neighborhood:</w:t>
            </w:r>
          </w:p>
        </w:tc>
        <w:tc>
          <w:tcPr>
            <w:tcW w:w="6120" w:type="dxa"/>
            <w:shd w:val="clear" w:color="auto" w:fill="auto"/>
          </w:tcPr>
          <w:p w14:paraId="6068083F" w14:textId="77777777" w:rsidR="00FE4B06" w:rsidRPr="00D60D16" w:rsidRDefault="00FE4B06" w:rsidP="00415F2C">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Belltown</w:t>
            </w:r>
          </w:p>
        </w:tc>
      </w:tr>
      <w:tr w:rsidR="00FE4B06" w:rsidRPr="00D60D16" w14:paraId="6FAAFC5D" w14:textId="77777777" w:rsidTr="00415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shd w:val="clear" w:color="auto" w:fill="auto"/>
          </w:tcPr>
          <w:p w14:paraId="3D6E6638" w14:textId="77777777" w:rsidR="00FE4B06" w:rsidRPr="00D60D16" w:rsidRDefault="00FE4B06" w:rsidP="00415F2C">
            <w:pPr>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In Equity Area</w:t>
            </w:r>
          </w:p>
        </w:tc>
        <w:tc>
          <w:tcPr>
            <w:tcW w:w="6120" w:type="dxa"/>
            <w:shd w:val="clear" w:color="auto" w:fill="auto"/>
          </w:tcPr>
          <w:p w14:paraId="4F544A16" w14:textId="77777777" w:rsidR="00FE4B06" w:rsidRPr="00D60D16" w:rsidRDefault="00FE4B06" w:rsidP="00415F2C">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themeColor="text1"/>
                <w:sz w:val="20"/>
                <w:szCs w:val="20"/>
              </w:rPr>
            </w:pPr>
            <w:r w:rsidRPr="00D60D16">
              <w:rPr>
                <w:rFonts w:asciiTheme="majorHAnsi" w:hAnsiTheme="majorHAnsi" w:cstheme="majorHAnsi"/>
                <w:color w:val="000000" w:themeColor="text1"/>
                <w:sz w:val="20"/>
                <w:szCs w:val="20"/>
              </w:rPr>
              <w:t>No</w:t>
            </w:r>
          </w:p>
        </w:tc>
      </w:tr>
    </w:tbl>
    <w:p w14:paraId="0DA07BD7" w14:textId="77777777" w:rsidR="00FE4B06" w:rsidRPr="00D60D16" w:rsidRDefault="00FE4B06" w:rsidP="00FE4B06">
      <w:pPr>
        <w:pBdr>
          <w:bottom w:val="single" w:sz="4" w:space="1" w:color="auto"/>
        </w:pBdr>
        <w:rPr>
          <w:rFonts w:cstheme="majorHAnsi"/>
          <w:color w:val="FF0000"/>
          <w:sz w:val="20"/>
          <w:szCs w:val="20"/>
        </w:rPr>
      </w:pPr>
    </w:p>
    <w:p w14:paraId="60BBAAEA" w14:textId="77777777" w:rsidR="00FE4B06" w:rsidRPr="00D60D16" w:rsidRDefault="00FE4B06" w:rsidP="00FE4B06">
      <w:pPr>
        <w:rPr>
          <w:rFonts w:cstheme="majorHAnsi"/>
          <w:iCs/>
          <w:color w:val="000000" w:themeColor="text1"/>
          <w:sz w:val="20"/>
          <w:szCs w:val="20"/>
        </w:rPr>
      </w:pPr>
    </w:p>
    <w:p w14:paraId="1A98BB9C" w14:textId="77777777" w:rsidR="00FE4B06" w:rsidRPr="00D60D16" w:rsidRDefault="00FE4B06" w:rsidP="00FE4B06">
      <w:pPr>
        <w:rPr>
          <w:rFonts w:cstheme="majorHAnsi"/>
          <w:b/>
          <w:bCs/>
          <w:iCs/>
          <w:color w:val="000000" w:themeColor="text1"/>
          <w:sz w:val="20"/>
          <w:szCs w:val="20"/>
          <w:u w:val="single"/>
        </w:rPr>
      </w:pPr>
      <w:r w:rsidRPr="00D60D16">
        <w:rPr>
          <w:rFonts w:cstheme="majorHAnsi"/>
          <w:b/>
          <w:bCs/>
          <w:iCs/>
          <w:color w:val="000000" w:themeColor="text1"/>
          <w:sz w:val="20"/>
          <w:szCs w:val="20"/>
          <w:u w:val="single"/>
        </w:rPr>
        <w:t>HOME PAGE</w:t>
      </w:r>
    </w:p>
    <w:p w14:paraId="70621906" w14:textId="77777777" w:rsidR="00FE4B06" w:rsidRPr="00D60D16" w:rsidRDefault="00FE4B06" w:rsidP="00FE4B06">
      <w:pPr>
        <w:rPr>
          <w:rFonts w:cstheme="majorHAnsi"/>
          <w:iCs/>
          <w:color w:val="000000" w:themeColor="text1"/>
          <w:sz w:val="20"/>
          <w:szCs w:val="20"/>
        </w:rPr>
      </w:pPr>
    </w:p>
    <w:p w14:paraId="7E66F4B6"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b w:val="0"/>
          <w:bCs w:val="0"/>
          <w:color w:val="000000" w:themeColor="text1"/>
          <w:sz w:val="20"/>
          <w:szCs w:val="20"/>
        </w:rPr>
      </w:pPr>
      <w:r w:rsidRPr="00D60D16">
        <w:rPr>
          <w:rFonts w:asciiTheme="majorHAnsi" w:hAnsiTheme="majorHAnsi" w:cstheme="majorHAnsi"/>
          <w:iCs/>
          <w:color w:val="000000" w:themeColor="text1"/>
          <w:sz w:val="20"/>
          <w:szCs w:val="20"/>
        </w:rPr>
        <w:t>TEXT:</w:t>
      </w:r>
      <w:r w:rsidRPr="00D60D16">
        <w:rPr>
          <w:rFonts w:asciiTheme="majorHAnsi" w:hAnsiTheme="majorHAnsi" w:cstheme="majorHAnsi"/>
          <w:iCs/>
          <w:color w:val="000000" w:themeColor="text1"/>
          <w:sz w:val="20"/>
          <w:szCs w:val="20"/>
        </w:rPr>
        <w:tab/>
      </w:r>
      <w:r w:rsidRPr="00D60D16">
        <w:rPr>
          <w:rFonts w:asciiTheme="majorHAnsi" w:hAnsiTheme="majorHAnsi" w:cstheme="majorHAnsi"/>
          <w:b w:val="0"/>
          <w:bCs w:val="0"/>
          <w:color w:val="000000" w:themeColor="text1"/>
          <w:sz w:val="20"/>
          <w:szCs w:val="20"/>
        </w:rPr>
        <w:t>Welcome to our Project Website, which is part of the City of Seattle’s Required Outreach in advance of Design Review. While the project is in its early stages, the information on this site will give you a sense of the project vision, timelines and how we’re approaching design.</w:t>
      </w:r>
    </w:p>
    <w:p w14:paraId="4EC6DBEF"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iCs/>
          <w:color w:val="000000" w:themeColor="text1"/>
          <w:sz w:val="20"/>
          <w:szCs w:val="20"/>
        </w:rPr>
      </w:pPr>
      <w:r w:rsidRPr="00D60D16">
        <w:rPr>
          <w:rFonts w:asciiTheme="majorHAnsi" w:hAnsiTheme="majorHAnsi" w:cstheme="majorHAnsi"/>
          <w:iCs/>
          <w:color w:val="000000" w:themeColor="text1"/>
          <w:sz w:val="20"/>
          <w:szCs w:val="20"/>
        </w:rPr>
        <w:tab/>
      </w:r>
    </w:p>
    <w:p w14:paraId="3DF0365E"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b w:val="0"/>
          <w:bCs w:val="0"/>
          <w:color w:val="FFFFFF"/>
          <w:sz w:val="20"/>
          <w:szCs w:val="20"/>
          <w:shd w:val="clear" w:color="auto" w:fill="FFFFFF"/>
        </w:rPr>
      </w:pPr>
      <w:r w:rsidRPr="00D60D16">
        <w:rPr>
          <w:rFonts w:asciiTheme="majorHAnsi" w:hAnsiTheme="majorHAnsi" w:cstheme="majorHAnsi"/>
          <w:b w:val="0"/>
          <w:bCs w:val="0"/>
          <w:color w:val="000000" w:themeColor="text1"/>
          <w:sz w:val="20"/>
          <w:szCs w:val="20"/>
        </w:rPr>
        <w:tab/>
      </w:r>
      <w:r w:rsidRPr="00D60D16">
        <w:rPr>
          <w:rFonts w:asciiTheme="majorHAnsi" w:hAnsiTheme="majorHAnsi" w:cstheme="majorHAnsi"/>
          <w:b w:val="0"/>
          <w:bCs w:val="0"/>
          <w:color w:val="000000" w:themeColor="text1"/>
          <w:sz w:val="20"/>
          <w:szCs w:val="20"/>
          <w:shd w:val="clear" w:color="auto" w:fill="FFFFFF"/>
        </w:rPr>
        <w:t>Please feel free to take the Project Survey and/or leave Comments. Note that all information obtained will be part of the Documentation for this effort and is considered public comment</w:t>
      </w:r>
      <w:r w:rsidRPr="00D60D16">
        <w:rPr>
          <w:rFonts w:asciiTheme="majorHAnsi" w:hAnsiTheme="majorHAnsi" w:cstheme="majorHAnsi"/>
          <w:b w:val="0"/>
          <w:bCs w:val="0"/>
          <w:color w:val="FFFFFF"/>
          <w:sz w:val="20"/>
          <w:szCs w:val="20"/>
          <w:shd w:val="clear" w:color="auto" w:fill="FFFFFF"/>
        </w:rPr>
        <w:t xml:space="preserve">. </w:t>
      </w:r>
    </w:p>
    <w:p w14:paraId="4362861F" w14:textId="77777777" w:rsidR="00FE4B06" w:rsidRPr="00D60D16" w:rsidRDefault="00FE4B06" w:rsidP="00FE4B06">
      <w:pPr>
        <w:pStyle w:val="Heading4"/>
        <w:shd w:val="clear" w:color="auto" w:fill="FFFFFF"/>
        <w:spacing w:before="0" w:beforeAutospacing="0" w:after="0" w:afterAutospacing="0"/>
        <w:rPr>
          <w:rFonts w:asciiTheme="majorHAnsi" w:hAnsiTheme="majorHAnsi" w:cstheme="majorHAnsi"/>
          <w:b w:val="0"/>
          <w:bCs w:val="0"/>
          <w:color w:val="FFFFFF"/>
          <w:sz w:val="20"/>
          <w:szCs w:val="20"/>
          <w:shd w:val="clear" w:color="auto" w:fill="FFFFFF"/>
        </w:rPr>
      </w:pPr>
    </w:p>
    <w:p w14:paraId="35C0222A" w14:textId="00DAE86E" w:rsidR="00FE4B06" w:rsidRPr="00D60D16" w:rsidRDefault="00FE4B06" w:rsidP="00FE4B06">
      <w:pPr>
        <w:ind w:left="1440"/>
        <w:rPr>
          <w:rFonts w:cstheme="majorHAnsi"/>
          <w:color w:val="000000"/>
          <w:sz w:val="20"/>
          <w:szCs w:val="20"/>
        </w:rPr>
      </w:pPr>
      <w:r w:rsidRPr="00D60D16">
        <w:rPr>
          <w:rFonts w:cstheme="majorHAnsi"/>
          <w:color w:val="000000"/>
          <w:sz w:val="20"/>
          <w:szCs w:val="20"/>
        </w:rPr>
        <w:t>This project proposes construction of a new 13-story</w:t>
      </w:r>
      <w:r w:rsidR="00AA7927">
        <w:rPr>
          <w:rFonts w:cstheme="majorHAnsi"/>
          <w:color w:val="000000"/>
          <w:sz w:val="20"/>
          <w:szCs w:val="20"/>
        </w:rPr>
        <w:t xml:space="preserve"> </w:t>
      </w:r>
      <w:r w:rsidRPr="00D60D16">
        <w:rPr>
          <w:rFonts w:cstheme="majorHAnsi"/>
          <w:color w:val="000000"/>
          <w:sz w:val="20"/>
          <w:szCs w:val="20"/>
        </w:rPr>
        <w:t xml:space="preserve">apartment building atop a podium with first-floor retail and one level of below-grade parking. The existing building will be demolished. </w:t>
      </w:r>
    </w:p>
    <w:p w14:paraId="26EB6300" w14:textId="77777777" w:rsidR="00FE4B06" w:rsidRPr="00D60D16" w:rsidRDefault="00FE4B06" w:rsidP="00FE4B06">
      <w:pPr>
        <w:ind w:left="1440"/>
        <w:rPr>
          <w:rFonts w:cstheme="majorHAnsi"/>
          <w:sz w:val="20"/>
          <w:szCs w:val="20"/>
        </w:rPr>
      </w:pPr>
    </w:p>
    <w:p w14:paraId="2F41C441" w14:textId="77777777" w:rsidR="00FE4B06" w:rsidRPr="00D60D16" w:rsidRDefault="00FE4B06" w:rsidP="00FE4B06">
      <w:pPr>
        <w:rPr>
          <w:rFonts w:cstheme="majorHAnsi"/>
          <w:iCs/>
          <w:color w:val="000000" w:themeColor="text1"/>
          <w:sz w:val="20"/>
          <w:szCs w:val="20"/>
        </w:rPr>
      </w:pPr>
      <w:r w:rsidRPr="00D60D16">
        <w:rPr>
          <w:rFonts w:cstheme="majorHAnsi"/>
          <w:b/>
          <w:bCs/>
          <w:iCs/>
          <w:color w:val="000000" w:themeColor="text1"/>
          <w:sz w:val="20"/>
          <w:szCs w:val="20"/>
        </w:rPr>
        <w:t>IMAGES:</w:t>
      </w:r>
      <w:r w:rsidRPr="00D60D16">
        <w:rPr>
          <w:rFonts w:cstheme="majorHAnsi"/>
          <w:iCs/>
          <w:color w:val="000000" w:themeColor="text1"/>
          <w:sz w:val="20"/>
          <w:szCs w:val="20"/>
        </w:rPr>
        <w:tab/>
        <w:t>Project Site</w:t>
      </w:r>
    </w:p>
    <w:p w14:paraId="0912AF82" w14:textId="77777777" w:rsidR="00FE4B06" w:rsidRPr="00D60D16" w:rsidRDefault="00FE4B06" w:rsidP="00FE4B06">
      <w:pPr>
        <w:rPr>
          <w:rFonts w:cstheme="majorHAnsi"/>
          <w:color w:val="000000"/>
          <w:sz w:val="20"/>
          <w:szCs w:val="20"/>
        </w:rPr>
      </w:pPr>
    </w:p>
    <w:p w14:paraId="2CE3C30D" w14:textId="77777777" w:rsidR="00FE4B06" w:rsidRPr="00D60D16" w:rsidRDefault="00FE4B06" w:rsidP="00FE4B06">
      <w:pPr>
        <w:pStyle w:val="Heading2"/>
        <w:shd w:val="clear" w:color="auto" w:fill="FFFFFF"/>
        <w:ind w:left="1440"/>
        <w:rPr>
          <w:rFonts w:cstheme="majorHAnsi"/>
          <w:color w:val="000000" w:themeColor="text1"/>
          <w:sz w:val="20"/>
          <w:szCs w:val="20"/>
        </w:rPr>
      </w:pPr>
      <w:r w:rsidRPr="00D60D16">
        <w:rPr>
          <w:rFonts w:cstheme="majorHAnsi"/>
          <w:color w:val="000000" w:themeColor="text1"/>
          <w:sz w:val="20"/>
          <w:szCs w:val="20"/>
        </w:rPr>
        <w:t>Survey. Take our online survey to share your thoughts about the project site and components.</w:t>
      </w:r>
    </w:p>
    <w:p w14:paraId="38BEA5BC" w14:textId="77777777" w:rsidR="00FE4B06" w:rsidRPr="00D60D16" w:rsidRDefault="00FE4B06" w:rsidP="00FE4B06">
      <w:pPr>
        <w:rPr>
          <w:rFonts w:cstheme="majorHAnsi"/>
          <w:iCs/>
          <w:color w:val="000000" w:themeColor="text1"/>
          <w:sz w:val="20"/>
          <w:szCs w:val="20"/>
        </w:rPr>
      </w:pPr>
    </w:p>
    <w:p w14:paraId="04E8F93D" w14:textId="77777777" w:rsidR="00FE4B06" w:rsidRPr="00D60D16" w:rsidRDefault="00FE4B06" w:rsidP="00FE4B06">
      <w:pPr>
        <w:rPr>
          <w:rFonts w:cstheme="majorHAnsi"/>
          <w:sz w:val="20"/>
          <w:szCs w:val="20"/>
        </w:rPr>
      </w:pPr>
      <w:r w:rsidRPr="00D60D16">
        <w:rPr>
          <w:rFonts w:cstheme="majorHAnsi"/>
          <w:b/>
          <w:bCs/>
          <w:color w:val="000000" w:themeColor="text1"/>
          <w:sz w:val="20"/>
          <w:szCs w:val="20"/>
        </w:rPr>
        <w:t>LINK:</w:t>
      </w:r>
      <w:r w:rsidRPr="00D60D16">
        <w:rPr>
          <w:rFonts w:cstheme="majorHAnsi"/>
          <w:color w:val="000000" w:themeColor="text1"/>
          <w:sz w:val="20"/>
          <w:szCs w:val="20"/>
        </w:rPr>
        <w:t xml:space="preserve"> </w:t>
      </w:r>
      <w:r w:rsidRPr="00D60D16">
        <w:rPr>
          <w:rFonts w:cstheme="majorHAnsi"/>
          <w:color w:val="000000" w:themeColor="text1"/>
          <w:sz w:val="20"/>
          <w:szCs w:val="20"/>
        </w:rPr>
        <w:tab/>
      </w:r>
      <w:r w:rsidRPr="00D60D16">
        <w:rPr>
          <w:rFonts w:cstheme="majorHAnsi"/>
          <w:color w:val="000000" w:themeColor="text1"/>
          <w:sz w:val="20"/>
          <w:szCs w:val="20"/>
        </w:rPr>
        <w:tab/>
      </w:r>
      <w:r w:rsidRPr="00D60D16">
        <w:rPr>
          <w:rFonts w:cstheme="majorHAnsi"/>
          <w:sz w:val="20"/>
          <w:szCs w:val="20"/>
        </w:rPr>
        <w:t>Survey- 2729 2</w:t>
      </w:r>
      <w:r w:rsidRPr="00D60D16">
        <w:rPr>
          <w:rFonts w:cstheme="majorHAnsi"/>
          <w:sz w:val="20"/>
          <w:szCs w:val="20"/>
          <w:vertAlign w:val="superscript"/>
        </w:rPr>
        <w:t>nd</w:t>
      </w:r>
      <w:r w:rsidRPr="00D60D16">
        <w:rPr>
          <w:rFonts w:cstheme="majorHAnsi"/>
          <w:sz w:val="20"/>
          <w:szCs w:val="20"/>
        </w:rPr>
        <w:t xml:space="preserve"> Ave Project Survey Click Here</w:t>
      </w:r>
    </w:p>
    <w:p w14:paraId="78AE47C3" w14:textId="77777777" w:rsidR="00FE4B06" w:rsidRPr="00D60D16" w:rsidRDefault="00FE4B06" w:rsidP="00FE4B06">
      <w:pPr>
        <w:rPr>
          <w:rFonts w:cstheme="majorHAnsi"/>
          <w:sz w:val="20"/>
          <w:szCs w:val="20"/>
        </w:rPr>
      </w:pPr>
    </w:p>
    <w:p w14:paraId="5104034B" w14:textId="77777777" w:rsidR="00FE4B06" w:rsidRPr="00D60D16" w:rsidRDefault="00FE4B06" w:rsidP="00FE4B06">
      <w:pPr>
        <w:ind w:left="1440"/>
        <w:rPr>
          <w:rFonts w:cstheme="majorHAnsi"/>
          <w:color w:val="000000"/>
          <w:sz w:val="20"/>
          <w:szCs w:val="20"/>
          <w:shd w:val="clear" w:color="auto" w:fill="FFFFFF"/>
        </w:rPr>
      </w:pPr>
      <w:r w:rsidRPr="00D60D16">
        <w:rPr>
          <w:rFonts w:cstheme="majorHAnsi"/>
          <w:color w:val="000000"/>
          <w:sz w:val="20"/>
          <w:szCs w:val="20"/>
          <w:shd w:val="clear" w:color="auto" w:fill="FFFFFF"/>
        </w:rPr>
        <w:t>Provide comments here.</w:t>
      </w:r>
    </w:p>
    <w:p w14:paraId="21FF2D0A" w14:textId="77777777" w:rsidR="00FE4B06" w:rsidRPr="00D60D16" w:rsidRDefault="00FE4B06" w:rsidP="00FE4B06">
      <w:pPr>
        <w:ind w:left="1440"/>
        <w:rPr>
          <w:rFonts w:cstheme="majorHAnsi"/>
          <w:color w:val="000000"/>
          <w:sz w:val="20"/>
          <w:szCs w:val="20"/>
          <w:shd w:val="clear" w:color="auto" w:fill="FFFFFF"/>
        </w:rPr>
      </w:pPr>
    </w:p>
    <w:p w14:paraId="556F9579" w14:textId="77777777" w:rsidR="00FE4B06" w:rsidRPr="00D60D16" w:rsidRDefault="00FE4B06" w:rsidP="00FE4B06">
      <w:pPr>
        <w:ind w:left="1440"/>
        <w:rPr>
          <w:rFonts w:cstheme="majorHAnsi"/>
          <w:color w:val="000000"/>
          <w:sz w:val="20"/>
          <w:szCs w:val="20"/>
          <w:shd w:val="clear" w:color="auto" w:fill="FFFFFF"/>
        </w:rPr>
      </w:pPr>
      <w:r w:rsidRPr="00D60D16">
        <w:rPr>
          <w:rFonts w:cstheme="majorHAnsi"/>
          <w:color w:val="000000"/>
          <w:sz w:val="20"/>
          <w:szCs w:val="20"/>
          <w:shd w:val="clear" w:color="auto" w:fill="FFFFFF"/>
        </w:rPr>
        <w:t>Hello and thank you for visiting our 2729 2</w:t>
      </w:r>
      <w:r w:rsidRPr="00D60D16">
        <w:rPr>
          <w:rFonts w:cstheme="majorHAnsi"/>
          <w:color w:val="000000"/>
          <w:sz w:val="20"/>
          <w:szCs w:val="20"/>
          <w:shd w:val="clear" w:color="auto" w:fill="FFFFFF"/>
          <w:vertAlign w:val="superscript"/>
        </w:rPr>
        <w:t>nd</w:t>
      </w:r>
      <w:r w:rsidRPr="00D60D16">
        <w:rPr>
          <w:rFonts w:cstheme="majorHAnsi"/>
          <w:color w:val="000000"/>
          <w:sz w:val="20"/>
          <w:szCs w:val="20"/>
          <w:shd w:val="clear" w:color="auto" w:fill="FFFFFF"/>
        </w:rPr>
        <w:t xml:space="preserve"> Ave Required Project Outreach page. Please feel free to leave your comments here. All comments will be documented and submitted to the City as part of this process and are considered public comment.</w:t>
      </w:r>
    </w:p>
    <w:p w14:paraId="34C62FAE" w14:textId="77777777" w:rsidR="00FE4B06" w:rsidRPr="00D60D16" w:rsidRDefault="00FE4B06" w:rsidP="00FE4B06">
      <w:pPr>
        <w:ind w:left="1440"/>
        <w:rPr>
          <w:rFonts w:cstheme="majorHAnsi"/>
          <w:color w:val="000000"/>
          <w:sz w:val="20"/>
          <w:szCs w:val="20"/>
          <w:shd w:val="clear" w:color="auto" w:fill="FFFFFF"/>
        </w:rPr>
      </w:pPr>
    </w:p>
    <w:p w14:paraId="321FEF31" w14:textId="77777777" w:rsidR="00FE4B06" w:rsidRPr="00D60D16" w:rsidRDefault="00FE4B06" w:rsidP="00FE4B06">
      <w:pPr>
        <w:ind w:left="1440"/>
        <w:rPr>
          <w:rFonts w:cstheme="majorHAnsi"/>
          <w:sz w:val="20"/>
          <w:szCs w:val="20"/>
        </w:rPr>
      </w:pPr>
      <w:r w:rsidRPr="00D60D16">
        <w:rPr>
          <w:rFonts w:cstheme="majorHAnsi"/>
          <w:color w:val="000000"/>
          <w:sz w:val="20"/>
          <w:szCs w:val="20"/>
          <w:shd w:val="clear" w:color="auto" w:fill="FFFFFF"/>
        </w:rPr>
        <w:t>27292ndAveProject@earlyDRoutreach.com</w:t>
      </w:r>
    </w:p>
    <w:p w14:paraId="0E28017F" w14:textId="77777777" w:rsidR="00FE4B06" w:rsidRPr="00D60D16" w:rsidRDefault="00FE4B06" w:rsidP="00FE4B06">
      <w:pPr>
        <w:rPr>
          <w:rFonts w:cstheme="majorHAnsi"/>
          <w:b/>
          <w:bCs/>
          <w:color w:val="000000"/>
          <w:sz w:val="20"/>
          <w:szCs w:val="20"/>
        </w:rPr>
      </w:pPr>
    </w:p>
    <w:p w14:paraId="2FCE1EAF" w14:textId="77777777" w:rsidR="00FE4B06" w:rsidRPr="00D60D16" w:rsidRDefault="00FE4B06" w:rsidP="00FE4B06">
      <w:pPr>
        <w:rPr>
          <w:rFonts w:cstheme="majorHAnsi"/>
          <w:b/>
          <w:bCs/>
          <w:color w:val="000000"/>
          <w:sz w:val="20"/>
          <w:szCs w:val="20"/>
        </w:rPr>
      </w:pPr>
      <w:r w:rsidRPr="00D60D16">
        <w:rPr>
          <w:rFonts w:cstheme="majorHAnsi"/>
          <w:b/>
          <w:bCs/>
          <w:color w:val="000000"/>
          <w:sz w:val="20"/>
          <w:szCs w:val="20"/>
        </w:rPr>
        <w:t xml:space="preserve">FORM: </w:t>
      </w:r>
      <w:r w:rsidRPr="00D60D16">
        <w:rPr>
          <w:rFonts w:cstheme="majorHAnsi"/>
          <w:b/>
          <w:bCs/>
          <w:color w:val="000000"/>
          <w:sz w:val="20"/>
          <w:szCs w:val="20"/>
        </w:rPr>
        <w:tab/>
      </w:r>
      <w:r w:rsidRPr="00D60D16">
        <w:rPr>
          <w:rFonts w:cstheme="majorHAnsi"/>
          <w:b/>
          <w:bCs/>
          <w:color w:val="000000"/>
          <w:sz w:val="20"/>
          <w:szCs w:val="20"/>
        </w:rPr>
        <w:tab/>
      </w:r>
    </w:p>
    <w:p w14:paraId="117BE63C" w14:textId="77777777" w:rsidR="00FE4B06" w:rsidRPr="00D60D16" w:rsidRDefault="00FE4B06" w:rsidP="00FE4B06">
      <w:pPr>
        <w:shd w:val="clear" w:color="auto" w:fill="FFFFFF"/>
        <w:spacing w:before="100" w:beforeAutospacing="1" w:after="100" w:afterAutospacing="1"/>
        <w:ind w:left="1440"/>
        <w:rPr>
          <w:rFonts w:cstheme="majorHAnsi"/>
          <w:b/>
          <w:bCs/>
          <w:color w:val="000000"/>
          <w:sz w:val="20"/>
          <w:szCs w:val="20"/>
        </w:rPr>
      </w:pPr>
      <w:r w:rsidRPr="00D60D16">
        <w:rPr>
          <w:rFonts w:cstheme="majorHAnsi"/>
          <w:b/>
          <w:bCs/>
          <w:noProof/>
          <w:color w:val="000000"/>
          <w:sz w:val="20"/>
          <w:szCs w:val="20"/>
        </w:rPr>
        <w:lastRenderedPageBreak/>
        <w:drawing>
          <wp:inline distT="0" distB="0" distL="0" distR="0" wp14:anchorId="1F0A5702" wp14:editId="3EF794E0">
            <wp:extent cx="3429000" cy="2392607"/>
            <wp:effectExtent l="0" t="0" r="0" b="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3501782" cy="2443391"/>
                    </a:xfrm>
                    <a:prstGeom prst="rect">
                      <a:avLst/>
                    </a:prstGeom>
                  </pic:spPr>
                </pic:pic>
              </a:graphicData>
            </a:graphic>
          </wp:inline>
        </w:drawing>
      </w:r>
    </w:p>
    <w:p w14:paraId="593C4A49"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b w:val="0"/>
          <w:bCs w:val="0"/>
          <w:color w:val="000000" w:themeColor="text1"/>
          <w:sz w:val="20"/>
          <w:szCs w:val="20"/>
        </w:rPr>
      </w:pPr>
      <w:r w:rsidRPr="00D60D16">
        <w:rPr>
          <w:rFonts w:asciiTheme="majorHAnsi" w:hAnsiTheme="majorHAnsi" w:cstheme="majorHAnsi"/>
          <w:iCs/>
          <w:color w:val="000000" w:themeColor="text1"/>
          <w:sz w:val="20"/>
          <w:szCs w:val="20"/>
        </w:rPr>
        <w:t>TEXT:</w:t>
      </w:r>
      <w:r w:rsidRPr="00D60D16">
        <w:rPr>
          <w:rFonts w:asciiTheme="majorHAnsi" w:hAnsiTheme="majorHAnsi" w:cstheme="majorHAnsi"/>
          <w:iCs/>
          <w:color w:val="000000" w:themeColor="text1"/>
          <w:sz w:val="20"/>
          <w:szCs w:val="20"/>
        </w:rPr>
        <w:tab/>
      </w:r>
      <w:r w:rsidRPr="00D60D16">
        <w:rPr>
          <w:rFonts w:asciiTheme="majorHAnsi" w:hAnsiTheme="majorHAnsi" w:cstheme="majorHAnsi"/>
          <w:b w:val="0"/>
          <w:bCs w:val="0"/>
          <w:color w:val="000000" w:themeColor="text1"/>
          <w:sz w:val="20"/>
          <w:szCs w:val="20"/>
        </w:rPr>
        <w:t>The flyer below was mailed to all households and businesses within a 500-foot radius of the project site.</w:t>
      </w:r>
    </w:p>
    <w:p w14:paraId="78FABF16"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b w:val="0"/>
          <w:bCs w:val="0"/>
          <w:color w:val="000000" w:themeColor="text1"/>
          <w:sz w:val="20"/>
          <w:szCs w:val="20"/>
        </w:rPr>
      </w:pPr>
    </w:p>
    <w:p w14:paraId="4681B6C3" w14:textId="77777777" w:rsidR="00FE4B06" w:rsidRPr="00D60D16" w:rsidRDefault="00FE4B06" w:rsidP="00FE4B06">
      <w:pPr>
        <w:pStyle w:val="Heading4"/>
        <w:shd w:val="clear" w:color="auto" w:fill="FFFFFF"/>
        <w:spacing w:before="0" w:beforeAutospacing="0" w:after="0" w:afterAutospacing="0"/>
        <w:ind w:left="1440" w:hanging="1440"/>
        <w:rPr>
          <w:rFonts w:asciiTheme="majorHAnsi" w:hAnsiTheme="majorHAnsi" w:cstheme="majorHAnsi"/>
          <w:b w:val="0"/>
          <w:bCs w:val="0"/>
          <w:color w:val="000000" w:themeColor="text1"/>
          <w:sz w:val="20"/>
          <w:szCs w:val="20"/>
        </w:rPr>
      </w:pPr>
      <w:r w:rsidRPr="00D60D16">
        <w:rPr>
          <w:rFonts w:asciiTheme="majorHAnsi" w:hAnsiTheme="majorHAnsi" w:cstheme="majorHAnsi"/>
          <w:color w:val="000000" w:themeColor="text1"/>
          <w:sz w:val="20"/>
          <w:szCs w:val="20"/>
        </w:rPr>
        <w:t>IMAGES:</w:t>
      </w:r>
      <w:r w:rsidRPr="00D60D16">
        <w:rPr>
          <w:rFonts w:asciiTheme="majorHAnsi" w:hAnsiTheme="majorHAnsi" w:cstheme="majorHAnsi"/>
          <w:b w:val="0"/>
          <w:bCs w:val="0"/>
          <w:color w:val="000000" w:themeColor="text1"/>
          <w:sz w:val="20"/>
          <w:szCs w:val="20"/>
        </w:rPr>
        <w:t xml:space="preserve"> </w:t>
      </w:r>
      <w:r w:rsidRPr="00D60D16">
        <w:rPr>
          <w:rFonts w:asciiTheme="majorHAnsi" w:hAnsiTheme="majorHAnsi" w:cstheme="majorHAnsi"/>
          <w:b w:val="0"/>
          <w:bCs w:val="0"/>
          <w:color w:val="000000" w:themeColor="text1"/>
          <w:sz w:val="20"/>
          <w:szCs w:val="20"/>
        </w:rPr>
        <w:tab/>
        <w:t>Flyer Image</w:t>
      </w:r>
    </w:p>
    <w:p w14:paraId="794D35C5" w14:textId="77777777" w:rsidR="00FE4B06" w:rsidRPr="00D60D16" w:rsidRDefault="00FE4B06" w:rsidP="00FE4B06">
      <w:pPr>
        <w:pStyle w:val="Heading4"/>
        <w:shd w:val="clear" w:color="auto" w:fill="FFFFFF"/>
        <w:spacing w:before="0" w:beforeAutospacing="0" w:after="0" w:afterAutospacing="0"/>
        <w:rPr>
          <w:rFonts w:asciiTheme="majorHAnsi" w:hAnsiTheme="majorHAnsi" w:cstheme="majorHAnsi"/>
          <w:b w:val="0"/>
          <w:bCs w:val="0"/>
          <w:color w:val="000000" w:themeColor="text1"/>
          <w:sz w:val="20"/>
          <w:szCs w:val="20"/>
        </w:rPr>
      </w:pPr>
    </w:p>
    <w:p w14:paraId="2214CC17" w14:textId="77777777" w:rsidR="00FE4B06" w:rsidRPr="00D60D16" w:rsidRDefault="00FE4B06" w:rsidP="00FE4B06">
      <w:pPr>
        <w:pStyle w:val="Heading2"/>
        <w:shd w:val="clear" w:color="auto" w:fill="FFFFFF"/>
        <w:ind w:left="1440"/>
        <w:rPr>
          <w:rFonts w:cstheme="majorHAnsi"/>
          <w:color w:val="000000" w:themeColor="text1"/>
          <w:sz w:val="20"/>
          <w:szCs w:val="20"/>
        </w:rPr>
      </w:pPr>
      <w:r w:rsidRPr="00D60D16">
        <w:rPr>
          <w:rFonts w:cstheme="majorHAnsi"/>
          <w:color w:val="000000" w:themeColor="text1"/>
          <w:sz w:val="20"/>
          <w:szCs w:val="20"/>
        </w:rPr>
        <w:t xml:space="preserve">Contact us. This outreach is part of the City of Seattle’s required outreach process, in advance of Design Review. Note that all calls and emails are returned within 2-3 business days and are subject to City of Seattle public disclosure. </w:t>
      </w:r>
    </w:p>
    <w:p w14:paraId="12E65C36" w14:textId="77777777" w:rsidR="00FE4B06" w:rsidRPr="00D60D16" w:rsidRDefault="00FE4B06" w:rsidP="00FE4B06">
      <w:pPr>
        <w:spacing w:line="276" w:lineRule="auto"/>
        <w:ind w:left="1440"/>
        <w:rPr>
          <w:rFonts w:cstheme="majorHAnsi"/>
          <w:color w:val="111111"/>
          <w:sz w:val="20"/>
          <w:szCs w:val="20"/>
          <w:shd w:val="clear" w:color="auto" w:fill="FFFFFF"/>
        </w:rPr>
      </w:pPr>
    </w:p>
    <w:p w14:paraId="2A6C2C88" w14:textId="77777777" w:rsidR="00FE4B06" w:rsidRPr="00D60D16" w:rsidRDefault="00FE4B06" w:rsidP="00FE4B06">
      <w:pPr>
        <w:ind w:left="1440"/>
        <w:rPr>
          <w:rFonts w:cstheme="majorHAnsi"/>
          <w:sz w:val="20"/>
          <w:szCs w:val="20"/>
        </w:rPr>
      </w:pPr>
      <w:r w:rsidRPr="00D60D16">
        <w:rPr>
          <w:rFonts w:cstheme="majorHAnsi"/>
          <w:color w:val="000000"/>
          <w:sz w:val="20"/>
          <w:szCs w:val="20"/>
          <w:shd w:val="clear" w:color="auto" w:fill="FFFFFF"/>
        </w:rPr>
        <w:t>27292ndAveProject@earlyDRoutreach.com</w:t>
      </w:r>
    </w:p>
    <w:p w14:paraId="12F517A1" w14:textId="77777777" w:rsidR="00FE4B06" w:rsidRPr="00D60D16" w:rsidRDefault="00FE4B06" w:rsidP="00FE4B06">
      <w:pPr>
        <w:rPr>
          <w:rStyle w:val="Strong"/>
          <w:rFonts w:cstheme="majorHAnsi"/>
          <w:b w:val="0"/>
          <w:bCs w:val="0"/>
          <w:color w:val="000000"/>
          <w:sz w:val="20"/>
          <w:szCs w:val="20"/>
        </w:rPr>
      </w:pPr>
    </w:p>
    <w:p w14:paraId="5F983422" w14:textId="77777777" w:rsidR="00FE4B06" w:rsidRPr="00D60D16" w:rsidRDefault="00FE4B06" w:rsidP="00FE4B06">
      <w:pPr>
        <w:rPr>
          <w:rFonts w:cstheme="majorHAnsi"/>
          <w:color w:val="000000" w:themeColor="text1"/>
          <w:sz w:val="20"/>
          <w:szCs w:val="20"/>
        </w:rPr>
      </w:pPr>
      <w:r w:rsidRPr="00D60D16">
        <w:rPr>
          <w:rStyle w:val="Strong"/>
          <w:rFonts w:cstheme="majorHAnsi"/>
          <w:color w:val="000000"/>
          <w:sz w:val="20"/>
          <w:szCs w:val="20"/>
        </w:rPr>
        <w:t>LINKS:</w:t>
      </w:r>
      <w:r w:rsidRPr="00D60D16">
        <w:rPr>
          <w:rStyle w:val="Strong"/>
          <w:rFonts w:cstheme="majorHAnsi"/>
          <w:color w:val="000000"/>
          <w:sz w:val="20"/>
          <w:szCs w:val="20"/>
        </w:rPr>
        <w:tab/>
      </w:r>
      <w:r w:rsidRPr="00D60D16">
        <w:rPr>
          <w:rStyle w:val="Strong"/>
          <w:rFonts w:cstheme="majorHAnsi"/>
          <w:color w:val="000000"/>
          <w:sz w:val="20"/>
          <w:szCs w:val="20"/>
        </w:rPr>
        <w:tab/>
      </w:r>
      <w:r w:rsidRPr="00D60D16">
        <w:rPr>
          <w:rFonts w:cstheme="majorHAnsi"/>
          <w:sz w:val="20"/>
          <w:szCs w:val="20"/>
        </w:rPr>
        <w:t>Email- 27292ndAveProject</w:t>
      </w:r>
      <w:r w:rsidRPr="00D60D16">
        <w:rPr>
          <w:rFonts w:cstheme="majorHAnsi"/>
          <w:color w:val="000000" w:themeColor="text1"/>
          <w:sz w:val="20"/>
          <w:szCs w:val="20"/>
        </w:rPr>
        <w:t xml:space="preserve">@earlyDRoutreach.com </w:t>
      </w:r>
    </w:p>
    <w:p w14:paraId="6D14E27A" w14:textId="77777777" w:rsidR="00FE4B06" w:rsidRPr="00D60D16" w:rsidRDefault="00FE4B06" w:rsidP="00FE4B06">
      <w:pPr>
        <w:rPr>
          <w:rStyle w:val="Strong"/>
          <w:rFonts w:cstheme="majorHAnsi"/>
          <w:b w:val="0"/>
          <w:bCs w:val="0"/>
          <w:color w:val="000000"/>
          <w:sz w:val="20"/>
          <w:szCs w:val="20"/>
        </w:rPr>
      </w:pPr>
    </w:p>
    <w:p w14:paraId="55415243" w14:textId="77777777" w:rsidR="00FE4B06" w:rsidRPr="00D60D16" w:rsidRDefault="00FE4B06" w:rsidP="00FE4B06">
      <w:pPr>
        <w:rPr>
          <w:rFonts w:cstheme="majorHAnsi"/>
          <w:sz w:val="20"/>
          <w:szCs w:val="20"/>
        </w:rPr>
      </w:pPr>
    </w:p>
    <w:p w14:paraId="45FDBC91" w14:textId="77777777" w:rsidR="00FE4B06" w:rsidRPr="00D60D16" w:rsidRDefault="00FE4B06" w:rsidP="00FE4B06">
      <w:pPr>
        <w:rPr>
          <w:rFonts w:cstheme="majorHAnsi"/>
          <w:b/>
          <w:bCs/>
          <w:iCs/>
          <w:color w:val="000000" w:themeColor="text1"/>
          <w:sz w:val="20"/>
          <w:szCs w:val="20"/>
          <w:u w:val="single"/>
        </w:rPr>
      </w:pPr>
      <w:r w:rsidRPr="00D60D16">
        <w:rPr>
          <w:rFonts w:cstheme="majorHAnsi"/>
          <w:b/>
          <w:bCs/>
          <w:iCs/>
          <w:color w:val="000000" w:themeColor="text1"/>
          <w:sz w:val="20"/>
          <w:szCs w:val="20"/>
          <w:u w:val="single"/>
        </w:rPr>
        <w:t>BUTTON:</w:t>
      </w:r>
      <w:r w:rsidRPr="00D60D16">
        <w:rPr>
          <w:rFonts w:cstheme="majorHAnsi"/>
          <w:b/>
          <w:bCs/>
          <w:iCs/>
          <w:color w:val="000000" w:themeColor="text1"/>
          <w:sz w:val="20"/>
          <w:szCs w:val="20"/>
          <w:u w:val="single"/>
        </w:rPr>
        <w:tab/>
        <w:t>LEARN MORE</w:t>
      </w:r>
    </w:p>
    <w:p w14:paraId="3237D38E" w14:textId="77777777" w:rsidR="00FE4B06" w:rsidRPr="00D60D16" w:rsidRDefault="00FE4B06" w:rsidP="00FE4B06">
      <w:pPr>
        <w:ind w:left="1440" w:hanging="1440"/>
        <w:rPr>
          <w:rFonts w:cstheme="majorHAnsi"/>
          <w:sz w:val="20"/>
          <w:szCs w:val="20"/>
        </w:rPr>
      </w:pPr>
    </w:p>
    <w:p w14:paraId="22BBB000" w14:textId="77777777" w:rsidR="00FE4B06" w:rsidRPr="00D60D16" w:rsidRDefault="00FE4B06" w:rsidP="00FE4B06">
      <w:pPr>
        <w:autoSpaceDE w:val="0"/>
        <w:autoSpaceDN w:val="0"/>
        <w:adjustRightInd w:val="0"/>
        <w:rPr>
          <w:rFonts w:eastAsiaTheme="minorHAnsi" w:cstheme="majorHAnsi"/>
          <w:sz w:val="20"/>
          <w:szCs w:val="20"/>
        </w:rPr>
      </w:pPr>
      <w:r w:rsidRPr="00D60D16">
        <w:rPr>
          <w:rFonts w:cstheme="majorHAnsi"/>
          <w:b/>
          <w:bCs/>
          <w:iCs/>
          <w:color w:val="000000" w:themeColor="text1"/>
          <w:sz w:val="20"/>
          <w:szCs w:val="20"/>
        </w:rPr>
        <w:t>TEXT:</w:t>
      </w:r>
      <w:r w:rsidRPr="00D60D16">
        <w:rPr>
          <w:rFonts w:cstheme="majorHAnsi"/>
          <w:b/>
          <w:bCs/>
          <w:iCs/>
          <w:color w:val="000000" w:themeColor="text1"/>
          <w:sz w:val="20"/>
          <w:szCs w:val="20"/>
        </w:rPr>
        <w:tab/>
      </w:r>
      <w:r w:rsidRPr="00D60D16">
        <w:rPr>
          <w:rFonts w:cstheme="majorHAnsi"/>
          <w:iCs/>
          <w:color w:val="000000" w:themeColor="text1"/>
          <w:sz w:val="20"/>
          <w:szCs w:val="20"/>
        </w:rPr>
        <w:tab/>
        <w:t>2729 2</w:t>
      </w:r>
      <w:r w:rsidRPr="00D60D16">
        <w:rPr>
          <w:rFonts w:cstheme="majorHAnsi"/>
          <w:iCs/>
          <w:color w:val="000000" w:themeColor="text1"/>
          <w:sz w:val="20"/>
          <w:szCs w:val="20"/>
          <w:vertAlign w:val="superscript"/>
        </w:rPr>
        <w:t>nd</w:t>
      </w:r>
      <w:r w:rsidRPr="00D60D16">
        <w:rPr>
          <w:rFonts w:cstheme="majorHAnsi"/>
          <w:iCs/>
          <w:color w:val="000000" w:themeColor="text1"/>
          <w:sz w:val="20"/>
          <w:szCs w:val="20"/>
        </w:rPr>
        <w:t xml:space="preserve"> Ave </w:t>
      </w:r>
      <w:r w:rsidRPr="00D60D16">
        <w:rPr>
          <w:rFonts w:eastAsiaTheme="minorHAnsi" w:cstheme="majorHAnsi"/>
          <w:sz w:val="20"/>
          <w:szCs w:val="20"/>
        </w:rPr>
        <w:t>Project</w:t>
      </w:r>
    </w:p>
    <w:p w14:paraId="155BB96F" w14:textId="77777777" w:rsidR="00FE4B06" w:rsidRPr="00D60D16" w:rsidRDefault="00FE4B06" w:rsidP="00FE4B06">
      <w:pPr>
        <w:autoSpaceDE w:val="0"/>
        <w:autoSpaceDN w:val="0"/>
        <w:adjustRightInd w:val="0"/>
        <w:rPr>
          <w:rFonts w:eastAsiaTheme="minorHAnsi" w:cstheme="majorHAnsi"/>
          <w:sz w:val="20"/>
          <w:szCs w:val="20"/>
        </w:rPr>
      </w:pPr>
      <w:r w:rsidRPr="00D60D16">
        <w:rPr>
          <w:rFonts w:eastAsiaTheme="minorHAnsi" w:cstheme="majorHAnsi"/>
          <w:sz w:val="20"/>
          <w:szCs w:val="20"/>
        </w:rPr>
        <w:tab/>
      </w:r>
      <w:r w:rsidRPr="00D60D16">
        <w:rPr>
          <w:rFonts w:eastAsiaTheme="minorHAnsi" w:cstheme="majorHAnsi"/>
          <w:sz w:val="20"/>
          <w:szCs w:val="20"/>
        </w:rPr>
        <w:tab/>
        <w:t>Project #: 3040529-LU</w:t>
      </w:r>
    </w:p>
    <w:p w14:paraId="7AE58B19" w14:textId="77777777" w:rsidR="00FE4B06" w:rsidRPr="00D60D16" w:rsidRDefault="00FE4B06" w:rsidP="00FE4B06">
      <w:pPr>
        <w:autoSpaceDE w:val="0"/>
        <w:autoSpaceDN w:val="0"/>
        <w:adjustRightInd w:val="0"/>
        <w:ind w:left="1440"/>
        <w:rPr>
          <w:rFonts w:eastAsiaTheme="minorHAnsi" w:cstheme="majorHAnsi"/>
          <w:sz w:val="20"/>
          <w:szCs w:val="20"/>
        </w:rPr>
      </w:pPr>
      <w:r w:rsidRPr="00D60D16">
        <w:rPr>
          <w:rFonts w:eastAsiaTheme="minorHAnsi" w:cstheme="majorHAnsi"/>
          <w:sz w:val="20"/>
          <w:szCs w:val="20"/>
        </w:rPr>
        <w:t>This outreach is part of the City of Seattle’s required outreach for design review. September 2023</w:t>
      </w:r>
    </w:p>
    <w:p w14:paraId="53162BA0" w14:textId="77777777" w:rsidR="00FE4B06" w:rsidRPr="00D60D16" w:rsidRDefault="00FE4B06" w:rsidP="00FE4B06">
      <w:pPr>
        <w:rPr>
          <w:rFonts w:cstheme="majorHAnsi"/>
          <w:iCs/>
          <w:color w:val="000000" w:themeColor="text1"/>
          <w:sz w:val="20"/>
          <w:szCs w:val="20"/>
        </w:rPr>
      </w:pPr>
    </w:p>
    <w:p w14:paraId="1494888C" w14:textId="77777777" w:rsidR="00FE4B06" w:rsidRPr="00D60D16" w:rsidRDefault="00FE4B06" w:rsidP="00FE4B06">
      <w:pPr>
        <w:ind w:left="720" w:firstLine="720"/>
        <w:rPr>
          <w:rFonts w:cstheme="majorHAnsi"/>
          <w:iCs/>
          <w:color w:val="000000" w:themeColor="text1"/>
          <w:sz w:val="20"/>
          <w:szCs w:val="20"/>
        </w:rPr>
      </w:pPr>
      <w:r w:rsidRPr="00D60D16">
        <w:rPr>
          <w:rFonts w:cstheme="majorHAnsi"/>
          <w:iCs/>
          <w:color w:val="000000" w:themeColor="text1"/>
          <w:sz w:val="20"/>
          <w:szCs w:val="20"/>
          <w:u w:val="single"/>
        </w:rPr>
        <w:t>Project Team</w:t>
      </w:r>
      <w:r w:rsidRPr="00D60D16">
        <w:rPr>
          <w:rFonts w:cstheme="majorHAnsi"/>
          <w:iCs/>
          <w:color w:val="000000" w:themeColor="text1"/>
          <w:sz w:val="20"/>
          <w:szCs w:val="20"/>
        </w:rPr>
        <w:tab/>
      </w:r>
    </w:p>
    <w:p w14:paraId="21471A29" w14:textId="77777777" w:rsidR="00FE4B06" w:rsidRPr="00D60D16" w:rsidRDefault="00FE4B06" w:rsidP="00FE4B06">
      <w:pPr>
        <w:ind w:left="720" w:firstLine="720"/>
        <w:rPr>
          <w:rFonts w:cstheme="majorHAnsi"/>
          <w:iCs/>
          <w:color w:val="000000" w:themeColor="text1"/>
          <w:sz w:val="20"/>
          <w:szCs w:val="20"/>
        </w:rPr>
      </w:pPr>
      <w:r w:rsidRPr="00D60D16">
        <w:rPr>
          <w:rFonts w:cstheme="majorHAnsi"/>
          <w:iCs/>
          <w:color w:val="000000" w:themeColor="text1"/>
          <w:sz w:val="20"/>
          <w:szCs w:val="20"/>
        </w:rPr>
        <w:t>Developer: Cavatina Group</w:t>
      </w:r>
    </w:p>
    <w:p w14:paraId="3FC34C52" w14:textId="77777777" w:rsidR="00FE4B06" w:rsidRPr="00D60D16" w:rsidRDefault="00FE4B06" w:rsidP="00FE4B06">
      <w:pPr>
        <w:ind w:left="720" w:firstLine="720"/>
        <w:rPr>
          <w:rFonts w:cstheme="majorHAnsi"/>
          <w:iCs/>
          <w:color w:val="000000" w:themeColor="text1"/>
          <w:sz w:val="20"/>
          <w:szCs w:val="20"/>
        </w:rPr>
      </w:pPr>
      <w:r w:rsidRPr="00D60D16">
        <w:rPr>
          <w:rFonts w:cstheme="majorHAnsi"/>
          <w:iCs/>
          <w:color w:val="000000" w:themeColor="text1"/>
          <w:sz w:val="20"/>
          <w:szCs w:val="20"/>
        </w:rPr>
        <w:t>Architect: Epstein</w:t>
      </w:r>
    </w:p>
    <w:p w14:paraId="4253ACD2" w14:textId="77777777" w:rsidR="00FE4B06" w:rsidRPr="00D60D16" w:rsidRDefault="00FE4B06" w:rsidP="00FE4B06">
      <w:pPr>
        <w:rPr>
          <w:rFonts w:cstheme="majorHAnsi"/>
          <w:iCs/>
          <w:color w:val="000000" w:themeColor="text1"/>
          <w:sz w:val="20"/>
          <w:szCs w:val="20"/>
        </w:rPr>
      </w:pPr>
    </w:p>
    <w:p w14:paraId="1F19D5A0" w14:textId="77777777" w:rsidR="00FE4B06" w:rsidRPr="00D60D16" w:rsidRDefault="00FE4B06" w:rsidP="00FE4B06">
      <w:pPr>
        <w:rPr>
          <w:rFonts w:cstheme="majorHAnsi"/>
          <w:iCs/>
          <w:color w:val="000000" w:themeColor="text1"/>
          <w:sz w:val="20"/>
          <w:szCs w:val="20"/>
          <w:u w:val="single"/>
        </w:rPr>
      </w:pPr>
      <w:r w:rsidRPr="00D60D16">
        <w:rPr>
          <w:rFonts w:cstheme="majorHAnsi"/>
          <w:iCs/>
          <w:color w:val="000000" w:themeColor="text1"/>
          <w:sz w:val="20"/>
          <w:szCs w:val="20"/>
        </w:rPr>
        <w:tab/>
      </w:r>
      <w:r w:rsidRPr="00D60D16">
        <w:rPr>
          <w:rFonts w:cstheme="majorHAnsi"/>
          <w:iCs/>
          <w:color w:val="000000" w:themeColor="text1"/>
          <w:sz w:val="20"/>
          <w:szCs w:val="20"/>
        </w:rPr>
        <w:tab/>
      </w:r>
      <w:r w:rsidRPr="00D60D16">
        <w:rPr>
          <w:rFonts w:cstheme="majorHAnsi"/>
          <w:iCs/>
          <w:color w:val="000000" w:themeColor="text1"/>
          <w:sz w:val="20"/>
          <w:szCs w:val="20"/>
          <w:u w:val="single"/>
        </w:rPr>
        <w:t>Project Vision</w:t>
      </w:r>
    </w:p>
    <w:p w14:paraId="3D250CBA" w14:textId="30F1639D" w:rsidR="00FE4B06" w:rsidRPr="00D60D16" w:rsidRDefault="00FE4B06" w:rsidP="00FE4B06">
      <w:pPr>
        <w:ind w:left="1440"/>
        <w:rPr>
          <w:rFonts w:cstheme="majorHAnsi"/>
          <w:color w:val="000000"/>
          <w:sz w:val="20"/>
          <w:szCs w:val="20"/>
        </w:rPr>
      </w:pPr>
      <w:r w:rsidRPr="00D60D16">
        <w:rPr>
          <w:rFonts w:cstheme="majorHAnsi"/>
          <w:color w:val="000000"/>
          <w:sz w:val="20"/>
          <w:szCs w:val="20"/>
        </w:rPr>
        <w:t xml:space="preserve">This project proposes construction of a new 13-story apartment building atop a podium with first-floor retail and one level of below-grade parking. The existing building will be demolished. </w:t>
      </w:r>
    </w:p>
    <w:p w14:paraId="51661ED9" w14:textId="77777777" w:rsidR="00FE4B06" w:rsidRPr="00D60D16" w:rsidRDefault="00FE4B06" w:rsidP="00FE4B06">
      <w:pPr>
        <w:rPr>
          <w:rFonts w:cstheme="majorHAnsi"/>
          <w:color w:val="000000"/>
          <w:sz w:val="20"/>
          <w:szCs w:val="20"/>
        </w:rPr>
      </w:pPr>
      <w:r w:rsidRPr="00D60D16">
        <w:rPr>
          <w:rFonts w:cstheme="majorHAnsi"/>
          <w:color w:val="000000"/>
          <w:sz w:val="20"/>
          <w:szCs w:val="20"/>
        </w:rPr>
        <w:t> </w:t>
      </w:r>
    </w:p>
    <w:p w14:paraId="55BA5E85" w14:textId="77777777" w:rsidR="00FE4B06" w:rsidRPr="00D60D16" w:rsidRDefault="00FE4B06" w:rsidP="00FE4B06">
      <w:pPr>
        <w:ind w:left="720" w:firstLine="720"/>
        <w:rPr>
          <w:rFonts w:cstheme="majorHAnsi"/>
          <w:iCs/>
          <w:color w:val="000000" w:themeColor="text1"/>
          <w:sz w:val="20"/>
          <w:szCs w:val="20"/>
          <w:u w:val="single"/>
        </w:rPr>
      </w:pPr>
      <w:r w:rsidRPr="00D60D16">
        <w:rPr>
          <w:rFonts w:cstheme="majorHAnsi"/>
          <w:iCs/>
          <w:color w:val="000000" w:themeColor="text1"/>
          <w:sz w:val="20"/>
          <w:szCs w:val="20"/>
          <w:u w:val="single"/>
        </w:rPr>
        <w:t>Estimated Project Timeline:</w:t>
      </w:r>
    </w:p>
    <w:p w14:paraId="69C8FF89" w14:textId="77777777" w:rsidR="00FE4B06" w:rsidRPr="00D60D16" w:rsidRDefault="00FE4B06" w:rsidP="00FE4B06">
      <w:pPr>
        <w:rPr>
          <w:rFonts w:cstheme="majorHAnsi"/>
          <w:iCs/>
          <w:color w:val="000000" w:themeColor="text1"/>
          <w:sz w:val="20"/>
          <w:szCs w:val="20"/>
        </w:rPr>
      </w:pPr>
      <w:r w:rsidRPr="00D60D16">
        <w:rPr>
          <w:rFonts w:cstheme="majorHAnsi"/>
          <w:iCs/>
          <w:color w:val="000000" w:themeColor="text1"/>
          <w:sz w:val="20"/>
          <w:szCs w:val="20"/>
        </w:rPr>
        <w:tab/>
      </w:r>
      <w:r w:rsidRPr="00D60D16">
        <w:rPr>
          <w:rFonts w:cstheme="majorHAnsi"/>
          <w:iCs/>
          <w:color w:val="000000" w:themeColor="text1"/>
          <w:sz w:val="20"/>
          <w:szCs w:val="20"/>
        </w:rPr>
        <w:tab/>
        <w:t>Permitting/Entitlement: Now – August 2025</w:t>
      </w:r>
    </w:p>
    <w:p w14:paraId="5F002833" w14:textId="77777777" w:rsidR="00FE4B06" w:rsidRPr="00D60D16" w:rsidRDefault="00FE4B06" w:rsidP="00FE4B06">
      <w:pPr>
        <w:rPr>
          <w:rFonts w:cstheme="majorHAnsi"/>
          <w:iCs/>
          <w:color w:val="000000" w:themeColor="text1"/>
          <w:sz w:val="20"/>
          <w:szCs w:val="20"/>
        </w:rPr>
      </w:pPr>
      <w:r w:rsidRPr="00D60D16">
        <w:rPr>
          <w:rFonts w:cstheme="majorHAnsi"/>
          <w:iCs/>
          <w:color w:val="000000" w:themeColor="text1"/>
          <w:sz w:val="20"/>
          <w:szCs w:val="20"/>
        </w:rPr>
        <w:tab/>
      </w:r>
      <w:r w:rsidRPr="00D60D16">
        <w:rPr>
          <w:rFonts w:cstheme="majorHAnsi"/>
          <w:iCs/>
          <w:color w:val="000000" w:themeColor="text1"/>
          <w:sz w:val="20"/>
          <w:szCs w:val="20"/>
        </w:rPr>
        <w:tab/>
        <w:t>Construction Starting: Fall 2025</w:t>
      </w:r>
    </w:p>
    <w:p w14:paraId="241308EA" w14:textId="77777777" w:rsidR="00FE4B06" w:rsidRPr="00D60D16" w:rsidRDefault="00FE4B06" w:rsidP="00FE4B06">
      <w:pPr>
        <w:rPr>
          <w:rFonts w:cstheme="majorHAnsi"/>
          <w:iCs/>
          <w:color w:val="000000" w:themeColor="text1"/>
          <w:sz w:val="20"/>
          <w:szCs w:val="20"/>
        </w:rPr>
      </w:pPr>
      <w:r w:rsidRPr="00D60D16">
        <w:rPr>
          <w:rFonts w:cstheme="majorHAnsi"/>
          <w:iCs/>
          <w:color w:val="000000" w:themeColor="text1"/>
          <w:sz w:val="20"/>
          <w:szCs w:val="20"/>
        </w:rPr>
        <w:tab/>
      </w:r>
      <w:r w:rsidRPr="00D60D16">
        <w:rPr>
          <w:rFonts w:cstheme="majorHAnsi"/>
          <w:iCs/>
          <w:color w:val="000000" w:themeColor="text1"/>
          <w:sz w:val="20"/>
          <w:szCs w:val="20"/>
        </w:rPr>
        <w:tab/>
        <w:t>Construction Completion: May 2027</w:t>
      </w:r>
    </w:p>
    <w:p w14:paraId="0949D16D" w14:textId="77777777" w:rsidR="00FE4B06" w:rsidRPr="00D60D16" w:rsidRDefault="00FE4B06" w:rsidP="00FE4B06">
      <w:pPr>
        <w:rPr>
          <w:rFonts w:cstheme="majorHAnsi"/>
          <w:iCs/>
          <w:color w:val="000000" w:themeColor="text1"/>
          <w:sz w:val="20"/>
          <w:szCs w:val="20"/>
        </w:rPr>
      </w:pPr>
      <w:r w:rsidRPr="00D60D16">
        <w:rPr>
          <w:rFonts w:cstheme="majorHAnsi"/>
          <w:iCs/>
          <w:color w:val="000000" w:themeColor="text1"/>
          <w:sz w:val="20"/>
          <w:szCs w:val="20"/>
        </w:rPr>
        <w:tab/>
      </w:r>
      <w:r w:rsidRPr="00D60D16">
        <w:rPr>
          <w:rFonts w:cstheme="majorHAnsi"/>
          <w:iCs/>
          <w:color w:val="000000" w:themeColor="text1"/>
          <w:sz w:val="20"/>
          <w:szCs w:val="20"/>
        </w:rPr>
        <w:tab/>
      </w:r>
    </w:p>
    <w:p w14:paraId="6FF402F5" w14:textId="77777777" w:rsidR="00FE4B06" w:rsidRPr="00D60D16" w:rsidRDefault="00FE4B06" w:rsidP="00FE4B06">
      <w:pPr>
        <w:ind w:left="720" w:firstLine="720"/>
        <w:rPr>
          <w:rFonts w:cstheme="majorHAnsi"/>
          <w:iCs/>
          <w:color w:val="000000" w:themeColor="text1"/>
          <w:sz w:val="20"/>
          <w:szCs w:val="20"/>
          <w:u w:val="single"/>
        </w:rPr>
      </w:pPr>
    </w:p>
    <w:p w14:paraId="7F227254" w14:textId="77777777" w:rsidR="00FE4B06" w:rsidRPr="00D60D16" w:rsidRDefault="00FE4B06" w:rsidP="00FE4B06">
      <w:pPr>
        <w:ind w:left="720" w:firstLine="720"/>
        <w:rPr>
          <w:rFonts w:cstheme="majorHAnsi"/>
          <w:iCs/>
          <w:color w:val="000000" w:themeColor="text1"/>
          <w:sz w:val="20"/>
          <w:szCs w:val="20"/>
          <w:u w:val="single"/>
        </w:rPr>
      </w:pPr>
      <w:r w:rsidRPr="00D60D16">
        <w:rPr>
          <w:rFonts w:cstheme="majorHAnsi"/>
          <w:iCs/>
          <w:color w:val="000000" w:themeColor="text1"/>
          <w:sz w:val="20"/>
          <w:szCs w:val="20"/>
          <w:u w:val="single"/>
        </w:rPr>
        <w:t>Zoning</w:t>
      </w:r>
    </w:p>
    <w:p w14:paraId="6788EE22" w14:textId="77777777" w:rsidR="00FE4B06" w:rsidRPr="00D60D16" w:rsidRDefault="00FE4B06" w:rsidP="00FE4B06">
      <w:pPr>
        <w:rPr>
          <w:rFonts w:cstheme="majorHAnsi"/>
          <w:iCs/>
          <w:color w:val="000000" w:themeColor="text1"/>
          <w:sz w:val="20"/>
          <w:szCs w:val="20"/>
          <w:u w:val="single"/>
        </w:rPr>
      </w:pPr>
    </w:p>
    <w:p w14:paraId="0B2484AB" w14:textId="77777777" w:rsidR="00FE4B06" w:rsidRPr="00D60D16" w:rsidRDefault="00FE4B06" w:rsidP="00FE4B06">
      <w:pPr>
        <w:ind w:left="720" w:firstLine="720"/>
        <w:rPr>
          <w:rFonts w:cstheme="majorHAnsi"/>
          <w:iCs/>
          <w:color w:val="000000" w:themeColor="text1"/>
          <w:sz w:val="20"/>
          <w:szCs w:val="20"/>
          <w:u w:val="single"/>
        </w:rPr>
      </w:pPr>
      <w:r w:rsidRPr="00D60D16">
        <w:rPr>
          <w:rFonts w:cstheme="majorHAnsi"/>
          <w:iCs/>
          <w:color w:val="000000" w:themeColor="text1"/>
          <w:sz w:val="20"/>
          <w:szCs w:val="20"/>
          <w:u w:val="single"/>
        </w:rPr>
        <w:lastRenderedPageBreak/>
        <w:t>Site Plan</w:t>
      </w:r>
    </w:p>
    <w:p w14:paraId="13024055" w14:textId="77777777" w:rsidR="00FE4B06" w:rsidRPr="00D60D16" w:rsidRDefault="00FE4B06" w:rsidP="00FE4B06">
      <w:pPr>
        <w:rPr>
          <w:rFonts w:cstheme="majorHAnsi"/>
          <w:iCs/>
          <w:color w:val="000000" w:themeColor="text1"/>
          <w:sz w:val="20"/>
          <w:szCs w:val="20"/>
        </w:rPr>
      </w:pPr>
    </w:p>
    <w:p w14:paraId="586AB6CC" w14:textId="77777777" w:rsidR="00FE4B06" w:rsidRPr="00D60D16" w:rsidRDefault="00FE4B06" w:rsidP="00FE4B06">
      <w:pPr>
        <w:rPr>
          <w:rFonts w:cstheme="majorHAnsi"/>
          <w:iCs/>
          <w:color w:val="000000" w:themeColor="text1"/>
          <w:sz w:val="20"/>
          <w:szCs w:val="20"/>
          <w:highlight w:val="yellow"/>
        </w:rPr>
      </w:pPr>
      <w:r w:rsidRPr="00D60D16">
        <w:rPr>
          <w:rFonts w:cstheme="majorHAnsi"/>
          <w:b/>
          <w:bCs/>
          <w:iCs/>
          <w:color w:val="000000" w:themeColor="text1"/>
          <w:sz w:val="20"/>
          <w:szCs w:val="20"/>
        </w:rPr>
        <w:t>IMAGES:</w:t>
      </w:r>
      <w:r w:rsidRPr="00D60D16">
        <w:rPr>
          <w:rFonts w:cstheme="majorHAnsi"/>
          <w:b/>
          <w:bCs/>
          <w:iCs/>
          <w:color w:val="000000" w:themeColor="text1"/>
          <w:sz w:val="20"/>
          <w:szCs w:val="20"/>
        </w:rPr>
        <w:tab/>
      </w:r>
      <w:r w:rsidRPr="00D60D16">
        <w:rPr>
          <w:rFonts w:cstheme="majorHAnsi"/>
          <w:iCs/>
          <w:color w:val="000000" w:themeColor="text1"/>
          <w:sz w:val="20"/>
          <w:szCs w:val="20"/>
        </w:rPr>
        <w:t>Zoning</w:t>
      </w:r>
    </w:p>
    <w:p w14:paraId="10F3999D" w14:textId="77777777" w:rsidR="00FE4B06" w:rsidRPr="00D60D16" w:rsidRDefault="00FE4B06" w:rsidP="00FE4B06">
      <w:pPr>
        <w:ind w:left="720" w:firstLine="720"/>
        <w:rPr>
          <w:rFonts w:cstheme="majorHAnsi"/>
          <w:iCs/>
          <w:color w:val="000000" w:themeColor="text1"/>
          <w:sz w:val="20"/>
          <w:szCs w:val="20"/>
        </w:rPr>
      </w:pPr>
      <w:r w:rsidRPr="00D60D16">
        <w:rPr>
          <w:rFonts w:cstheme="majorHAnsi"/>
          <w:iCs/>
          <w:color w:val="000000" w:themeColor="text1"/>
          <w:sz w:val="20"/>
          <w:szCs w:val="20"/>
        </w:rPr>
        <w:t>Site Plan</w:t>
      </w:r>
    </w:p>
    <w:p w14:paraId="6C58C5EB" w14:textId="77777777" w:rsidR="00FE4B06" w:rsidRPr="00D60D16" w:rsidRDefault="00FE4B06" w:rsidP="00FE4B06">
      <w:pPr>
        <w:ind w:left="720" w:firstLine="720"/>
        <w:rPr>
          <w:rFonts w:cstheme="majorHAnsi"/>
          <w:iCs/>
          <w:color w:val="000000" w:themeColor="text1"/>
          <w:sz w:val="20"/>
          <w:szCs w:val="20"/>
        </w:rPr>
      </w:pPr>
    </w:p>
    <w:p w14:paraId="24ADB6D1" w14:textId="77777777" w:rsidR="00FE4B06" w:rsidRPr="00D60D16" w:rsidRDefault="00FE4B06" w:rsidP="00FE4B06">
      <w:pPr>
        <w:rPr>
          <w:rFonts w:cstheme="majorHAnsi"/>
          <w:sz w:val="20"/>
          <w:szCs w:val="20"/>
        </w:rPr>
      </w:pPr>
      <w:r w:rsidRPr="00D60D16">
        <w:rPr>
          <w:rFonts w:cstheme="majorHAnsi"/>
          <w:b/>
          <w:bCs/>
          <w:color w:val="000000" w:themeColor="text1"/>
          <w:sz w:val="20"/>
          <w:szCs w:val="20"/>
        </w:rPr>
        <w:t>LINK:</w:t>
      </w:r>
      <w:r w:rsidRPr="00D60D16">
        <w:rPr>
          <w:rFonts w:cstheme="majorHAnsi"/>
          <w:color w:val="000000" w:themeColor="text1"/>
          <w:sz w:val="20"/>
          <w:szCs w:val="20"/>
        </w:rPr>
        <w:t xml:space="preserve"> </w:t>
      </w:r>
      <w:r w:rsidRPr="00D60D16">
        <w:rPr>
          <w:rFonts w:cstheme="majorHAnsi"/>
          <w:color w:val="000000" w:themeColor="text1"/>
          <w:sz w:val="20"/>
          <w:szCs w:val="20"/>
        </w:rPr>
        <w:tab/>
      </w:r>
      <w:r w:rsidRPr="00D60D16">
        <w:rPr>
          <w:rFonts w:cstheme="majorHAnsi"/>
          <w:color w:val="000000" w:themeColor="text1"/>
          <w:sz w:val="20"/>
          <w:szCs w:val="20"/>
        </w:rPr>
        <w:tab/>
      </w:r>
      <w:r w:rsidRPr="00D60D16">
        <w:rPr>
          <w:rFonts w:cstheme="majorHAnsi"/>
          <w:sz w:val="20"/>
          <w:szCs w:val="20"/>
        </w:rPr>
        <w:t>none</w:t>
      </w:r>
    </w:p>
    <w:p w14:paraId="374B3FE0" w14:textId="77777777" w:rsidR="00FE4B06" w:rsidRPr="00D60D16" w:rsidRDefault="00FE4B06" w:rsidP="00FE4B06">
      <w:pPr>
        <w:rPr>
          <w:rFonts w:cstheme="majorHAnsi"/>
          <w:iCs/>
          <w:color w:val="000000" w:themeColor="text1"/>
          <w:sz w:val="20"/>
          <w:szCs w:val="20"/>
        </w:rPr>
      </w:pPr>
    </w:p>
    <w:p w14:paraId="5CDE46F2" w14:textId="77777777" w:rsidR="00FE4B06" w:rsidRPr="00D60D16" w:rsidRDefault="00FE4B06" w:rsidP="00FE4B06">
      <w:pPr>
        <w:rPr>
          <w:rFonts w:cstheme="majorHAnsi"/>
          <w:bCs/>
          <w:sz w:val="20"/>
          <w:szCs w:val="20"/>
        </w:rPr>
      </w:pPr>
      <w:r w:rsidRPr="00D60D16">
        <w:rPr>
          <w:rFonts w:cstheme="majorHAnsi"/>
          <w:b/>
          <w:sz w:val="20"/>
          <w:szCs w:val="20"/>
        </w:rPr>
        <w:t>PAGE URL:</w:t>
      </w:r>
      <w:r w:rsidRPr="00D60D16">
        <w:rPr>
          <w:rFonts w:cstheme="majorHAnsi"/>
          <w:bCs/>
          <w:sz w:val="20"/>
          <w:szCs w:val="20"/>
        </w:rPr>
        <w:t xml:space="preserve"> </w:t>
      </w:r>
      <w:r w:rsidRPr="00D60D16">
        <w:rPr>
          <w:rFonts w:cstheme="majorHAnsi"/>
          <w:bCs/>
          <w:sz w:val="20"/>
          <w:szCs w:val="20"/>
        </w:rPr>
        <w:tab/>
        <w:t>www.27292ndAveProject.com/project-overview</w:t>
      </w:r>
    </w:p>
    <w:p w14:paraId="56549232" w14:textId="77777777" w:rsidR="00FE4B06" w:rsidRPr="00D60D16" w:rsidRDefault="00FE4B06" w:rsidP="00FE4B06">
      <w:pPr>
        <w:rPr>
          <w:rFonts w:cstheme="majorHAnsi"/>
          <w:iCs/>
          <w:color w:val="000000" w:themeColor="text1"/>
          <w:sz w:val="20"/>
          <w:szCs w:val="20"/>
        </w:rPr>
      </w:pPr>
    </w:p>
    <w:p w14:paraId="057971AB" w14:textId="77777777" w:rsidR="00FE4B06" w:rsidRPr="00FE4B06" w:rsidRDefault="00FE4B06" w:rsidP="00FE4B06">
      <w:pPr>
        <w:ind w:left="1440" w:hanging="1440"/>
        <w:rPr>
          <w:rFonts w:cstheme="majorHAnsi"/>
        </w:rPr>
      </w:pPr>
    </w:p>
    <w:p w14:paraId="40037D0F" w14:textId="77777777" w:rsidR="00FE4B06" w:rsidRPr="00FE4B06" w:rsidRDefault="00FE4B06">
      <w:pPr>
        <w:rPr>
          <w:rFonts w:cstheme="majorHAnsi"/>
          <w:b/>
          <w:color w:val="000000" w:themeColor="text1"/>
          <w:sz w:val="20"/>
          <w:szCs w:val="20"/>
          <w:u w:val="single"/>
        </w:rPr>
      </w:pPr>
      <w:r w:rsidRPr="00FE4B06">
        <w:rPr>
          <w:rFonts w:cstheme="majorHAnsi"/>
          <w:b/>
          <w:color w:val="000000" w:themeColor="text1"/>
          <w:sz w:val="20"/>
          <w:szCs w:val="20"/>
          <w:u w:val="single"/>
        </w:rPr>
        <w:br w:type="page"/>
      </w:r>
    </w:p>
    <w:p w14:paraId="783BB346" w14:textId="62A3C683" w:rsidR="001F601C" w:rsidRDefault="001F601C" w:rsidP="00FA7E44">
      <w:pPr>
        <w:jc w:val="center"/>
        <w:rPr>
          <w:b/>
          <w:color w:val="000000" w:themeColor="text1"/>
          <w:sz w:val="20"/>
          <w:szCs w:val="20"/>
          <w:u w:val="single"/>
        </w:rPr>
      </w:pPr>
      <w:r w:rsidRPr="001F601C">
        <w:rPr>
          <w:b/>
          <w:color w:val="000000" w:themeColor="text1"/>
          <w:sz w:val="20"/>
          <w:szCs w:val="20"/>
          <w:u w:val="single"/>
        </w:rPr>
        <w:lastRenderedPageBreak/>
        <w:t>WEBSITE IMAGES</w:t>
      </w:r>
    </w:p>
    <w:p w14:paraId="0119A188" w14:textId="77777777" w:rsidR="00690082" w:rsidRDefault="00690082" w:rsidP="00FA7E44">
      <w:pPr>
        <w:jc w:val="center"/>
        <w:rPr>
          <w:b/>
          <w:color w:val="000000" w:themeColor="text1"/>
          <w:sz w:val="20"/>
          <w:szCs w:val="20"/>
          <w:u w:val="single"/>
        </w:rPr>
      </w:pPr>
    </w:p>
    <w:p w14:paraId="6D158FE0" w14:textId="1050400E" w:rsidR="00D60D16" w:rsidRPr="00D60D16" w:rsidRDefault="00D60D16" w:rsidP="00FA7E44">
      <w:pPr>
        <w:jc w:val="center"/>
        <w:rPr>
          <w:bCs/>
          <w:color w:val="000000" w:themeColor="text1"/>
          <w:sz w:val="20"/>
          <w:szCs w:val="20"/>
          <w:u w:val="single"/>
        </w:rPr>
      </w:pPr>
      <w:r w:rsidRPr="00D60D16">
        <w:rPr>
          <w:bCs/>
          <w:color w:val="000000" w:themeColor="text1"/>
          <w:sz w:val="20"/>
          <w:szCs w:val="20"/>
          <w:u w:val="single"/>
        </w:rPr>
        <w:t>Home Page</w:t>
      </w:r>
    </w:p>
    <w:p w14:paraId="262532BD" w14:textId="77777777" w:rsidR="00D60D16" w:rsidRDefault="00D60D16" w:rsidP="00FA7E44">
      <w:pPr>
        <w:jc w:val="center"/>
        <w:rPr>
          <w:b/>
          <w:color w:val="000000" w:themeColor="text1"/>
          <w:sz w:val="20"/>
          <w:szCs w:val="20"/>
          <w:u w:val="single"/>
        </w:rPr>
      </w:pPr>
    </w:p>
    <w:p w14:paraId="03F7D266" w14:textId="0AA2F4C6" w:rsidR="001F601C" w:rsidRDefault="00D60D16" w:rsidP="00D60D16">
      <w:pPr>
        <w:jc w:val="center"/>
        <w:rPr>
          <w:b/>
          <w:color w:val="000000" w:themeColor="text1"/>
          <w:sz w:val="20"/>
          <w:szCs w:val="20"/>
        </w:rPr>
      </w:pPr>
      <w:r w:rsidRPr="00D60D16">
        <w:rPr>
          <w:b/>
          <w:noProof/>
          <w:color w:val="000000" w:themeColor="text1"/>
          <w:sz w:val="20"/>
          <w:szCs w:val="20"/>
        </w:rPr>
        <w:drawing>
          <wp:inline distT="0" distB="0" distL="0" distR="0" wp14:anchorId="28950894" wp14:editId="068888DF">
            <wp:extent cx="1828800" cy="2005232"/>
            <wp:effectExtent l="0" t="0" r="0" b="1905"/>
            <wp:docPr id="179995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952748" name=""/>
                    <pic:cNvPicPr/>
                  </pic:nvPicPr>
                  <pic:blipFill>
                    <a:blip r:embed="rId15" cstate="email">
                      <a:extLst>
                        <a:ext uri="{28A0092B-C50C-407E-A947-70E740481C1C}">
                          <a14:useLocalDpi xmlns:a14="http://schemas.microsoft.com/office/drawing/2010/main"/>
                        </a:ext>
                      </a:extLst>
                    </a:blip>
                    <a:stretch>
                      <a:fillRect/>
                    </a:stretch>
                  </pic:blipFill>
                  <pic:spPr>
                    <a:xfrm>
                      <a:off x="0" y="0"/>
                      <a:ext cx="1828800" cy="2005232"/>
                    </a:xfrm>
                    <a:prstGeom prst="rect">
                      <a:avLst/>
                    </a:prstGeom>
                  </pic:spPr>
                </pic:pic>
              </a:graphicData>
            </a:graphic>
          </wp:inline>
        </w:drawing>
      </w:r>
    </w:p>
    <w:p w14:paraId="10CFC0C4" w14:textId="6903507D" w:rsidR="00D60D16" w:rsidRDefault="00D60D16" w:rsidP="00D60D16">
      <w:pPr>
        <w:jc w:val="center"/>
        <w:rPr>
          <w:b/>
          <w:color w:val="000000" w:themeColor="text1"/>
          <w:sz w:val="20"/>
          <w:szCs w:val="20"/>
        </w:rPr>
      </w:pPr>
      <w:r w:rsidRPr="00D60D16">
        <w:rPr>
          <w:b/>
          <w:noProof/>
          <w:color w:val="000000" w:themeColor="text1"/>
          <w:sz w:val="20"/>
          <w:szCs w:val="20"/>
        </w:rPr>
        <w:drawing>
          <wp:inline distT="0" distB="0" distL="0" distR="0" wp14:anchorId="3F33B522" wp14:editId="15EED5B0">
            <wp:extent cx="1828800" cy="1257300"/>
            <wp:effectExtent l="0" t="0" r="0" b="0"/>
            <wp:docPr id="2535141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4169" name="Picture 1" descr="A screenshot of a computer&#10;&#10;Description automatically generated"/>
                    <pic:cNvPicPr/>
                  </pic:nvPicPr>
                  <pic:blipFill>
                    <a:blip r:embed="rId16" cstate="email">
                      <a:extLst>
                        <a:ext uri="{28A0092B-C50C-407E-A947-70E740481C1C}">
                          <a14:useLocalDpi xmlns:a14="http://schemas.microsoft.com/office/drawing/2010/main"/>
                        </a:ext>
                      </a:extLst>
                    </a:blip>
                    <a:stretch>
                      <a:fillRect/>
                    </a:stretch>
                  </pic:blipFill>
                  <pic:spPr>
                    <a:xfrm>
                      <a:off x="0" y="0"/>
                      <a:ext cx="1828800" cy="1257300"/>
                    </a:xfrm>
                    <a:prstGeom prst="rect">
                      <a:avLst/>
                    </a:prstGeom>
                  </pic:spPr>
                </pic:pic>
              </a:graphicData>
            </a:graphic>
          </wp:inline>
        </w:drawing>
      </w:r>
    </w:p>
    <w:p w14:paraId="15914C3E" w14:textId="73F698C5" w:rsidR="00D60D16" w:rsidRDefault="00D60D16" w:rsidP="00D60D16">
      <w:pPr>
        <w:jc w:val="center"/>
        <w:rPr>
          <w:b/>
          <w:color w:val="000000" w:themeColor="text1"/>
          <w:sz w:val="20"/>
          <w:szCs w:val="20"/>
        </w:rPr>
      </w:pPr>
      <w:r w:rsidRPr="00D60D16">
        <w:rPr>
          <w:b/>
          <w:noProof/>
          <w:color w:val="000000" w:themeColor="text1"/>
          <w:sz w:val="20"/>
          <w:szCs w:val="20"/>
        </w:rPr>
        <w:drawing>
          <wp:inline distT="0" distB="0" distL="0" distR="0" wp14:anchorId="564FAF15" wp14:editId="0A1D0253">
            <wp:extent cx="1828800" cy="1766668"/>
            <wp:effectExtent l="0" t="0" r="0" b="0"/>
            <wp:docPr id="835323153"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23153" name="Picture 1" descr="A screenshot of a web page&#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1828800" cy="1766668"/>
                    </a:xfrm>
                    <a:prstGeom prst="rect">
                      <a:avLst/>
                    </a:prstGeom>
                  </pic:spPr>
                </pic:pic>
              </a:graphicData>
            </a:graphic>
          </wp:inline>
        </w:drawing>
      </w:r>
    </w:p>
    <w:p w14:paraId="71EF2F01" w14:textId="24A83488" w:rsidR="00D60D16" w:rsidRPr="00690082" w:rsidRDefault="00D60D16" w:rsidP="00D60D16">
      <w:pPr>
        <w:jc w:val="center"/>
        <w:rPr>
          <w:b/>
          <w:color w:val="000000" w:themeColor="text1"/>
          <w:sz w:val="20"/>
          <w:szCs w:val="20"/>
        </w:rPr>
      </w:pPr>
      <w:r w:rsidRPr="00D60D16">
        <w:rPr>
          <w:b/>
          <w:noProof/>
          <w:color w:val="000000" w:themeColor="text1"/>
          <w:sz w:val="20"/>
          <w:szCs w:val="20"/>
        </w:rPr>
        <w:drawing>
          <wp:inline distT="0" distB="0" distL="0" distR="0" wp14:anchorId="63F412E1" wp14:editId="78D7CE94">
            <wp:extent cx="1828800" cy="865358"/>
            <wp:effectExtent l="0" t="0" r="0" b="0"/>
            <wp:docPr id="1896216849" name="Picture 1" descr="A screenshot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216849" name="Picture 1" descr="A screenshot of a contact us&#10;&#10;Description automatically generated"/>
                    <pic:cNvPicPr/>
                  </pic:nvPicPr>
                  <pic:blipFill>
                    <a:blip r:embed="rId18" cstate="email">
                      <a:extLst>
                        <a:ext uri="{28A0092B-C50C-407E-A947-70E740481C1C}">
                          <a14:useLocalDpi xmlns:a14="http://schemas.microsoft.com/office/drawing/2010/main"/>
                        </a:ext>
                      </a:extLst>
                    </a:blip>
                    <a:stretch>
                      <a:fillRect/>
                    </a:stretch>
                  </pic:blipFill>
                  <pic:spPr>
                    <a:xfrm>
                      <a:off x="0" y="0"/>
                      <a:ext cx="1828800" cy="865358"/>
                    </a:xfrm>
                    <a:prstGeom prst="rect">
                      <a:avLst/>
                    </a:prstGeom>
                  </pic:spPr>
                </pic:pic>
              </a:graphicData>
            </a:graphic>
          </wp:inline>
        </w:drawing>
      </w:r>
    </w:p>
    <w:p w14:paraId="63F43946" w14:textId="77777777" w:rsidR="00D60D16" w:rsidRDefault="00D60D16" w:rsidP="00D60D16">
      <w:pPr>
        <w:jc w:val="center"/>
        <w:rPr>
          <w:b/>
          <w:color w:val="000000" w:themeColor="text1"/>
          <w:sz w:val="20"/>
          <w:szCs w:val="20"/>
        </w:rPr>
      </w:pPr>
    </w:p>
    <w:p w14:paraId="3EA9C72E" w14:textId="77777777" w:rsidR="00D60D16" w:rsidRDefault="00D60D16">
      <w:pPr>
        <w:rPr>
          <w:b/>
          <w:color w:val="000000" w:themeColor="text1"/>
          <w:sz w:val="20"/>
          <w:szCs w:val="20"/>
        </w:rPr>
      </w:pPr>
      <w:r>
        <w:rPr>
          <w:b/>
          <w:color w:val="000000" w:themeColor="text1"/>
          <w:sz w:val="20"/>
          <w:szCs w:val="20"/>
        </w:rPr>
        <w:br w:type="page"/>
      </w:r>
    </w:p>
    <w:p w14:paraId="124B0402" w14:textId="56BBF018" w:rsidR="00D60D16" w:rsidRPr="00D60D16" w:rsidRDefault="00D60D16" w:rsidP="00D60D16">
      <w:pPr>
        <w:jc w:val="center"/>
        <w:rPr>
          <w:bCs/>
          <w:color w:val="000000" w:themeColor="text1"/>
          <w:sz w:val="20"/>
          <w:szCs w:val="20"/>
          <w:u w:val="single"/>
        </w:rPr>
      </w:pPr>
      <w:r>
        <w:rPr>
          <w:bCs/>
          <w:color w:val="000000" w:themeColor="text1"/>
          <w:sz w:val="20"/>
          <w:szCs w:val="20"/>
          <w:u w:val="single"/>
        </w:rPr>
        <w:lastRenderedPageBreak/>
        <w:t>Learn More</w:t>
      </w:r>
    </w:p>
    <w:p w14:paraId="62E58176" w14:textId="77777777" w:rsidR="00D60D16" w:rsidRDefault="00D60D16" w:rsidP="00D60D16">
      <w:pPr>
        <w:jc w:val="center"/>
        <w:rPr>
          <w:b/>
          <w:color w:val="000000" w:themeColor="text1"/>
          <w:sz w:val="20"/>
          <w:szCs w:val="20"/>
          <w:u w:val="single"/>
        </w:rPr>
      </w:pPr>
    </w:p>
    <w:p w14:paraId="499C2712" w14:textId="654EA936"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15BE710F" wp14:editId="20C3210E">
            <wp:extent cx="1828800" cy="1512082"/>
            <wp:effectExtent l="0" t="0" r="0" b="0"/>
            <wp:docPr id="1727773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73928" name=""/>
                    <pic:cNvPicPr/>
                  </pic:nvPicPr>
                  <pic:blipFill>
                    <a:blip r:embed="rId19" cstate="email">
                      <a:extLst>
                        <a:ext uri="{28A0092B-C50C-407E-A947-70E740481C1C}">
                          <a14:useLocalDpi xmlns:a14="http://schemas.microsoft.com/office/drawing/2010/main"/>
                        </a:ext>
                      </a:extLst>
                    </a:blip>
                    <a:stretch>
                      <a:fillRect/>
                    </a:stretch>
                  </pic:blipFill>
                  <pic:spPr>
                    <a:xfrm>
                      <a:off x="0" y="0"/>
                      <a:ext cx="1828800" cy="1512082"/>
                    </a:xfrm>
                    <a:prstGeom prst="rect">
                      <a:avLst/>
                    </a:prstGeom>
                  </pic:spPr>
                </pic:pic>
              </a:graphicData>
            </a:graphic>
          </wp:inline>
        </w:drawing>
      </w:r>
    </w:p>
    <w:p w14:paraId="46380081" w14:textId="5E419C06"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160B6979" wp14:editId="183768FB">
            <wp:extent cx="1828800" cy="1413998"/>
            <wp:effectExtent l="0" t="0" r="0" b="0"/>
            <wp:docPr id="2105334489" name="Picture 1" descr="A group of logo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4489" name="Picture 1" descr="A group of logos on a white background&#10;&#10;Description automatically generated"/>
                    <pic:cNvPicPr/>
                  </pic:nvPicPr>
                  <pic:blipFill>
                    <a:blip r:embed="rId20" cstate="email">
                      <a:extLst>
                        <a:ext uri="{28A0092B-C50C-407E-A947-70E740481C1C}">
                          <a14:useLocalDpi xmlns:a14="http://schemas.microsoft.com/office/drawing/2010/main"/>
                        </a:ext>
                      </a:extLst>
                    </a:blip>
                    <a:stretch>
                      <a:fillRect/>
                    </a:stretch>
                  </pic:blipFill>
                  <pic:spPr>
                    <a:xfrm>
                      <a:off x="0" y="0"/>
                      <a:ext cx="1828800" cy="1413998"/>
                    </a:xfrm>
                    <a:prstGeom prst="rect">
                      <a:avLst/>
                    </a:prstGeom>
                  </pic:spPr>
                </pic:pic>
              </a:graphicData>
            </a:graphic>
          </wp:inline>
        </w:drawing>
      </w:r>
    </w:p>
    <w:p w14:paraId="5C8C1F7B" w14:textId="090C1D75"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30D2CA9A" wp14:editId="094431CE">
            <wp:extent cx="1828800" cy="1338971"/>
            <wp:effectExtent l="0" t="0" r="0" b="0"/>
            <wp:docPr id="167735607" name="Picture 1" descr="A screenshot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5607" name="Picture 1" descr="A screenshot of a project&#10;&#10;Description automatically generated"/>
                    <pic:cNvPicPr/>
                  </pic:nvPicPr>
                  <pic:blipFill>
                    <a:blip r:embed="rId21" cstate="email">
                      <a:extLst>
                        <a:ext uri="{28A0092B-C50C-407E-A947-70E740481C1C}">
                          <a14:useLocalDpi xmlns:a14="http://schemas.microsoft.com/office/drawing/2010/main"/>
                        </a:ext>
                      </a:extLst>
                    </a:blip>
                    <a:stretch>
                      <a:fillRect/>
                    </a:stretch>
                  </pic:blipFill>
                  <pic:spPr>
                    <a:xfrm>
                      <a:off x="0" y="0"/>
                      <a:ext cx="1828800" cy="1338971"/>
                    </a:xfrm>
                    <a:prstGeom prst="rect">
                      <a:avLst/>
                    </a:prstGeom>
                  </pic:spPr>
                </pic:pic>
              </a:graphicData>
            </a:graphic>
          </wp:inline>
        </w:drawing>
      </w:r>
    </w:p>
    <w:p w14:paraId="0835EA3C" w14:textId="3E9027CC"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3B53845E" wp14:editId="041A8A9C">
            <wp:extent cx="1828800" cy="1185398"/>
            <wp:effectExtent l="0" t="0" r="0" b="0"/>
            <wp:docPr id="2097752470" name="Picture 1" descr="A blue and white projec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2470" name="Picture 1" descr="A blue and white project timeline&#10;&#10;Description automatically generated"/>
                    <pic:cNvPicPr/>
                  </pic:nvPicPr>
                  <pic:blipFill>
                    <a:blip r:embed="rId22" cstate="email">
                      <a:extLst>
                        <a:ext uri="{28A0092B-C50C-407E-A947-70E740481C1C}">
                          <a14:useLocalDpi xmlns:a14="http://schemas.microsoft.com/office/drawing/2010/main"/>
                        </a:ext>
                      </a:extLst>
                    </a:blip>
                    <a:stretch>
                      <a:fillRect/>
                    </a:stretch>
                  </pic:blipFill>
                  <pic:spPr>
                    <a:xfrm>
                      <a:off x="0" y="0"/>
                      <a:ext cx="1828800" cy="1185398"/>
                    </a:xfrm>
                    <a:prstGeom prst="rect">
                      <a:avLst/>
                    </a:prstGeom>
                  </pic:spPr>
                </pic:pic>
              </a:graphicData>
            </a:graphic>
          </wp:inline>
        </w:drawing>
      </w:r>
    </w:p>
    <w:p w14:paraId="35C70FAC" w14:textId="5330F971"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18DE39C5" wp14:editId="45525F30">
            <wp:extent cx="1828800" cy="1309468"/>
            <wp:effectExtent l="0" t="0" r="0" b="0"/>
            <wp:docPr id="529665873" name="Picture 1" descr="A map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65873" name="Picture 1" descr="A map of a neighborhood&#10;&#10;Description automatically generated"/>
                    <pic:cNvPicPr/>
                  </pic:nvPicPr>
                  <pic:blipFill>
                    <a:blip r:embed="rId23" cstate="email">
                      <a:extLst>
                        <a:ext uri="{28A0092B-C50C-407E-A947-70E740481C1C}">
                          <a14:useLocalDpi xmlns:a14="http://schemas.microsoft.com/office/drawing/2010/main"/>
                        </a:ext>
                      </a:extLst>
                    </a:blip>
                    <a:stretch>
                      <a:fillRect/>
                    </a:stretch>
                  </pic:blipFill>
                  <pic:spPr>
                    <a:xfrm>
                      <a:off x="0" y="0"/>
                      <a:ext cx="1828800" cy="1309468"/>
                    </a:xfrm>
                    <a:prstGeom prst="rect">
                      <a:avLst/>
                    </a:prstGeom>
                  </pic:spPr>
                </pic:pic>
              </a:graphicData>
            </a:graphic>
          </wp:inline>
        </w:drawing>
      </w:r>
    </w:p>
    <w:p w14:paraId="34C8B33E" w14:textId="77777777" w:rsidR="00D60D16" w:rsidRDefault="00D60D16" w:rsidP="00D60D16">
      <w:pPr>
        <w:jc w:val="center"/>
        <w:rPr>
          <w:bCs/>
          <w:color w:val="000000" w:themeColor="text1"/>
          <w:sz w:val="20"/>
          <w:szCs w:val="20"/>
        </w:rPr>
      </w:pPr>
    </w:p>
    <w:p w14:paraId="66E018F4" w14:textId="77777777" w:rsidR="00D60D16" w:rsidRDefault="00D60D16" w:rsidP="00D60D16">
      <w:pPr>
        <w:jc w:val="center"/>
        <w:rPr>
          <w:bCs/>
          <w:color w:val="000000" w:themeColor="text1"/>
          <w:sz w:val="20"/>
          <w:szCs w:val="20"/>
        </w:rPr>
      </w:pPr>
    </w:p>
    <w:p w14:paraId="75D4E82D" w14:textId="77777777" w:rsidR="00D60D16" w:rsidRDefault="00D60D16" w:rsidP="00D60D16">
      <w:pPr>
        <w:jc w:val="center"/>
        <w:rPr>
          <w:bCs/>
          <w:color w:val="000000" w:themeColor="text1"/>
          <w:sz w:val="20"/>
          <w:szCs w:val="20"/>
        </w:rPr>
      </w:pPr>
    </w:p>
    <w:p w14:paraId="26FA8EC1" w14:textId="77777777" w:rsidR="00D60D16" w:rsidRDefault="00D60D16" w:rsidP="00D60D16">
      <w:pPr>
        <w:jc w:val="center"/>
        <w:rPr>
          <w:bCs/>
          <w:color w:val="000000" w:themeColor="text1"/>
          <w:sz w:val="20"/>
          <w:szCs w:val="20"/>
        </w:rPr>
      </w:pPr>
    </w:p>
    <w:p w14:paraId="2F8E0677" w14:textId="77777777" w:rsidR="00D60D16" w:rsidRDefault="00D60D16" w:rsidP="00D60D16">
      <w:pPr>
        <w:jc w:val="center"/>
        <w:rPr>
          <w:bCs/>
          <w:color w:val="000000" w:themeColor="text1"/>
          <w:sz w:val="20"/>
          <w:szCs w:val="20"/>
        </w:rPr>
      </w:pPr>
    </w:p>
    <w:p w14:paraId="2EEEC3E7" w14:textId="77777777" w:rsidR="00D60D16" w:rsidRDefault="00D60D16" w:rsidP="00D60D16">
      <w:pPr>
        <w:jc w:val="center"/>
        <w:rPr>
          <w:bCs/>
          <w:color w:val="000000" w:themeColor="text1"/>
          <w:sz w:val="20"/>
          <w:szCs w:val="20"/>
        </w:rPr>
      </w:pPr>
    </w:p>
    <w:p w14:paraId="1F3BEB4B" w14:textId="77777777" w:rsidR="00D60D16" w:rsidRDefault="00D60D16" w:rsidP="00D60D16">
      <w:pPr>
        <w:jc w:val="center"/>
        <w:rPr>
          <w:bCs/>
          <w:color w:val="000000" w:themeColor="text1"/>
          <w:sz w:val="20"/>
          <w:szCs w:val="20"/>
        </w:rPr>
      </w:pPr>
    </w:p>
    <w:p w14:paraId="1CAB4857" w14:textId="77777777" w:rsidR="00D60D16" w:rsidRDefault="00D60D16" w:rsidP="00D60D16">
      <w:pPr>
        <w:jc w:val="center"/>
        <w:rPr>
          <w:bCs/>
          <w:color w:val="000000" w:themeColor="text1"/>
          <w:sz w:val="20"/>
          <w:szCs w:val="20"/>
        </w:rPr>
      </w:pPr>
    </w:p>
    <w:p w14:paraId="09831EA7" w14:textId="23F9009C" w:rsidR="00D60D16" w:rsidRPr="00D60D16" w:rsidRDefault="00D60D16" w:rsidP="00D60D16">
      <w:pPr>
        <w:jc w:val="center"/>
        <w:rPr>
          <w:bCs/>
          <w:color w:val="000000" w:themeColor="text1"/>
          <w:sz w:val="20"/>
          <w:szCs w:val="20"/>
          <w:u w:val="single"/>
        </w:rPr>
      </w:pPr>
      <w:r>
        <w:rPr>
          <w:bCs/>
          <w:color w:val="000000" w:themeColor="text1"/>
          <w:sz w:val="20"/>
          <w:szCs w:val="20"/>
          <w:u w:val="single"/>
        </w:rPr>
        <w:t>Learn More—c</w:t>
      </w:r>
      <w:r w:rsidRPr="00D60D16">
        <w:rPr>
          <w:bCs/>
          <w:i/>
          <w:iCs/>
          <w:color w:val="000000" w:themeColor="text1"/>
          <w:sz w:val="20"/>
          <w:szCs w:val="20"/>
          <w:u w:val="single"/>
        </w:rPr>
        <w:t>ont’d</w:t>
      </w:r>
    </w:p>
    <w:p w14:paraId="77120628" w14:textId="77777777" w:rsidR="00D60D16" w:rsidRDefault="00D60D16" w:rsidP="00D60D16">
      <w:pPr>
        <w:jc w:val="center"/>
        <w:rPr>
          <w:bCs/>
          <w:color w:val="000000" w:themeColor="text1"/>
          <w:sz w:val="20"/>
          <w:szCs w:val="20"/>
        </w:rPr>
      </w:pPr>
    </w:p>
    <w:p w14:paraId="11CF0B18" w14:textId="515D7EDE"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0AD8ECE2" wp14:editId="44B3EB30">
            <wp:extent cx="1828800" cy="1306342"/>
            <wp:effectExtent l="0" t="0" r="0" b="1905"/>
            <wp:docPr id="257390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90303"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828800" cy="1306342"/>
                    </a:xfrm>
                    <a:prstGeom prst="rect">
                      <a:avLst/>
                    </a:prstGeom>
                  </pic:spPr>
                </pic:pic>
              </a:graphicData>
            </a:graphic>
          </wp:inline>
        </w:drawing>
      </w:r>
    </w:p>
    <w:p w14:paraId="1EABF9C1" w14:textId="3E2BD8D1"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3329A377" wp14:editId="2A66CC2F">
            <wp:extent cx="1828800" cy="1322558"/>
            <wp:effectExtent l="0" t="0" r="0" b="0"/>
            <wp:docPr id="492694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694840"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828800" cy="1322558"/>
                    </a:xfrm>
                    <a:prstGeom prst="rect">
                      <a:avLst/>
                    </a:prstGeom>
                  </pic:spPr>
                </pic:pic>
              </a:graphicData>
            </a:graphic>
          </wp:inline>
        </w:drawing>
      </w:r>
    </w:p>
    <w:p w14:paraId="587725A3" w14:textId="5F0A6C2C"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2DE4BB29" wp14:editId="01FB8D42">
            <wp:extent cx="1828800" cy="1342292"/>
            <wp:effectExtent l="0" t="0" r="0" b="4445"/>
            <wp:docPr id="70696675" name="Picture 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96675" name="Picture 1" descr="A blueprint of a building&#10;&#10;Description automatically generated"/>
                    <pic:cNvPicPr/>
                  </pic:nvPicPr>
                  <pic:blipFill>
                    <a:blip r:embed="rId26" cstate="email">
                      <a:extLst>
                        <a:ext uri="{28A0092B-C50C-407E-A947-70E740481C1C}">
                          <a14:useLocalDpi xmlns:a14="http://schemas.microsoft.com/office/drawing/2010/main"/>
                        </a:ext>
                      </a:extLst>
                    </a:blip>
                    <a:stretch>
                      <a:fillRect/>
                    </a:stretch>
                  </pic:blipFill>
                  <pic:spPr>
                    <a:xfrm>
                      <a:off x="0" y="0"/>
                      <a:ext cx="1828800" cy="1342292"/>
                    </a:xfrm>
                    <a:prstGeom prst="rect">
                      <a:avLst/>
                    </a:prstGeom>
                  </pic:spPr>
                </pic:pic>
              </a:graphicData>
            </a:graphic>
          </wp:inline>
        </w:drawing>
      </w:r>
    </w:p>
    <w:p w14:paraId="7B700D57" w14:textId="77777777" w:rsidR="00D60D16" w:rsidRDefault="00D60D16" w:rsidP="00D60D16">
      <w:pPr>
        <w:jc w:val="center"/>
        <w:rPr>
          <w:bCs/>
          <w:color w:val="000000" w:themeColor="text1"/>
          <w:sz w:val="20"/>
          <w:szCs w:val="20"/>
        </w:rPr>
      </w:pPr>
    </w:p>
    <w:p w14:paraId="2978E64A" w14:textId="441672CE"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2C3F2333" wp14:editId="460326FD">
            <wp:extent cx="1828800" cy="1231118"/>
            <wp:effectExtent l="0" t="0" r="0" b="1270"/>
            <wp:docPr id="1509640838" name="Picture 1" descr="A blue and green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640838" name="Picture 1" descr="A blue and green square with white text&#10;&#10;Description automatically generated"/>
                    <pic:cNvPicPr/>
                  </pic:nvPicPr>
                  <pic:blipFill>
                    <a:blip r:embed="rId27" cstate="email">
                      <a:extLst>
                        <a:ext uri="{28A0092B-C50C-407E-A947-70E740481C1C}">
                          <a14:useLocalDpi xmlns:a14="http://schemas.microsoft.com/office/drawing/2010/main"/>
                        </a:ext>
                      </a:extLst>
                    </a:blip>
                    <a:stretch>
                      <a:fillRect/>
                    </a:stretch>
                  </pic:blipFill>
                  <pic:spPr>
                    <a:xfrm>
                      <a:off x="0" y="0"/>
                      <a:ext cx="1828800" cy="1231118"/>
                    </a:xfrm>
                    <a:prstGeom prst="rect">
                      <a:avLst/>
                    </a:prstGeom>
                  </pic:spPr>
                </pic:pic>
              </a:graphicData>
            </a:graphic>
          </wp:inline>
        </w:drawing>
      </w:r>
    </w:p>
    <w:p w14:paraId="75E2A61C" w14:textId="382FA671"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17110A61" wp14:editId="19BEC11D">
            <wp:extent cx="1828800" cy="1276838"/>
            <wp:effectExtent l="0" t="0" r="0" b="6350"/>
            <wp:docPr id="307636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3665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828800" cy="1276838"/>
                    </a:xfrm>
                    <a:prstGeom prst="rect">
                      <a:avLst/>
                    </a:prstGeom>
                  </pic:spPr>
                </pic:pic>
              </a:graphicData>
            </a:graphic>
          </wp:inline>
        </w:drawing>
      </w:r>
    </w:p>
    <w:p w14:paraId="5F8890BB" w14:textId="77777777" w:rsidR="00D60D16" w:rsidRDefault="00D60D16" w:rsidP="00D60D16">
      <w:pPr>
        <w:jc w:val="center"/>
        <w:rPr>
          <w:bCs/>
          <w:color w:val="000000" w:themeColor="text1"/>
          <w:sz w:val="20"/>
          <w:szCs w:val="20"/>
        </w:rPr>
      </w:pPr>
    </w:p>
    <w:p w14:paraId="527224E3" w14:textId="77777777" w:rsidR="00D60D16" w:rsidRDefault="00D60D16" w:rsidP="00D60D16">
      <w:pPr>
        <w:jc w:val="center"/>
        <w:rPr>
          <w:bCs/>
          <w:color w:val="000000" w:themeColor="text1"/>
          <w:sz w:val="20"/>
          <w:szCs w:val="20"/>
        </w:rPr>
      </w:pPr>
    </w:p>
    <w:p w14:paraId="502DBF00" w14:textId="77777777" w:rsidR="00D60D16" w:rsidRDefault="00D60D16" w:rsidP="00D60D16">
      <w:pPr>
        <w:jc w:val="center"/>
        <w:rPr>
          <w:bCs/>
          <w:color w:val="000000" w:themeColor="text1"/>
          <w:sz w:val="20"/>
          <w:szCs w:val="20"/>
        </w:rPr>
      </w:pPr>
    </w:p>
    <w:p w14:paraId="157CAD6E" w14:textId="77777777" w:rsidR="00D60D16" w:rsidRDefault="00D60D16" w:rsidP="00D60D16">
      <w:pPr>
        <w:jc w:val="center"/>
        <w:rPr>
          <w:bCs/>
          <w:color w:val="000000" w:themeColor="text1"/>
          <w:sz w:val="20"/>
          <w:szCs w:val="20"/>
        </w:rPr>
      </w:pPr>
    </w:p>
    <w:p w14:paraId="4A062310" w14:textId="77777777" w:rsidR="00D60D16" w:rsidRDefault="00D60D16" w:rsidP="00D60D16">
      <w:pPr>
        <w:jc w:val="center"/>
        <w:rPr>
          <w:bCs/>
          <w:color w:val="000000" w:themeColor="text1"/>
          <w:sz w:val="20"/>
          <w:szCs w:val="20"/>
        </w:rPr>
      </w:pPr>
    </w:p>
    <w:p w14:paraId="76A6B6DB" w14:textId="77777777" w:rsidR="00D60D16" w:rsidRDefault="00D60D16" w:rsidP="00D60D16">
      <w:pPr>
        <w:jc w:val="center"/>
        <w:rPr>
          <w:bCs/>
          <w:color w:val="000000" w:themeColor="text1"/>
          <w:sz w:val="20"/>
          <w:szCs w:val="20"/>
        </w:rPr>
      </w:pPr>
    </w:p>
    <w:p w14:paraId="4BBF4420" w14:textId="77777777" w:rsidR="00D60D16" w:rsidRDefault="00D60D16" w:rsidP="00D60D16">
      <w:pPr>
        <w:jc w:val="center"/>
        <w:rPr>
          <w:bCs/>
          <w:color w:val="000000" w:themeColor="text1"/>
          <w:sz w:val="20"/>
          <w:szCs w:val="20"/>
        </w:rPr>
      </w:pPr>
    </w:p>
    <w:p w14:paraId="22C32E69" w14:textId="77777777" w:rsidR="00D60D16" w:rsidRPr="00D60D16" w:rsidRDefault="00D60D16" w:rsidP="00D60D16">
      <w:pPr>
        <w:jc w:val="center"/>
        <w:rPr>
          <w:bCs/>
          <w:color w:val="000000" w:themeColor="text1"/>
          <w:sz w:val="20"/>
          <w:szCs w:val="20"/>
          <w:u w:val="single"/>
        </w:rPr>
      </w:pPr>
      <w:r>
        <w:rPr>
          <w:bCs/>
          <w:color w:val="000000" w:themeColor="text1"/>
          <w:sz w:val="20"/>
          <w:szCs w:val="20"/>
          <w:u w:val="single"/>
        </w:rPr>
        <w:lastRenderedPageBreak/>
        <w:t>Learn More—c</w:t>
      </w:r>
      <w:r w:rsidRPr="00D60D16">
        <w:rPr>
          <w:bCs/>
          <w:i/>
          <w:iCs/>
          <w:color w:val="000000" w:themeColor="text1"/>
          <w:sz w:val="20"/>
          <w:szCs w:val="20"/>
          <w:u w:val="single"/>
        </w:rPr>
        <w:t>ont’d</w:t>
      </w:r>
    </w:p>
    <w:p w14:paraId="7A742FBE" w14:textId="77777777" w:rsidR="00D60D16" w:rsidRDefault="00D60D16" w:rsidP="00D60D16">
      <w:pPr>
        <w:jc w:val="center"/>
        <w:rPr>
          <w:bCs/>
          <w:color w:val="000000" w:themeColor="text1"/>
          <w:sz w:val="20"/>
          <w:szCs w:val="20"/>
        </w:rPr>
      </w:pPr>
    </w:p>
    <w:p w14:paraId="1D676610" w14:textId="77777777" w:rsidR="00D60D16" w:rsidRDefault="00D60D16" w:rsidP="00D60D16">
      <w:pPr>
        <w:jc w:val="center"/>
        <w:rPr>
          <w:bCs/>
          <w:color w:val="000000" w:themeColor="text1"/>
          <w:sz w:val="20"/>
          <w:szCs w:val="20"/>
        </w:rPr>
      </w:pPr>
    </w:p>
    <w:p w14:paraId="19022AB8" w14:textId="58BBA524"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31BB3371" wp14:editId="3AFD1295">
            <wp:extent cx="1828800" cy="1257300"/>
            <wp:effectExtent l="0" t="0" r="0" b="0"/>
            <wp:docPr id="1553671967" name="Picture 1" descr="Several buildings and stree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71967" name="Picture 1" descr="Several buildings and streets&#10;&#10;Description automatically generated with medium confidence"/>
                    <pic:cNvPicPr/>
                  </pic:nvPicPr>
                  <pic:blipFill>
                    <a:blip r:embed="rId29" cstate="email">
                      <a:extLst>
                        <a:ext uri="{28A0092B-C50C-407E-A947-70E740481C1C}">
                          <a14:useLocalDpi xmlns:a14="http://schemas.microsoft.com/office/drawing/2010/main"/>
                        </a:ext>
                      </a:extLst>
                    </a:blip>
                    <a:stretch>
                      <a:fillRect/>
                    </a:stretch>
                  </pic:blipFill>
                  <pic:spPr>
                    <a:xfrm>
                      <a:off x="0" y="0"/>
                      <a:ext cx="1828800" cy="1257300"/>
                    </a:xfrm>
                    <a:prstGeom prst="rect">
                      <a:avLst/>
                    </a:prstGeom>
                  </pic:spPr>
                </pic:pic>
              </a:graphicData>
            </a:graphic>
          </wp:inline>
        </w:drawing>
      </w:r>
    </w:p>
    <w:p w14:paraId="285A3A58" w14:textId="02765022" w:rsid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0FECC7C0" wp14:editId="25B8BB7B">
            <wp:extent cx="1828800" cy="1276838"/>
            <wp:effectExtent l="0" t="0" r="0" b="6350"/>
            <wp:docPr id="320759756" name="Picture 1" descr="A collage of different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59756" name="Picture 1" descr="A collage of different buildings&#10;&#10;Description automatically generated"/>
                    <pic:cNvPicPr/>
                  </pic:nvPicPr>
                  <pic:blipFill>
                    <a:blip r:embed="rId30" cstate="email">
                      <a:extLst>
                        <a:ext uri="{28A0092B-C50C-407E-A947-70E740481C1C}">
                          <a14:useLocalDpi xmlns:a14="http://schemas.microsoft.com/office/drawing/2010/main"/>
                        </a:ext>
                      </a:extLst>
                    </a:blip>
                    <a:stretch>
                      <a:fillRect/>
                    </a:stretch>
                  </pic:blipFill>
                  <pic:spPr>
                    <a:xfrm>
                      <a:off x="0" y="0"/>
                      <a:ext cx="1828800" cy="1276838"/>
                    </a:xfrm>
                    <a:prstGeom prst="rect">
                      <a:avLst/>
                    </a:prstGeom>
                  </pic:spPr>
                </pic:pic>
              </a:graphicData>
            </a:graphic>
          </wp:inline>
        </w:drawing>
      </w:r>
    </w:p>
    <w:p w14:paraId="6ADDDCE9" w14:textId="324EC314" w:rsidR="00D60D16" w:rsidRPr="00D60D16" w:rsidRDefault="00D60D16" w:rsidP="00D60D16">
      <w:pPr>
        <w:jc w:val="center"/>
        <w:rPr>
          <w:bCs/>
          <w:color w:val="000000" w:themeColor="text1"/>
          <w:sz w:val="20"/>
          <w:szCs w:val="20"/>
        </w:rPr>
      </w:pPr>
      <w:r w:rsidRPr="00D60D16">
        <w:rPr>
          <w:bCs/>
          <w:noProof/>
          <w:color w:val="000000" w:themeColor="text1"/>
          <w:sz w:val="20"/>
          <w:szCs w:val="20"/>
        </w:rPr>
        <w:drawing>
          <wp:inline distT="0" distB="0" distL="0" distR="0" wp14:anchorId="129EB534" wp14:editId="56841F7C">
            <wp:extent cx="1828800" cy="1590431"/>
            <wp:effectExtent l="0" t="0" r="0" b="0"/>
            <wp:docPr id="52737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7762" name="Picture 1" descr="A screenshot of a computer&#10;&#10;Description automatically generated"/>
                    <pic:cNvPicPr/>
                  </pic:nvPicPr>
                  <pic:blipFill>
                    <a:blip r:embed="rId31" cstate="email">
                      <a:extLst>
                        <a:ext uri="{28A0092B-C50C-407E-A947-70E740481C1C}">
                          <a14:useLocalDpi xmlns:a14="http://schemas.microsoft.com/office/drawing/2010/main"/>
                        </a:ext>
                      </a:extLst>
                    </a:blip>
                    <a:stretch>
                      <a:fillRect/>
                    </a:stretch>
                  </pic:blipFill>
                  <pic:spPr>
                    <a:xfrm>
                      <a:off x="0" y="0"/>
                      <a:ext cx="1828800" cy="1590431"/>
                    </a:xfrm>
                    <a:prstGeom prst="rect">
                      <a:avLst/>
                    </a:prstGeom>
                  </pic:spPr>
                </pic:pic>
              </a:graphicData>
            </a:graphic>
          </wp:inline>
        </w:drawing>
      </w:r>
    </w:p>
    <w:p w14:paraId="157A0801" w14:textId="2B462FF0" w:rsidR="005C29E9" w:rsidRPr="00690082" w:rsidRDefault="005C29E9" w:rsidP="00D60D16">
      <w:pPr>
        <w:jc w:val="center"/>
        <w:rPr>
          <w:b/>
          <w:color w:val="000000" w:themeColor="text1"/>
          <w:sz w:val="20"/>
          <w:szCs w:val="20"/>
        </w:rPr>
      </w:pPr>
      <w:r w:rsidRPr="00690082">
        <w:rPr>
          <w:b/>
          <w:color w:val="000000" w:themeColor="text1"/>
          <w:sz w:val="20"/>
          <w:szCs w:val="20"/>
        </w:rPr>
        <w:br w:type="page"/>
      </w:r>
    </w:p>
    <w:p w14:paraId="554F3E10" w14:textId="095D90B6" w:rsidR="001F601C" w:rsidRPr="001F601C" w:rsidRDefault="001F601C" w:rsidP="00FA7E44">
      <w:pPr>
        <w:jc w:val="center"/>
        <w:rPr>
          <w:b/>
          <w:sz w:val="20"/>
          <w:szCs w:val="20"/>
          <w:u w:val="single"/>
        </w:rPr>
      </w:pPr>
      <w:r w:rsidRPr="001F601C">
        <w:rPr>
          <w:b/>
          <w:sz w:val="20"/>
          <w:szCs w:val="20"/>
          <w:u w:val="single"/>
        </w:rPr>
        <w:lastRenderedPageBreak/>
        <w:t>WEBSITE ANALYTICS</w:t>
      </w:r>
    </w:p>
    <w:p w14:paraId="640EFDB3" w14:textId="77777777" w:rsidR="000625BC" w:rsidRDefault="000625BC" w:rsidP="00FA7E44">
      <w:pPr>
        <w:rPr>
          <w:b/>
          <w:sz w:val="28"/>
          <w:szCs w:val="28"/>
        </w:rPr>
      </w:pPr>
    </w:p>
    <w:p w14:paraId="563850F7" w14:textId="5459CE2C" w:rsidR="00DB7E52" w:rsidRPr="00A90548" w:rsidRDefault="00D60D16" w:rsidP="00FA7E44">
      <w:pPr>
        <w:rPr>
          <w:b/>
          <w:color w:val="000000" w:themeColor="text1"/>
          <w:sz w:val="20"/>
          <w:szCs w:val="20"/>
        </w:rPr>
      </w:pPr>
      <w:r w:rsidRPr="00D60D16">
        <w:rPr>
          <w:rFonts w:cstheme="majorHAnsi"/>
          <w:b/>
          <w:noProof/>
          <w:color w:val="FF2F92"/>
          <w:sz w:val="28"/>
          <w:szCs w:val="28"/>
        </w:rPr>
        <w:drawing>
          <wp:inline distT="0" distB="0" distL="0" distR="0" wp14:anchorId="14475E01" wp14:editId="7FF43437">
            <wp:extent cx="5943600" cy="2766695"/>
            <wp:effectExtent l="0" t="0" r="0" b="1905"/>
            <wp:docPr id="80879370" name="Picture 1" descr="A graph and char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79370" name="Picture 1" descr="A graph and chart on a white background&#10;&#10;Description automatically generated"/>
                    <pic:cNvPicPr/>
                  </pic:nvPicPr>
                  <pic:blipFill>
                    <a:blip r:embed="rId32" cstate="email">
                      <a:extLst>
                        <a:ext uri="{28A0092B-C50C-407E-A947-70E740481C1C}">
                          <a14:useLocalDpi xmlns:a14="http://schemas.microsoft.com/office/drawing/2010/main"/>
                        </a:ext>
                      </a:extLst>
                    </a:blip>
                    <a:stretch>
                      <a:fillRect/>
                    </a:stretch>
                  </pic:blipFill>
                  <pic:spPr>
                    <a:xfrm>
                      <a:off x="0" y="0"/>
                      <a:ext cx="5943600" cy="2766695"/>
                    </a:xfrm>
                    <a:prstGeom prst="rect">
                      <a:avLst/>
                    </a:prstGeom>
                  </pic:spPr>
                </pic:pic>
              </a:graphicData>
            </a:graphic>
          </wp:inline>
        </w:drawing>
      </w:r>
    </w:p>
    <w:p w14:paraId="5AD95627" w14:textId="77777777" w:rsidR="000625BC" w:rsidRDefault="000625BC" w:rsidP="00FA7E44">
      <w:pPr>
        <w:rPr>
          <w:b/>
          <w:bCs/>
          <w:color w:val="000000" w:themeColor="text1"/>
          <w:sz w:val="32"/>
        </w:rPr>
      </w:pPr>
      <w:r>
        <w:rPr>
          <w:b/>
          <w:bCs/>
          <w:color w:val="000000" w:themeColor="text1"/>
          <w:sz w:val="32"/>
        </w:rPr>
        <w:br w:type="page"/>
      </w:r>
    </w:p>
    <w:p w14:paraId="6E748AD0" w14:textId="152B5757" w:rsidR="00823B04" w:rsidRPr="00DA79C3" w:rsidRDefault="00FE4B06" w:rsidP="00FA7E44">
      <w:pPr>
        <w:jc w:val="center"/>
        <w:rPr>
          <w:b/>
          <w:color w:val="000000" w:themeColor="text1"/>
          <w:sz w:val="32"/>
          <w:szCs w:val="32"/>
        </w:rPr>
      </w:pPr>
      <w:r w:rsidRPr="00DA79C3">
        <w:rPr>
          <w:b/>
          <w:color w:val="000000" w:themeColor="text1"/>
          <w:sz w:val="32"/>
          <w:szCs w:val="32"/>
        </w:rPr>
        <w:lastRenderedPageBreak/>
        <w:t>2729 2nd</w:t>
      </w:r>
      <w:r w:rsidR="00823B04" w:rsidRPr="00DA79C3">
        <w:rPr>
          <w:b/>
          <w:color w:val="000000" w:themeColor="text1"/>
          <w:sz w:val="32"/>
          <w:szCs w:val="32"/>
        </w:rPr>
        <w:t xml:space="preserve"> </w:t>
      </w:r>
      <w:r w:rsidRPr="00DA79C3">
        <w:rPr>
          <w:b/>
          <w:color w:val="000000" w:themeColor="text1"/>
          <w:sz w:val="32"/>
          <w:szCs w:val="32"/>
        </w:rPr>
        <w:t xml:space="preserve">Ave </w:t>
      </w:r>
      <w:r w:rsidR="00823B04" w:rsidRPr="00DA79C3">
        <w:rPr>
          <w:b/>
          <w:color w:val="000000" w:themeColor="text1"/>
          <w:sz w:val="32"/>
          <w:szCs w:val="32"/>
        </w:rPr>
        <w:t>Project</w:t>
      </w:r>
    </w:p>
    <w:p w14:paraId="27637A1C" w14:textId="77777777" w:rsidR="005C29E9" w:rsidRPr="00A90548" w:rsidRDefault="005C29E9" w:rsidP="00FA7E44">
      <w:pPr>
        <w:jc w:val="center"/>
        <w:rPr>
          <w:b/>
          <w:bCs/>
          <w:i/>
          <w:iCs/>
          <w:color w:val="000000" w:themeColor="text1"/>
          <w:sz w:val="24"/>
        </w:rPr>
      </w:pPr>
    </w:p>
    <w:p w14:paraId="2E505D57" w14:textId="77777777" w:rsidR="005C29E9" w:rsidRPr="00A90548" w:rsidRDefault="005C29E9" w:rsidP="00FA7E44">
      <w:pPr>
        <w:jc w:val="center"/>
        <w:rPr>
          <w:b/>
          <w:bCs/>
          <w:i/>
          <w:iCs/>
          <w:color w:val="000000" w:themeColor="text1"/>
          <w:sz w:val="32"/>
        </w:rPr>
      </w:pPr>
      <w:r w:rsidRPr="00A90548">
        <w:rPr>
          <w:b/>
          <w:bCs/>
          <w:i/>
          <w:iCs/>
          <w:color w:val="000000" w:themeColor="text1"/>
          <w:sz w:val="32"/>
        </w:rPr>
        <w:t>Appendix A:</w:t>
      </w:r>
    </w:p>
    <w:p w14:paraId="5C198BED" w14:textId="77777777" w:rsidR="005C29E9" w:rsidRPr="00A90548" w:rsidRDefault="005C29E9" w:rsidP="00FA7E44">
      <w:pPr>
        <w:jc w:val="center"/>
        <w:rPr>
          <w:b/>
          <w:color w:val="000000" w:themeColor="text1"/>
          <w:sz w:val="28"/>
        </w:rPr>
      </w:pPr>
      <w:r w:rsidRPr="00A90548">
        <w:rPr>
          <w:b/>
          <w:color w:val="000000" w:themeColor="text1"/>
          <w:sz w:val="28"/>
        </w:rPr>
        <w:t>Materials Demonstrating that Each Outreach Method Was Conducted</w:t>
      </w:r>
    </w:p>
    <w:p w14:paraId="5B19DB36" w14:textId="77777777" w:rsidR="005C29E9" w:rsidRPr="00A90548" w:rsidRDefault="005C29E9" w:rsidP="00FA7E44">
      <w:pPr>
        <w:jc w:val="center"/>
        <w:rPr>
          <w:color w:val="000000" w:themeColor="text1"/>
        </w:rPr>
      </w:pPr>
    </w:p>
    <w:p w14:paraId="09FB97D6" w14:textId="77777777" w:rsidR="005C29E9" w:rsidRPr="00A90548" w:rsidRDefault="005C29E9" w:rsidP="00FA7E44">
      <w:pPr>
        <w:jc w:val="center"/>
        <w:rPr>
          <w:color w:val="000000" w:themeColor="text1"/>
        </w:rPr>
      </w:pPr>
    </w:p>
    <w:p w14:paraId="13FCB1D4" w14:textId="77777777" w:rsidR="005C29E9" w:rsidRPr="00A90548" w:rsidRDefault="005C29E9" w:rsidP="00FA7E44">
      <w:pPr>
        <w:pBdr>
          <w:bottom w:val="single" w:sz="8" w:space="1" w:color="auto"/>
        </w:pBdr>
        <w:rPr>
          <w:i/>
          <w:color w:val="000000" w:themeColor="text1"/>
        </w:rPr>
      </w:pPr>
      <w:r w:rsidRPr="00A90548">
        <w:rPr>
          <w:i/>
          <w:color w:val="000000" w:themeColor="text1"/>
        </w:rPr>
        <w:t xml:space="preserve">Table of Contents </w:t>
      </w:r>
    </w:p>
    <w:p w14:paraId="603ED79F" w14:textId="77777777" w:rsidR="005C29E9" w:rsidRPr="00A90548" w:rsidRDefault="005C29E9" w:rsidP="00FA7E44">
      <w:pPr>
        <w:rPr>
          <w:i/>
          <w:iCs/>
          <w:color w:val="000000" w:themeColor="text1"/>
        </w:rPr>
      </w:pPr>
    </w:p>
    <w:p w14:paraId="65E2E525" w14:textId="77777777" w:rsidR="005C29E9" w:rsidRPr="00A90548" w:rsidRDefault="005C29E9" w:rsidP="00FA7E44">
      <w:pPr>
        <w:rPr>
          <w:i/>
          <w:iCs/>
          <w:color w:val="000000" w:themeColor="text1"/>
        </w:rPr>
      </w:pPr>
    </w:p>
    <w:p w14:paraId="4C7DBC58" w14:textId="77777777" w:rsidR="005C29E9" w:rsidRPr="00A90548" w:rsidRDefault="005C29E9" w:rsidP="00FA7E44">
      <w:pPr>
        <w:rPr>
          <w:i/>
          <w:iCs/>
          <w:color w:val="000000" w:themeColor="text1"/>
        </w:rPr>
      </w:pPr>
    </w:p>
    <w:p w14:paraId="0EAF5822" w14:textId="77777777" w:rsidR="005C29E9" w:rsidRPr="00A90548" w:rsidRDefault="005C29E9" w:rsidP="00FA7E44">
      <w:pPr>
        <w:tabs>
          <w:tab w:val="left" w:pos="90"/>
        </w:tabs>
        <w:rPr>
          <w:i/>
          <w:iCs/>
          <w:color w:val="000000" w:themeColor="text1"/>
        </w:rPr>
      </w:pPr>
    </w:p>
    <w:p w14:paraId="77D4D3DC" w14:textId="77777777" w:rsidR="005C29E9" w:rsidRPr="00A90548" w:rsidRDefault="005C29E9" w:rsidP="00FA7E44">
      <w:pPr>
        <w:rPr>
          <w:i/>
          <w:color w:val="BFBFBF" w:themeColor="background1" w:themeShade="BF"/>
        </w:rPr>
      </w:pPr>
      <w:r w:rsidRPr="00A90548">
        <w:rPr>
          <w:i/>
          <w:iCs/>
          <w:color w:val="BFBFBF" w:themeColor="background1" w:themeShade="BF"/>
        </w:rPr>
        <w:t xml:space="preserve">Initial Planning and DON Communication </w:t>
      </w:r>
    </w:p>
    <w:p w14:paraId="3AD09203" w14:textId="77777777" w:rsidR="005C29E9" w:rsidRPr="00A90548" w:rsidRDefault="005C29E9" w:rsidP="00FA7E44">
      <w:pPr>
        <w:numPr>
          <w:ilvl w:val="0"/>
          <w:numId w:val="1"/>
        </w:numPr>
        <w:rPr>
          <w:i/>
          <w:color w:val="BFBFBF" w:themeColor="background1" w:themeShade="BF"/>
        </w:rPr>
      </w:pPr>
      <w:r w:rsidRPr="00A90548">
        <w:rPr>
          <w:i/>
          <w:color w:val="BFBFBF" w:themeColor="background1" w:themeShade="BF"/>
        </w:rPr>
        <w:t>Listing on DON Blog</w:t>
      </w:r>
    </w:p>
    <w:p w14:paraId="6E7E56ED" w14:textId="77777777" w:rsidR="005C29E9" w:rsidRPr="00A90548" w:rsidRDefault="005C29E9" w:rsidP="00FA7E44">
      <w:pPr>
        <w:numPr>
          <w:ilvl w:val="0"/>
          <w:numId w:val="1"/>
        </w:numPr>
        <w:rPr>
          <w:i/>
          <w:color w:val="BFBFBF" w:themeColor="background1" w:themeShade="BF"/>
        </w:rPr>
      </w:pPr>
      <w:r w:rsidRPr="00A90548">
        <w:rPr>
          <w:i/>
          <w:color w:val="BFBFBF" w:themeColor="background1" w:themeShade="BF"/>
        </w:rPr>
        <w:t xml:space="preserve">Outreach Plan </w:t>
      </w:r>
    </w:p>
    <w:p w14:paraId="7FD9BA21" w14:textId="77777777" w:rsidR="005C29E9" w:rsidRPr="00A90548" w:rsidRDefault="005C29E9" w:rsidP="00FA7E44">
      <w:pPr>
        <w:rPr>
          <w:i/>
          <w:color w:val="BFBFBF" w:themeColor="background1" w:themeShade="BF"/>
        </w:rPr>
      </w:pPr>
      <w:r w:rsidRPr="00A90548">
        <w:rPr>
          <w:i/>
          <w:iCs/>
          <w:color w:val="BFBFBF" w:themeColor="background1" w:themeShade="BF"/>
        </w:rPr>
        <w:t>Printed Outreach: Project Poster</w:t>
      </w:r>
    </w:p>
    <w:p w14:paraId="5EC683E4" w14:textId="77777777" w:rsidR="005C29E9" w:rsidRPr="00A90548" w:rsidRDefault="005C29E9" w:rsidP="00FA7E44">
      <w:pPr>
        <w:numPr>
          <w:ilvl w:val="0"/>
          <w:numId w:val="2"/>
        </w:numPr>
        <w:rPr>
          <w:i/>
          <w:color w:val="BFBFBF" w:themeColor="background1" w:themeShade="BF"/>
        </w:rPr>
      </w:pPr>
      <w:r w:rsidRPr="00A90548">
        <w:rPr>
          <w:i/>
          <w:iCs/>
          <w:color w:val="BFBFBF" w:themeColor="background1" w:themeShade="BF"/>
        </w:rPr>
        <w:t>Project Poster</w:t>
      </w:r>
    </w:p>
    <w:p w14:paraId="00BE9E12" w14:textId="77777777" w:rsidR="005C29E9" w:rsidRPr="00A90548" w:rsidRDefault="005C29E9" w:rsidP="00FA7E44">
      <w:pPr>
        <w:numPr>
          <w:ilvl w:val="0"/>
          <w:numId w:val="2"/>
        </w:numPr>
        <w:rPr>
          <w:i/>
          <w:color w:val="BFBFBF" w:themeColor="background1" w:themeShade="BF"/>
        </w:rPr>
      </w:pPr>
      <w:r w:rsidRPr="00A90548">
        <w:rPr>
          <w:i/>
          <w:iCs/>
          <w:color w:val="BFBFBF" w:themeColor="background1" w:themeShade="BF"/>
        </w:rPr>
        <w:t>Mailing Area Map</w:t>
      </w:r>
    </w:p>
    <w:p w14:paraId="2BC2BCA8" w14:textId="77777777" w:rsidR="005C29E9" w:rsidRPr="00A90548" w:rsidRDefault="005C29E9" w:rsidP="00FA7E44">
      <w:pPr>
        <w:numPr>
          <w:ilvl w:val="0"/>
          <w:numId w:val="2"/>
        </w:numPr>
        <w:rPr>
          <w:i/>
          <w:color w:val="BFBFBF" w:themeColor="background1" w:themeShade="BF"/>
        </w:rPr>
      </w:pPr>
      <w:r w:rsidRPr="00A90548">
        <w:rPr>
          <w:i/>
          <w:iCs/>
          <w:color w:val="BFBFBF" w:themeColor="background1" w:themeShade="BF"/>
        </w:rPr>
        <w:t>Mailing Area Details</w:t>
      </w:r>
    </w:p>
    <w:p w14:paraId="68CC41A3" w14:textId="77777777" w:rsidR="005C29E9" w:rsidRPr="00A90548" w:rsidRDefault="005C29E9" w:rsidP="00FA7E44">
      <w:pPr>
        <w:numPr>
          <w:ilvl w:val="0"/>
          <w:numId w:val="2"/>
        </w:numPr>
        <w:rPr>
          <w:i/>
          <w:color w:val="BFBFBF" w:themeColor="background1" w:themeShade="BF"/>
        </w:rPr>
      </w:pPr>
      <w:r w:rsidRPr="00A90548">
        <w:rPr>
          <w:i/>
          <w:iCs/>
          <w:color w:val="BFBFBF" w:themeColor="background1" w:themeShade="BF"/>
        </w:rPr>
        <w:t>Direct Mailing Distribution List</w:t>
      </w:r>
    </w:p>
    <w:p w14:paraId="7EFEEFED" w14:textId="77777777" w:rsidR="005C29E9" w:rsidRPr="00A90548" w:rsidRDefault="005C29E9" w:rsidP="00FA7E44">
      <w:pPr>
        <w:numPr>
          <w:ilvl w:val="0"/>
          <w:numId w:val="2"/>
        </w:numPr>
        <w:rPr>
          <w:i/>
          <w:color w:val="BFBFBF" w:themeColor="background1" w:themeShade="BF"/>
        </w:rPr>
      </w:pPr>
      <w:r w:rsidRPr="00A90548">
        <w:rPr>
          <w:i/>
          <w:color w:val="BFBFBF" w:themeColor="background1" w:themeShade="BF"/>
        </w:rPr>
        <w:t>List of Community Groups who Received Poster via Email</w:t>
      </w:r>
    </w:p>
    <w:p w14:paraId="15475A3A" w14:textId="77777777" w:rsidR="005C29E9" w:rsidRPr="00A90548" w:rsidRDefault="005C29E9" w:rsidP="00FA7E44">
      <w:pPr>
        <w:rPr>
          <w:i/>
          <w:color w:val="BFBFBF" w:themeColor="background1" w:themeShade="BF"/>
        </w:rPr>
      </w:pPr>
      <w:r w:rsidRPr="00A90548">
        <w:rPr>
          <w:i/>
          <w:color w:val="BFBFBF" w:themeColor="background1" w:themeShade="BF"/>
        </w:rPr>
        <w:t>Electronic/Digital Outreach: Project Website</w:t>
      </w:r>
    </w:p>
    <w:p w14:paraId="6D5D11C0" w14:textId="77777777" w:rsidR="005C29E9" w:rsidRPr="00A90548" w:rsidRDefault="005C29E9" w:rsidP="00FA7E44">
      <w:pPr>
        <w:pStyle w:val="ListParagraph"/>
        <w:numPr>
          <w:ilvl w:val="0"/>
          <w:numId w:val="5"/>
        </w:numPr>
        <w:rPr>
          <w:i/>
          <w:color w:val="BFBFBF" w:themeColor="background1" w:themeShade="BF"/>
        </w:rPr>
      </w:pPr>
      <w:r w:rsidRPr="00A90548">
        <w:rPr>
          <w:i/>
          <w:color w:val="BFBFBF" w:themeColor="background1" w:themeShade="BF"/>
        </w:rPr>
        <w:t>Website Content</w:t>
      </w:r>
    </w:p>
    <w:p w14:paraId="267ED2CF" w14:textId="77777777" w:rsidR="005C29E9" w:rsidRPr="00A90548" w:rsidRDefault="005C29E9" w:rsidP="00FA7E44">
      <w:pPr>
        <w:pStyle w:val="ListParagraph"/>
        <w:numPr>
          <w:ilvl w:val="0"/>
          <w:numId w:val="5"/>
        </w:numPr>
        <w:rPr>
          <w:i/>
          <w:color w:val="BFBFBF" w:themeColor="background1" w:themeShade="BF"/>
        </w:rPr>
      </w:pPr>
      <w:r w:rsidRPr="00A90548">
        <w:rPr>
          <w:i/>
          <w:color w:val="BFBFBF" w:themeColor="background1" w:themeShade="BF"/>
        </w:rPr>
        <w:t>Website Traffic</w:t>
      </w:r>
    </w:p>
    <w:p w14:paraId="5B72B6F2" w14:textId="77777777" w:rsidR="000D7AEB" w:rsidRPr="000D7AEB" w:rsidRDefault="000D7AEB" w:rsidP="00FA7E44">
      <w:pPr>
        <w:rPr>
          <w:rFonts w:eastAsia="Times New Roman" w:cs="Arial"/>
          <w:color w:val="000000" w:themeColor="text1"/>
          <w:shd w:val="clear" w:color="auto" w:fill="FFFFFF"/>
          <w:lang w:eastAsia="en-US"/>
        </w:rPr>
      </w:pPr>
      <w:r w:rsidRPr="000D7AEB">
        <w:rPr>
          <w:rFonts w:eastAsia="Times New Roman" w:cs="Arial"/>
          <w:i/>
          <w:iCs/>
          <w:color w:val="000000" w:themeColor="text1"/>
          <w:shd w:val="clear" w:color="auto" w:fill="FFFFFF"/>
          <w:lang w:eastAsia="en-US"/>
        </w:rPr>
        <w:t>Electronic/Digital Outreach: Project Survey</w:t>
      </w:r>
    </w:p>
    <w:p w14:paraId="5AE153BB"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Community Feedback Summary</w:t>
      </w:r>
    </w:p>
    <w:p w14:paraId="11560367"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Online Survey Text</w:t>
      </w:r>
    </w:p>
    <w:p w14:paraId="2BCD516C"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Online Survey Results</w:t>
      </w:r>
    </w:p>
    <w:p w14:paraId="7EB96F40" w14:textId="77777777" w:rsidR="000D7AEB" w:rsidRPr="000D7AEB" w:rsidRDefault="000D7AEB" w:rsidP="00FA7E44">
      <w:pPr>
        <w:numPr>
          <w:ilvl w:val="0"/>
          <w:numId w:val="5"/>
        </w:numPr>
        <w:shd w:val="clear" w:color="auto" w:fill="FFFFFF"/>
        <w:rPr>
          <w:rFonts w:eastAsia="Times New Roman" w:cs="Arial"/>
          <w:color w:val="000000" w:themeColor="text1"/>
          <w:lang w:eastAsia="en-US"/>
        </w:rPr>
      </w:pPr>
      <w:r w:rsidRPr="000D7AEB">
        <w:rPr>
          <w:rFonts w:eastAsia="Times New Roman" w:cs="Arial"/>
          <w:i/>
          <w:iCs/>
          <w:color w:val="000000" w:themeColor="text1"/>
          <w:lang w:eastAsia="en-US"/>
        </w:rPr>
        <w:t>Additional Emails/Comments Received</w:t>
      </w:r>
    </w:p>
    <w:p w14:paraId="4B77BA44" w14:textId="77777777" w:rsidR="005C29E9" w:rsidRPr="005C29E9" w:rsidRDefault="005C29E9" w:rsidP="00FA7E44">
      <w:pPr>
        <w:rPr>
          <w:color w:val="FF2F92"/>
        </w:rPr>
      </w:pPr>
    </w:p>
    <w:p w14:paraId="0B09A0C6" w14:textId="77777777" w:rsidR="005C29E9" w:rsidRDefault="005C29E9" w:rsidP="00FA7E44">
      <w:pPr>
        <w:rPr>
          <w:b/>
          <w:color w:val="FF0000"/>
          <w:sz w:val="20"/>
          <w:szCs w:val="20"/>
        </w:rPr>
      </w:pPr>
      <w:r>
        <w:rPr>
          <w:b/>
          <w:color w:val="FF0000"/>
          <w:sz w:val="20"/>
          <w:szCs w:val="20"/>
        </w:rPr>
        <w:br w:type="page"/>
      </w:r>
    </w:p>
    <w:p w14:paraId="3054507A" w14:textId="600B88C5" w:rsidR="00823B04" w:rsidRPr="00DA79C3" w:rsidRDefault="000D7AEB" w:rsidP="00FA7E44">
      <w:pPr>
        <w:jc w:val="center"/>
        <w:rPr>
          <w:b/>
          <w:color w:val="000000" w:themeColor="text1"/>
          <w:sz w:val="32"/>
          <w:szCs w:val="32"/>
        </w:rPr>
      </w:pPr>
      <w:r w:rsidRPr="00DA79C3">
        <w:rPr>
          <w:rFonts w:cstheme="minorHAnsi"/>
          <w:b/>
          <w:color w:val="000000" w:themeColor="text1"/>
          <w:sz w:val="32"/>
          <w:szCs w:val="32"/>
        </w:rPr>
        <w:lastRenderedPageBreak/>
        <w:t xml:space="preserve">Community Outreach: </w:t>
      </w:r>
      <w:r w:rsidR="00FE4B06" w:rsidRPr="00DA79C3">
        <w:rPr>
          <w:b/>
          <w:color w:val="000000" w:themeColor="text1"/>
          <w:sz w:val="32"/>
          <w:szCs w:val="32"/>
        </w:rPr>
        <w:t>2729 2nd</w:t>
      </w:r>
      <w:r w:rsidR="00823B04" w:rsidRPr="00DA79C3">
        <w:rPr>
          <w:b/>
          <w:color w:val="000000" w:themeColor="text1"/>
          <w:sz w:val="32"/>
          <w:szCs w:val="32"/>
        </w:rPr>
        <w:t xml:space="preserve"> </w:t>
      </w:r>
      <w:r w:rsidR="00FE4B06" w:rsidRPr="00DA79C3">
        <w:rPr>
          <w:b/>
          <w:color w:val="000000" w:themeColor="text1"/>
          <w:sz w:val="32"/>
          <w:szCs w:val="32"/>
        </w:rPr>
        <w:t xml:space="preserve">Ave </w:t>
      </w:r>
      <w:r w:rsidR="00823B04" w:rsidRPr="00DA79C3">
        <w:rPr>
          <w:b/>
          <w:color w:val="000000" w:themeColor="text1"/>
          <w:sz w:val="32"/>
          <w:szCs w:val="32"/>
        </w:rPr>
        <w:t>Project</w:t>
      </w:r>
    </w:p>
    <w:p w14:paraId="28082B84" w14:textId="2DA03828" w:rsidR="000D7AEB" w:rsidRPr="00DA79C3" w:rsidRDefault="000D7AEB" w:rsidP="00FA7E44">
      <w:pPr>
        <w:jc w:val="center"/>
        <w:rPr>
          <w:rFonts w:cstheme="minorHAnsi"/>
          <w:color w:val="000000" w:themeColor="text1"/>
          <w:sz w:val="28"/>
        </w:rPr>
      </w:pPr>
      <w:r w:rsidRPr="00DA79C3">
        <w:rPr>
          <w:rFonts w:cstheme="minorHAnsi"/>
          <w:color w:val="000000" w:themeColor="text1"/>
          <w:sz w:val="28"/>
        </w:rPr>
        <w:t>Comment Summary</w:t>
      </w:r>
    </w:p>
    <w:p w14:paraId="6CACBA0E" w14:textId="77777777" w:rsidR="0040530E" w:rsidRPr="00DA79C3" w:rsidRDefault="0040530E" w:rsidP="00FA7E44">
      <w:pPr>
        <w:rPr>
          <w:color w:val="000000" w:themeColor="text1"/>
          <w:sz w:val="20"/>
        </w:rPr>
      </w:pPr>
    </w:p>
    <w:p w14:paraId="396AA332" w14:textId="77777777" w:rsidR="0040530E" w:rsidRPr="00DA79C3" w:rsidRDefault="0040530E" w:rsidP="00FA7E44">
      <w:pPr>
        <w:pBdr>
          <w:top w:val="single" w:sz="8" w:space="1" w:color="auto"/>
        </w:pBdr>
        <w:rPr>
          <w:color w:val="000000" w:themeColor="text1"/>
          <w:sz w:val="20"/>
          <w:szCs w:val="20"/>
        </w:rPr>
      </w:pPr>
    </w:p>
    <w:p w14:paraId="358AE11B" w14:textId="77777777" w:rsidR="00FE4B06" w:rsidRPr="00DA79C3" w:rsidRDefault="00FE4B06" w:rsidP="00FE4B06">
      <w:pPr>
        <w:ind w:left="2160" w:hanging="2170"/>
        <w:rPr>
          <w:rFonts w:ascii="Calibri" w:hAnsi="Calibri" w:cs="Calibri"/>
          <w:b/>
          <w:bCs/>
          <w:color w:val="000000" w:themeColor="text1"/>
          <w:sz w:val="20"/>
          <w:szCs w:val="20"/>
        </w:rPr>
      </w:pPr>
      <w:r w:rsidRPr="00DA79C3">
        <w:rPr>
          <w:rFonts w:ascii="Calibri" w:hAnsi="Calibri" w:cs="Calibri"/>
          <w:b/>
          <w:bCs/>
          <w:color w:val="000000" w:themeColor="text1"/>
          <w:sz w:val="20"/>
          <w:szCs w:val="20"/>
        </w:rPr>
        <w:t>Project Address:</w:t>
      </w:r>
      <w:r w:rsidRPr="00DA79C3">
        <w:rPr>
          <w:rFonts w:ascii="Calibri" w:hAnsi="Calibri" w:cs="Calibri"/>
          <w:color w:val="000000" w:themeColor="text1"/>
          <w:sz w:val="20"/>
          <w:szCs w:val="20"/>
        </w:rPr>
        <w:tab/>
      </w:r>
      <w:r w:rsidRPr="00DA79C3">
        <w:rPr>
          <w:rFonts w:cstheme="majorHAnsi"/>
          <w:color w:val="000000" w:themeColor="text1"/>
          <w:sz w:val="20"/>
          <w:szCs w:val="20"/>
        </w:rPr>
        <w:t>2729 2</w:t>
      </w:r>
      <w:r w:rsidRPr="00DA79C3">
        <w:rPr>
          <w:rFonts w:cstheme="majorHAnsi"/>
          <w:color w:val="000000" w:themeColor="text1"/>
          <w:sz w:val="20"/>
          <w:szCs w:val="20"/>
          <w:vertAlign w:val="superscript"/>
        </w:rPr>
        <w:t>nd</w:t>
      </w:r>
      <w:r w:rsidRPr="00DA79C3">
        <w:rPr>
          <w:rFonts w:cstheme="majorHAnsi"/>
          <w:color w:val="000000" w:themeColor="text1"/>
          <w:sz w:val="20"/>
          <w:szCs w:val="20"/>
        </w:rPr>
        <w:t xml:space="preserve"> Ave, Seattle, WA 98121</w:t>
      </w:r>
    </w:p>
    <w:p w14:paraId="2BEAA619" w14:textId="6AEE6900" w:rsidR="00FE4B06" w:rsidRPr="00DA79C3" w:rsidRDefault="00FE4B06" w:rsidP="00FE4B06">
      <w:pPr>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Brief Description:</w:t>
      </w:r>
      <w:r w:rsidRPr="00DA79C3">
        <w:rPr>
          <w:rFonts w:ascii="Calibri" w:hAnsi="Calibri" w:cs="Calibri"/>
          <w:color w:val="000000" w:themeColor="text1"/>
          <w:sz w:val="20"/>
          <w:szCs w:val="20"/>
        </w:rPr>
        <w:tab/>
      </w:r>
      <w:r w:rsidRPr="00DA79C3">
        <w:rPr>
          <w:rFonts w:cstheme="majorHAnsi"/>
          <w:color w:val="000000" w:themeColor="text1"/>
          <w:sz w:val="20"/>
          <w:szCs w:val="20"/>
        </w:rPr>
        <w:t>This project proposes construction of a new 13-story apartment building atop a podium with first-floor retail and one level of below-grade parking. The existing building will be demolished.</w:t>
      </w:r>
    </w:p>
    <w:p w14:paraId="63F2C607"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Pr="00DA79C3">
        <w:rPr>
          <w:rFonts w:ascii="Calibri" w:hAnsi="Calibri" w:cs="Calibri"/>
          <w:color w:val="000000" w:themeColor="text1"/>
          <w:sz w:val="20"/>
          <w:szCs w:val="20"/>
        </w:rPr>
        <w:tab/>
        <w:t>Natalie Quick</w:t>
      </w:r>
    </w:p>
    <w:p w14:paraId="73A3D62D" w14:textId="77777777" w:rsidR="00FE4B06" w:rsidRPr="00DA79C3" w:rsidRDefault="00FE4B06" w:rsidP="00FE4B06">
      <w:pPr>
        <w:tabs>
          <w:tab w:val="left" w:pos="0"/>
        </w:tabs>
        <w:rPr>
          <w:rFonts w:ascii="Calibri" w:hAnsi="Calibri" w:cs="Calibri"/>
          <w:color w:val="000000" w:themeColor="text1"/>
          <w:sz w:val="20"/>
          <w:szCs w:val="20"/>
        </w:rPr>
      </w:pPr>
      <w:r w:rsidRPr="00DA79C3">
        <w:rPr>
          <w:rFonts w:ascii="Calibri" w:hAnsi="Calibri" w:cs="Calibri"/>
          <w:b/>
          <w:bCs/>
          <w:color w:val="000000" w:themeColor="text1"/>
          <w:sz w:val="20"/>
          <w:szCs w:val="20"/>
        </w:rPr>
        <w:t>Applicant:</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r>
      <w:r w:rsidRPr="00DA79C3">
        <w:rPr>
          <w:rFonts w:cstheme="majorHAnsi"/>
          <w:color w:val="000000" w:themeColor="text1"/>
          <w:sz w:val="20"/>
          <w:szCs w:val="20"/>
        </w:rPr>
        <w:t>Cavatina Group SA</w:t>
      </w:r>
    </w:p>
    <w:p w14:paraId="6F5C822B"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Contact Information:</w:t>
      </w:r>
      <w:r w:rsidRPr="00DA79C3">
        <w:rPr>
          <w:rFonts w:ascii="Calibri" w:hAnsi="Calibri" w:cs="Calibri"/>
          <w:color w:val="000000" w:themeColor="text1"/>
          <w:sz w:val="20"/>
          <w:szCs w:val="20"/>
        </w:rPr>
        <w:tab/>
      </w:r>
      <w:r w:rsidRPr="00DA79C3">
        <w:rPr>
          <w:rFonts w:cstheme="majorHAnsi"/>
          <w:color w:val="000000" w:themeColor="text1"/>
          <w:sz w:val="20"/>
          <w:szCs w:val="20"/>
        </w:rPr>
        <w:t>27292ndAveProject@earlyDRoutreach.com</w:t>
      </w:r>
    </w:p>
    <w:p w14:paraId="4AFA9558" w14:textId="77777777" w:rsidR="00FE4B06" w:rsidRPr="00DA79C3" w:rsidRDefault="00FE4B06" w:rsidP="00FE4B06">
      <w:pPr>
        <w:tabs>
          <w:tab w:val="left" w:pos="3528"/>
        </w:tabs>
        <w:ind w:left="2160" w:hanging="2160"/>
        <w:rPr>
          <w:rFonts w:ascii="Calibri" w:hAnsi="Calibri" w:cs="Calibri"/>
          <w:color w:val="000000" w:themeColor="text1"/>
          <w:sz w:val="20"/>
          <w:szCs w:val="20"/>
        </w:rPr>
      </w:pPr>
      <w:r w:rsidRPr="00DA79C3">
        <w:rPr>
          <w:rFonts w:ascii="Calibri" w:hAnsi="Calibri" w:cs="Calibri"/>
          <w:b/>
          <w:bCs/>
          <w:color w:val="000000" w:themeColor="text1"/>
          <w:sz w:val="20"/>
          <w:szCs w:val="20"/>
        </w:rPr>
        <w:t>Type of Building:</w:t>
      </w:r>
      <w:r w:rsidRPr="00DA79C3">
        <w:rPr>
          <w:rFonts w:ascii="Calibri" w:hAnsi="Calibri" w:cs="Calibri"/>
          <w:color w:val="000000" w:themeColor="text1"/>
          <w:sz w:val="20"/>
          <w:szCs w:val="20"/>
        </w:rPr>
        <w:tab/>
        <w:t>Residential</w:t>
      </w:r>
    </w:p>
    <w:p w14:paraId="0A403633"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Neighborhood:</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t>Belltown</w:t>
      </w:r>
    </w:p>
    <w:p w14:paraId="5C6C0536" w14:textId="77777777" w:rsidR="00FE4B06" w:rsidRPr="00DA79C3" w:rsidRDefault="00FE4B06" w:rsidP="00FE4B06">
      <w:pPr>
        <w:rPr>
          <w:rFonts w:ascii="Calibri" w:hAnsi="Calibri" w:cs="Calibri"/>
          <w:color w:val="000000" w:themeColor="text1"/>
          <w:sz w:val="20"/>
          <w:szCs w:val="20"/>
        </w:rPr>
      </w:pPr>
      <w:r w:rsidRPr="00DA79C3">
        <w:rPr>
          <w:rFonts w:ascii="Calibri" w:hAnsi="Calibri" w:cs="Calibri"/>
          <w:b/>
          <w:bCs/>
          <w:color w:val="000000" w:themeColor="text1"/>
          <w:sz w:val="20"/>
          <w:szCs w:val="20"/>
        </w:rPr>
        <w:t>In Equity Area:</w:t>
      </w:r>
      <w:r w:rsidRPr="00DA79C3">
        <w:rPr>
          <w:rFonts w:ascii="Calibri" w:hAnsi="Calibri" w:cs="Calibri"/>
          <w:b/>
          <w:bCs/>
          <w:color w:val="000000" w:themeColor="text1"/>
          <w:sz w:val="20"/>
          <w:szCs w:val="20"/>
        </w:rPr>
        <w:tab/>
      </w:r>
      <w:r w:rsidRPr="00DA79C3">
        <w:rPr>
          <w:rFonts w:ascii="Calibri" w:hAnsi="Calibri" w:cs="Calibri"/>
          <w:color w:val="000000" w:themeColor="text1"/>
          <w:sz w:val="20"/>
          <w:szCs w:val="20"/>
        </w:rPr>
        <w:tab/>
        <w:t>No</w:t>
      </w:r>
    </w:p>
    <w:p w14:paraId="4F5B9A27" w14:textId="77777777" w:rsidR="000D7AEB" w:rsidRPr="00DA79C3" w:rsidRDefault="000D7AEB" w:rsidP="00FA7E44">
      <w:pPr>
        <w:pBdr>
          <w:bottom w:val="single" w:sz="4" w:space="1" w:color="auto"/>
        </w:pBdr>
        <w:shd w:val="clear" w:color="auto" w:fill="FFFFFF"/>
        <w:rPr>
          <w:rFonts w:cstheme="minorHAnsi"/>
          <w:color w:val="000000" w:themeColor="text1"/>
          <w:sz w:val="20"/>
          <w:szCs w:val="20"/>
        </w:rPr>
      </w:pPr>
    </w:p>
    <w:p w14:paraId="0835AB81" w14:textId="77777777" w:rsidR="000D7AEB" w:rsidRPr="00DA79C3" w:rsidRDefault="000D7AEB" w:rsidP="00FA7E44">
      <w:pPr>
        <w:jc w:val="center"/>
        <w:rPr>
          <w:color w:val="000000" w:themeColor="text1"/>
          <w:sz w:val="20"/>
          <w:szCs w:val="20"/>
        </w:rPr>
      </w:pPr>
    </w:p>
    <w:p w14:paraId="0E012578" w14:textId="77777777" w:rsidR="000D7AEB" w:rsidRPr="00DA79C3" w:rsidRDefault="000D7AEB" w:rsidP="00FA7E44">
      <w:pPr>
        <w:rPr>
          <w:b/>
          <w:color w:val="000000" w:themeColor="text1"/>
          <w:sz w:val="20"/>
          <w:szCs w:val="20"/>
          <w:u w:val="single"/>
        </w:rPr>
      </w:pPr>
      <w:r w:rsidRPr="00DA79C3">
        <w:rPr>
          <w:b/>
          <w:color w:val="000000" w:themeColor="text1"/>
          <w:sz w:val="20"/>
          <w:szCs w:val="20"/>
          <w:u w:val="single"/>
        </w:rPr>
        <w:t>Comment Total:</w:t>
      </w:r>
    </w:p>
    <w:p w14:paraId="53897671" w14:textId="1E9D546C" w:rsidR="000D7AEB" w:rsidRPr="00DA79C3" w:rsidRDefault="000D7AEB" w:rsidP="00FA7E44">
      <w:pPr>
        <w:pStyle w:val="ListParagraph"/>
        <w:numPr>
          <w:ilvl w:val="0"/>
          <w:numId w:val="30"/>
        </w:numPr>
        <w:rPr>
          <w:bCs/>
          <w:color w:val="000000" w:themeColor="text1"/>
          <w:sz w:val="20"/>
          <w:szCs w:val="20"/>
        </w:rPr>
      </w:pPr>
      <w:r w:rsidRPr="00DA79C3">
        <w:rPr>
          <w:bCs/>
          <w:color w:val="000000" w:themeColor="text1"/>
          <w:sz w:val="20"/>
          <w:szCs w:val="20"/>
        </w:rPr>
        <w:t xml:space="preserve">From Survey: </w:t>
      </w:r>
      <w:r w:rsidR="00FE4B06" w:rsidRPr="00DA79C3">
        <w:rPr>
          <w:bCs/>
          <w:color w:val="000000" w:themeColor="text1"/>
          <w:sz w:val="20"/>
          <w:szCs w:val="20"/>
        </w:rPr>
        <w:t>62</w:t>
      </w:r>
    </w:p>
    <w:p w14:paraId="05348E01" w14:textId="4E6E9C44" w:rsidR="00623C48" w:rsidRPr="00DA79C3" w:rsidRDefault="00623C48" w:rsidP="00FA7E44">
      <w:pPr>
        <w:pStyle w:val="ListParagraph"/>
        <w:numPr>
          <w:ilvl w:val="0"/>
          <w:numId w:val="30"/>
        </w:numPr>
        <w:rPr>
          <w:bCs/>
          <w:color w:val="000000" w:themeColor="text1"/>
          <w:sz w:val="20"/>
          <w:szCs w:val="20"/>
        </w:rPr>
      </w:pPr>
      <w:r w:rsidRPr="00DA79C3">
        <w:rPr>
          <w:bCs/>
          <w:color w:val="000000" w:themeColor="text1"/>
          <w:sz w:val="20"/>
          <w:szCs w:val="20"/>
        </w:rPr>
        <w:t xml:space="preserve">From Website: </w:t>
      </w:r>
      <w:r w:rsidR="00FE4B06" w:rsidRPr="00DA79C3">
        <w:rPr>
          <w:bCs/>
          <w:color w:val="000000" w:themeColor="text1"/>
          <w:sz w:val="20"/>
          <w:szCs w:val="20"/>
        </w:rPr>
        <w:t>10</w:t>
      </w:r>
    </w:p>
    <w:p w14:paraId="2E65748A" w14:textId="7F6E2AC3" w:rsidR="00623C48" w:rsidRPr="00DA79C3" w:rsidRDefault="00623C48" w:rsidP="00FA7E44">
      <w:pPr>
        <w:pStyle w:val="ListParagraph"/>
        <w:numPr>
          <w:ilvl w:val="0"/>
          <w:numId w:val="30"/>
        </w:numPr>
        <w:rPr>
          <w:bCs/>
          <w:color w:val="000000" w:themeColor="text1"/>
          <w:sz w:val="20"/>
          <w:szCs w:val="20"/>
        </w:rPr>
      </w:pPr>
      <w:r w:rsidRPr="00DA79C3">
        <w:rPr>
          <w:bCs/>
          <w:color w:val="000000" w:themeColor="text1"/>
          <w:sz w:val="20"/>
          <w:szCs w:val="20"/>
        </w:rPr>
        <w:t xml:space="preserve">From Email: </w:t>
      </w:r>
      <w:r w:rsidR="00FE4B06" w:rsidRPr="00DA79C3">
        <w:rPr>
          <w:bCs/>
          <w:color w:val="000000" w:themeColor="text1"/>
          <w:sz w:val="20"/>
          <w:szCs w:val="20"/>
        </w:rPr>
        <w:t>2</w:t>
      </w:r>
    </w:p>
    <w:p w14:paraId="3C770792" w14:textId="77777777" w:rsidR="00DA79C3" w:rsidRPr="00DA79C3" w:rsidRDefault="00DA79C3" w:rsidP="00DA79C3">
      <w:pPr>
        <w:rPr>
          <w:rFonts w:cstheme="majorHAnsi"/>
          <w:b/>
          <w:color w:val="000000" w:themeColor="text1"/>
          <w:sz w:val="20"/>
          <w:szCs w:val="20"/>
        </w:rPr>
      </w:pPr>
    </w:p>
    <w:p w14:paraId="5DD6E27E"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Design-Related Comments</w:t>
      </w:r>
    </w:p>
    <w:p w14:paraId="17BBF490" w14:textId="77777777"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Design &amp; Character</w:t>
      </w:r>
      <w:r w:rsidRPr="00DA79C3">
        <w:rPr>
          <w:rFonts w:cstheme="majorHAnsi"/>
          <w:color w:val="000000" w:themeColor="text1"/>
          <w:sz w:val="20"/>
          <w:szCs w:val="20"/>
        </w:rPr>
        <w:t>. When asked what is most important about the design of a new building on this property, 58 percent of survey respondents said relationship to neighborhood character; 44 percent said environmentally friendly features; 44 percent said interesting and unique design; and 33 percent said attractive materials. Respondents encouraged a noticeable, original, attractive, quality, clean, distinctive and thoughtful design that reflects Belltown history, integrates into the neighborhood, maximizes use of space, mitigates wind tunnel effects on 2</w:t>
      </w:r>
      <w:r w:rsidRPr="00DA79C3">
        <w:rPr>
          <w:rFonts w:cstheme="majorHAnsi"/>
          <w:color w:val="000000" w:themeColor="text1"/>
          <w:sz w:val="20"/>
          <w:szCs w:val="20"/>
          <w:vertAlign w:val="superscript"/>
        </w:rPr>
        <w:t>nd</w:t>
      </w:r>
      <w:r w:rsidRPr="00DA79C3">
        <w:rPr>
          <w:rFonts w:cstheme="majorHAnsi"/>
          <w:color w:val="000000" w:themeColor="text1"/>
          <w:sz w:val="20"/>
          <w:szCs w:val="20"/>
        </w:rPr>
        <w:t xml:space="preserve"> Avenue and is not gaudy or kitschy. One respondent noted that accessibility is an important concern that should be incorporated into building design. Another respondent encouraged enhancing the culture, offerings and safety of the neighborhood and fitting-in at the street and sky levels.</w:t>
      </w:r>
    </w:p>
    <w:p w14:paraId="20A1E44C" w14:textId="77777777" w:rsidR="00DA79C3" w:rsidRPr="00DA79C3" w:rsidRDefault="00DA79C3" w:rsidP="00DA79C3">
      <w:pPr>
        <w:pStyle w:val="ListParagraph"/>
        <w:numPr>
          <w:ilvl w:val="0"/>
          <w:numId w:val="29"/>
        </w:numPr>
        <w:ind w:right="-270"/>
        <w:rPr>
          <w:rFonts w:cstheme="majorHAnsi"/>
          <w:color w:val="000000" w:themeColor="text1"/>
          <w:sz w:val="20"/>
          <w:szCs w:val="20"/>
        </w:rPr>
      </w:pPr>
      <w:r w:rsidRPr="00DA79C3">
        <w:rPr>
          <w:rFonts w:cstheme="majorHAnsi"/>
          <w:b/>
          <w:bCs/>
          <w:color w:val="000000" w:themeColor="text1"/>
          <w:sz w:val="20"/>
          <w:szCs w:val="20"/>
        </w:rPr>
        <w:t>Exterior</w:t>
      </w:r>
      <w:r w:rsidRPr="00DA79C3">
        <w:rPr>
          <w:rFonts w:cstheme="majorHAnsi"/>
          <w:color w:val="000000" w:themeColor="text1"/>
          <w:sz w:val="20"/>
          <w:szCs w:val="20"/>
        </w:rPr>
        <w:t>. When asked what the most important consideration is for the exterior space on this property, 79 percent said lighting and safety features; 55 percent of survey respondents said landscaping; 28 percent said accessibility; and 10 percent said bike parking. Respondents encouraged a pedestrian-friendly exterior with landscaping including trees, local plants/foliage, garden spaces and public art. One respondent encouraged buying the lot next to the project and making it a forever green space/park/dog area.</w:t>
      </w:r>
    </w:p>
    <w:p w14:paraId="7DC002FC"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Height &amp; Scale</w:t>
      </w:r>
      <w:r w:rsidRPr="00DA79C3">
        <w:rPr>
          <w:rFonts w:cstheme="majorHAnsi"/>
          <w:color w:val="000000" w:themeColor="text1"/>
          <w:sz w:val="20"/>
          <w:szCs w:val="20"/>
        </w:rPr>
        <w:t>. Many respondents expressed concerns about not blocking light or view and encouraged lowering the building height.</w:t>
      </w:r>
    </w:p>
    <w:p w14:paraId="4A3F7369"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Safety &amp; Security</w:t>
      </w:r>
      <w:r w:rsidRPr="00DA79C3">
        <w:rPr>
          <w:rFonts w:cstheme="majorHAnsi"/>
          <w:color w:val="000000" w:themeColor="text1"/>
          <w:sz w:val="20"/>
          <w:szCs w:val="20"/>
        </w:rPr>
        <w:t>. Several respondents encouraged that good lighting and security are vital given rising crime, public safety and graffiti issues.</w:t>
      </w:r>
    </w:p>
    <w:p w14:paraId="7F3B5257"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Sustainability</w:t>
      </w:r>
      <w:r w:rsidRPr="00DA79C3">
        <w:rPr>
          <w:rFonts w:cstheme="majorHAnsi"/>
          <w:color w:val="000000" w:themeColor="text1"/>
          <w:sz w:val="20"/>
          <w:szCs w:val="20"/>
        </w:rPr>
        <w:t xml:space="preserve">. A couple of respondents encouraged a carbon neutral design/operation and focus on sustainability. </w:t>
      </w:r>
    </w:p>
    <w:p w14:paraId="21D2D396" w14:textId="77777777" w:rsidR="00DA79C3" w:rsidRPr="00DA79C3" w:rsidRDefault="00DA79C3" w:rsidP="00DA79C3">
      <w:pPr>
        <w:rPr>
          <w:rFonts w:cstheme="majorHAnsi"/>
          <w:color w:val="000000" w:themeColor="text1"/>
          <w:sz w:val="20"/>
          <w:szCs w:val="20"/>
          <w:u w:val="single"/>
        </w:rPr>
      </w:pPr>
    </w:p>
    <w:p w14:paraId="300BDE43"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Non-Design-Related Comments</w:t>
      </w:r>
    </w:p>
    <w:p w14:paraId="525A6FBA"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Retail</w:t>
      </w:r>
      <w:r w:rsidRPr="00DA79C3">
        <w:rPr>
          <w:rFonts w:cstheme="majorHAnsi"/>
          <w:color w:val="000000" w:themeColor="text1"/>
          <w:sz w:val="20"/>
          <w:szCs w:val="20"/>
        </w:rPr>
        <w:t xml:space="preserve">. When asked what retail components respondents were most interested in for this location, 63 percent said new places for coffee and breakfast; 63 percent said new restaurants or bars; and 37 percent said new stores for shopping. When asked what inspires respondents to return when visiting a building, office, restaurant or retailer, 64 percent said great people and service; 51 percent said a sense of openness and natural light; 49 percent said local businesses/small businesses; 47 percent said thoughtful design that is open and welcoming; 25 percent said calm, restful places to reflect and relax; 24 percent said bustling, exciting energy; and 17 percent said color and materials used in design. Respondents encouraged retail such as grocery stores, stores for shopping, restaurants that cater to businesses, affordable food and drink, lunch options, </w:t>
      </w:r>
      <w:r w:rsidRPr="00DA79C3">
        <w:rPr>
          <w:rFonts w:cstheme="majorHAnsi"/>
          <w:color w:val="000000" w:themeColor="text1"/>
          <w:sz w:val="20"/>
          <w:szCs w:val="20"/>
        </w:rPr>
        <w:lastRenderedPageBreak/>
        <w:t>coffee shops/bookstores and breakfast spots. One respondent encouraged unique storefronts/restaurants that embody local history and architecture. Another encouraged choosing the right businesses that cater to neighbors rather than tourists. One suggested keeping the retail relatively quiet and not having restaurants or bars.</w:t>
      </w:r>
    </w:p>
    <w:p w14:paraId="727D2608" w14:textId="77777777" w:rsidR="00DA79C3" w:rsidRPr="00DA79C3" w:rsidRDefault="00DA79C3" w:rsidP="00DA79C3">
      <w:pPr>
        <w:pStyle w:val="ListParagraph"/>
        <w:numPr>
          <w:ilvl w:val="0"/>
          <w:numId w:val="29"/>
        </w:numPr>
        <w:ind w:right="-270"/>
        <w:rPr>
          <w:rFonts w:cstheme="majorHAnsi"/>
          <w:color w:val="000000" w:themeColor="text1"/>
          <w:sz w:val="20"/>
          <w:szCs w:val="20"/>
        </w:rPr>
      </w:pPr>
      <w:r w:rsidRPr="00DA79C3">
        <w:rPr>
          <w:rFonts w:cstheme="majorHAnsi"/>
          <w:b/>
          <w:bCs/>
          <w:color w:val="000000" w:themeColor="text1"/>
          <w:sz w:val="20"/>
          <w:szCs w:val="20"/>
        </w:rPr>
        <w:t>Impacts</w:t>
      </w:r>
      <w:r w:rsidRPr="00DA79C3">
        <w:rPr>
          <w:rFonts w:cstheme="majorHAnsi"/>
          <w:color w:val="000000" w:themeColor="text1"/>
          <w:sz w:val="20"/>
          <w:szCs w:val="20"/>
        </w:rPr>
        <w:t>. Several respondents expressed concern about impacts including noise, traffic, access to existing buildings and restricted access to surrounding businesses. Several respondents expressed concern there will be two large projects under construction at the same time in close proximity and one encouraged collaborating with other development projects on the same block.</w:t>
      </w:r>
    </w:p>
    <w:p w14:paraId="4628FD96"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Affordability</w:t>
      </w:r>
      <w:r w:rsidRPr="00DA79C3">
        <w:rPr>
          <w:rFonts w:cstheme="majorHAnsi"/>
          <w:color w:val="000000" w:themeColor="text1"/>
          <w:sz w:val="20"/>
          <w:szCs w:val="20"/>
        </w:rPr>
        <w:t>. Several respondents encouraged providing affordable housing.</w:t>
      </w:r>
    </w:p>
    <w:p w14:paraId="2D9546EC"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Parking &amp; Traffic</w:t>
      </w:r>
      <w:r w:rsidRPr="00DA79C3">
        <w:rPr>
          <w:rFonts w:cstheme="majorHAnsi"/>
          <w:color w:val="000000" w:themeColor="text1"/>
          <w:sz w:val="20"/>
          <w:szCs w:val="20"/>
        </w:rPr>
        <w:t xml:space="preserve">. Several respondents encouraged providing more than ample underground parking. </w:t>
      </w:r>
    </w:p>
    <w:p w14:paraId="52CEA6FF" w14:textId="77777777"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Interior</w:t>
      </w:r>
      <w:r w:rsidRPr="00DA79C3">
        <w:rPr>
          <w:rFonts w:cstheme="majorHAnsi"/>
          <w:color w:val="000000" w:themeColor="text1"/>
          <w:sz w:val="20"/>
          <w:szCs w:val="20"/>
        </w:rPr>
        <w:t>. One respondent encouraged creating a fully electric building with no gas appliances and others expressed support for providing more housing including live-work spaces. One respondent encouraged providing family-friendly layouts and another encouraged creating an upscale building for a good crowd of people.</w:t>
      </w:r>
    </w:p>
    <w:p w14:paraId="5CE9679E"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Infrastructure</w:t>
      </w:r>
      <w:r w:rsidRPr="00DA79C3">
        <w:rPr>
          <w:rFonts w:cstheme="majorHAnsi"/>
          <w:color w:val="000000" w:themeColor="text1"/>
          <w:sz w:val="20"/>
          <w:szCs w:val="20"/>
        </w:rPr>
        <w:t>. A couple of respondents encouraged making sure there is enough infrastructure to support a new development.</w:t>
      </w:r>
    </w:p>
    <w:p w14:paraId="0138F038"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Location</w:t>
      </w:r>
      <w:r w:rsidRPr="00DA79C3">
        <w:rPr>
          <w:rFonts w:cstheme="majorHAnsi"/>
          <w:color w:val="000000" w:themeColor="text1"/>
          <w:sz w:val="20"/>
          <w:szCs w:val="20"/>
        </w:rPr>
        <w:t>. One respondent noted that this end of 2nd avenue is relatively quiet and North Belltown is a nice place to live because it is very residential and walkable. Another noted that this neighborhood is centrally located, yet quiet and off the beaten path.</w:t>
      </w:r>
    </w:p>
    <w:p w14:paraId="00644354"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Residents</w:t>
      </w:r>
      <w:r w:rsidRPr="00DA79C3">
        <w:rPr>
          <w:rFonts w:cstheme="majorHAnsi"/>
          <w:color w:val="000000" w:themeColor="text1"/>
          <w:sz w:val="20"/>
          <w:szCs w:val="20"/>
        </w:rPr>
        <w:t>. One respondent encouraged having a reserve fund; giving residents a sense of ownership by initiating a residents committee in partnership with the rental authority, giving some measure of autonomy to residents and including them in the review and decision about when to raise rates.</w:t>
      </w:r>
    </w:p>
    <w:p w14:paraId="21779CB9" w14:textId="77777777" w:rsidR="00DA79C3" w:rsidRPr="00DA79C3" w:rsidRDefault="00DA79C3" w:rsidP="00DA79C3">
      <w:pPr>
        <w:rPr>
          <w:rFonts w:cstheme="majorHAnsi"/>
          <w:color w:val="000000" w:themeColor="text1"/>
          <w:sz w:val="20"/>
          <w:szCs w:val="20"/>
          <w:u w:val="single"/>
        </w:rPr>
      </w:pPr>
    </w:p>
    <w:p w14:paraId="04C434D2" w14:textId="77777777" w:rsidR="00DA79C3" w:rsidRPr="00DA79C3" w:rsidRDefault="00DA79C3" w:rsidP="00DA79C3">
      <w:pPr>
        <w:rPr>
          <w:rFonts w:cstheme="majorHAnsi"/>
          <w:color w:val="000000" w:themeColor="text1"/>
          <w:sz w:val="20"/>
          <w:szCs w:val="20"/>
          <w:u w:val="single"/>
        </w:rPr>
      </w:pPr>
      <w:r w:rsidRPr="00DA79C3">
        <w:rPr>
          <w:rFonts w:cstheme="majorHAnsi"/>
          <w:color w:val="000000" w:themeColor="text1"/>
          <w:sz w:val="20"/>
          <w:szCs w:val="20"/>
          <w:u w:val="single"/>
        </w:rPr>
        <w:t>Miscellaneous Comments</w:t>
      </w:r>
    </w:p>
    <w:p w14:paraId="762B0E90" w14:textId="77777777" w:rsidR="00DA79C3" w:rsidRPr="00DA79C3" w:rsidRDefault="00DA79C3" w:rsidP="00DA79C3">
      <w:pPr>
        <w:pStyle w:val="ListParagraph"/>
        <w:numPr>
          <w:ilvl w:val="0"/>
          <w:numId w:val="29"/>
        </w:numPr>
        <w:rPr>
          <w:rFonts w:cstheme="majorHAnsi"/>
          <w:color w:val="000000" w:themeColor="text1"/>
          <w:sz w:val="20"/>
          <w:szCs w:val="20"/>
        </w:rPr>
      </w:pPr>
      <w:r w:rsidRPr="00DA79C3">
        <w:rPr>
          <w:rFonts w:cstheme="majorHAnsi"/>
          <w:b/>
          <w:bCs/>
          <w:color w:val="000000" w:themeColor="text1"/>
          <w:sz w:val="20"/>
          <w:szCs w:val="20"/>
        </w:rPr>
        <w:t>Outreach</w:t>
      </w:r>
      <w:r w:rsidRPr="00DA79C3">
        <w:rPr>
          <w:rFonts w:cstheme="majorHAnsi"/>
          <w:color w:val="000000" w:themeColor="text1"/>
          <w:sz w:val="20"/>
          <w:szCs w:val="20"/>
        </w:rPr>
        <w:t>. Several respondents thanked the project team for sharing details about the project, providing opportunity for comments and wished the project team luck.</w:t>
      </w:r>
    </w:p>
    <w:p w14:paraId="6CDAA5F1" w14:textId="77777777" w:rsidR="00DA79C3" w:rsidRPr="00DA79C3" w:rsidRDefault="00DA79C3" w:rsidP="00DA79C3">
      <w:pPr>
        <w:pStyle w:val="ListParagraph"/>
        <w:numPr>
          <w:ilvl w:val="0"/>
          <w:numId w:val="41"/>
        </w:numPr>
        <w:ind w:right="-270"/>
        <w:rPr>
          <w:rFonts w:cstheme="majorHAnsi"/>
          <w:color w:val="000000" w:themeColor="text1"/>
          <w:sz w:val="20"/>
          <w:szCs w:val="20"/>
        </w:rPr>
      </w:pPr>
      <w:r w:rsidRPr="00DA79C3">
        <w:rPr>
          <w:rFonts w:cstheme="majorHAnsi"/>
          <w:b/>
          <w:bCs/>
          <w:color w:val="000000" w:themeColor="text1"/>
          <w:sz w:val="20"/>
          <w:szCs w:val="20"/>
        </w:rPr>
        <w:t>Support</w:t>
      </w:r>
      <w:r w:rsidRPr="00DA79C3">
        <w:rPr>
          <w:rFonts w:cstheme="majorHAnsi"/>
          <w:color w:val="000000" w:themeColor="text1"/>
          <w:sz w:val="20"/>
          <w:szCs w:val="20"/>
        </w:rPr>
        <w:t xml:space="preserve">. A few respondents noted that they are glad to see something more interesting being built here and noted that they look forward to watching the building go up. </w:t>
      </w:r>
    </w:p>
    <w:p w14:paraId="36219EB4" w14:textId="77777777" w:rsidR="000D7AEB" w:rsidRPr="00DA79C3" w:rsidRDefault="000D7AEB" w:rsidP="00FA7E44">
      <w:pPr>
        <w:rPr>
          <w:rFonts w:cstheme="majorHAnsi"/>
          <w:color w:val="000000" w:themeColor="text1"/>
          <w:sz w:val="20"/>
          <w:szCs w:val="20"/>
        </w:rPr>
      </w:pPr>
    </w:p>
    <w:p w14:paraId="68B43E9D" w14:textId="4CE0E9FD" w:rsidR="000625BC" w:rsidRPr="00DA79C3" w:rsidRDefault="000D7AEB" w:rsidP="00FA7E44">
      <w:pPr>
        <w:rPr>
          <w:rFonts w:cstheme="majorHAnsi"/>
          <w:b/>
          <w:color w:val="FF0000"/>
          <w:sz w:val="20"/>
          <w:szCs w:val="20"/>
        </w:rPr>
      </w:pPr>
      <w:r w:rsidRPr="00DA79C3">
        <w:rPr>
          <w:rFonts w:cstheme="majorHAnsi"/>
          <w:b/>
          <w:color w:val="FF0000"/>
          <w:sz w:val="20"/>
          <w:szCs w:val="20"/>
        </w:rPr>
        <w:br w:type="page"/>
      </w:r>
    </w:p>
    <w:p w14:paraId="3DFADC01" w14:textId="77777777" w:rsidR="00A9704B" w:rsidRPr="00DA79C3" w:rsidRDefault="00A9704B" w:rsidP="00A9704B">
      <w:pPr>
        <w:adjustRightInd w:val="0"/>
        <w:snapToGrid w:val="0"/>
        <w:ind w:left="-720" w:right="-720"/>
        <w:jc w:val="center"/>
        <w:outlineLvl w:val="0"/>
        <w:rPr>
          <w:rFonts w:ascii="Avenir Book" w:hAnsi="Avenir Book" w:cs="Arial"/>
          <w:b/>
          <w:bCs/>
          <w:color w:val="000000" w:themeColor="text1"/>
          <w:kern w:val="36"/>
          <w:sz w:val="39"/>
          <w:szCs w:val="39"/>
          <w:bdr w:val="none" w:sz="0" w:space="0" w:color="auto" w:frame="1"/>
        </w:rPr>
      </w:pPr>
      <w:r w:rsidRPr="00DA79C3">
        <w:rPr>
          <w:rFonts w:ascii="Avenir Book" w:hAnsi="Avenir Book"/>
          <w:b/>
          <w:bCs/>
          <w:color w:val="000000" w:themeColor="text1"/>
          <w:sz w:val="39"/>
          <w:szCs w:val="39"/>
        </w:rPr>
        <w:lastRenderedPageBreak/>
        <w:t>2729 2</w:t>
      </w:r>
      <w:r w:rsidRPr="00DA79C3">
        <w:rPr>
          <w:rFonts w:ascii="Avenir Book" w:hAnsi="Avenir Book"/>
          <w:b/>
          <w:bCs/>
          <w:color w:val="000000" w:themeColor="text1"/>
          <w:sz w:val="39"/>
          <w:szCs w:val="39"/>
          <w:vertAlign w:val="superscript"/>
        </w:rPr>
        <w:t>nd</w:t>
      </w:r>
      <w:r w:rsidRPr="00DA79C3">
        <w:rPr>
          <w:rFonts w:ascii="Avenir Book" w:hAnsi="Avenir Book"/>
          <w:b/>
          <w:bCs/>
          <w:color w:val="000000" w:themeColor="text1"/>
          <w:sz w:val="39"/>
          <w:szCs w:val="39"/>
        </w:rPr>
        <w:t xml:space="preserve"> Ave</w:t>
      </w:r>
      <w:r w:rsidRPr="00DA79C3">
        <w:rPr>
          <w:rFonts w:ascii="Avenir Book" w:hAnsi="Avenir Book" w:cs="Arial"/>
          <w:b/>
          <w:bCs/>
          <w:color w:val="000000" w:themeColor="text1"/>
          <w:kern w:val="36"/>
          <w:sz w:val="39"/>
          <w:szCs w:val="39"/>
          <w:bdr w:val="none" w:sz="0" w:space="0" w:color="auto" w:frame="1"/>
        </w:rPr>
        <w:t xml:space="preserve"> Project Survey</w:t>
      </w:r>
    </w:p>
    <w:p w14:paraId="5BD6E7EE" w14:textId="77777777" w:rsidR="00A9704B" w:rsidRPr="00DA79C3" w:rsidRDefault="00A9704B" w:rsidP="00A9704B">
      <w:pPr>
        <w:pBdr>
          <w:bottom w:val="single" w:sz="4" w:space="1" w:color="auto"/>
        </w:pBdr>
        <w:adjustRightInd w:val="0"/>
        <w:snapToGrid w:val="0"/>
        <w:jc w:val="center"/>
        <w:outlineLvl w:val="0"/>
        <w:rPr>
          <w:rFonts w:ascii="Avenir Book" w:hAnsi="Avenir Book" w:cs="Arial"/>
          <w:b/>
          <w:bCs/>
          <w:color w:val="000000" w:themeColor="text1"/>
          <w:kern w:val="36"/>
          <w:sz w:val="39"/>
          <w:szCs w:val="39"/>
        </w:rPr>
      </w:pPr>
    </w:p>
    <w:p w14:paraId="5E8C7FEF" w14:textId="77777777" w:rsidR="00A9704B" w:rsidRPr="00DA79C3" w:rsidRDefault="00A9704B" w:rsidP="00A9704B">
      <w:pPr>
        <w:adjustRightInd w:val="0"/>
        <w:snapToGrid w:val="0"/>
        <w:rPr>
          <w:rFonts w:ascii="Avenir Book" w:hAnsi="Avenir Book"/>
          <w:color w:val="000000" w:themeColor="text1"/>
        </w:rPr>
      </w:pPr>
    </w:p>
    <w:p w14:paraId="4F14D1EF" w14:textId="2017DB09" w:rsidR="00A9704B" w:rsidRPr="00DA79C3" w:rsidRDefault="00A9704B" w:rsidP="00A9704B">
      <w:pPr>
        <w:adjustRightInd w:val="0"/>
        <w:snapToGrid w:val="0"/>
        <w:jc w:val="center"/>
        <w:rPr>
          <w:rFonts w:ascii="Avenir Book" w:hAnsi="Avenir Book"/>
          <w:color w:val="000000" w:themeColor="text1"/>
        </w:rPr>
      </w:pPr>
      <w:r w:rsidRPr="00DA79C3">
        <w:rPr>
          <w:rFonts w:ascii="Avenir Book" w:hAnsi="Avenir Book"/>
          <w:color w:val="000000" w:themeColor="text1"/>
          <w:shd w:val="clear" w:color="auto" w:fill="FFFFFF"/>
        </w:rPr>
        <w:t xml:space="preserve">Thank you for taking the time to complete our survey for the </w:t>
      </w:r>
      <w:r w:rsidRPr="00DA79C3">
        <w:rPr>
          <w:rFonts w:ascii="Avenir Book" w:hAnsi="Avenir Book"/>
          <w:color w:val="000000" w:themeColor="text1"/>
        </w:rPr>
        <w:t>2729 2</w:t>
      </w:r>
      <w:r w:rsidRPr="00DA79C3">
        <w:rPr>
          <w:rFonts w:ascii="Avenir Book" w:hAnsi="Avenir Book"/>
          <w:color w:val="000000" w:themeColor="text1"/>
          <w:vertAlign w:val="superscript"/>
        </w:rPr>
        <w:t>nd</w:t>
      </w:r>
      <w:r w:rsidRPr="00DA79C3">
        <w:rPr>
          <w:rFonts w:ascii="Avenir Book" w:hAnsi="Avenir Book"/>
          <w:color w:val="000000" w:themeColor="text1"/>
        </w:rPr>
        <w:t xml:space="preserve"> Ave</w:t>
      </w:r>
      <w:r w:rsidRPr="00DA79C3">
        <w:rPr>
          <w:rFonts w:ascii="Avenir Book" w:hAnsi="Avenir Book"/>
          <w:color w:val="000000" w:themeColor="text1"/>
          <w:shd w:val="clear" w:color="auto" w:fill="FFFFFF"/>
        </w:rPr>
        <w:t xml:space="preserve"> project! </w:t>
      </w:r>
      <w:r w:rsidRPr="00DA79C3">
        <w:rPr>
          <w:rFonts w:ascii="Avenir Book" w:hAnsi="Avenir Book" w:cs="Calibri"/>
          <w:color w:val="000000" w:themeColor="text1"/>
        </w:rPr>
        <w:t>This</w:t>
      </w:r>
      <w:r w:rsidRPr="00DA79C3">
        <w:rPr>
          <w:rStyle w:val="apple-converted-space"/>
          <w:rFonts w:ascii="Avenir Book" w:hAnsi="Avenir Book" w:cs="Calibri"/>
          <w:color w:val="000000" w:themeColor="text1"/>
        </w:rPr>
        <w:t xml:space="preserve"> project </w:t>
      </w:r>
      <w:r w:rsidRPr="00DA79C3">
        <w:rPr>
          <w:rFonts w:ascii="Avenir Book" w:hAnsi="Avenir Book" w:cs="Calibri"/>
          <w:color w:val="000000" w:themeColor="text1"/>
        </w:rPr>
        <w:t xml:space="preserve">proposes construction of </w:t>
      </w:r>
      <w:r w:rsidRPr="00DA79C3">
        <w:rPr>
          <w:rFonts w:ascii="Avenir Book" w:hAnsi="Avenir Book"/>
          <w:color w:val="000000" w:themeColor="text1"/>
        </w:rPr>
        <w:t xml:space="preserve">a new 13-story apartment building atop a podium with first-floor retail and one level of below-grade parking. The existing building will be demolished. </w:t>
      </w:r>
      <w:r w:rsidRPr="00DA79C3">
        <w:rPr>
          <w:rFonts w:ascii="Avenir Book" w:hAnsi="Avenir Book"/>
          <w:color w:val="000000" w:themeColor="text1"/>
          <w:shd w:val="clear" w:color="auto" w:fill="FFFFFF"/>
        </w:rPr>
        <w:t>We would like to hear your thoughts on our vision and approach for this project.</w:t>
      </w:r>
    </w:p>
    <w:p w14:paraId="6CC69D0E" w14:textId="77777777" w:rsidR="00A9704B" w:rsidRPr="00DA79C3" w:rsidRDefault="00A9704B" w:rsidP="00A9704B">
      <w:pPr>
        <w:adjustRightInd w:val="0"/>
        <w:snapToGrid w:val="0"/>
        <w:rPr>
          <w:rFonts w:ascii="Avenir Book" w:hAnsi="Avenir Book"/>
          <w:color w:val="000000" w:themeColor="text1"/>
          <w:shd w:val="clear" w:color="auto" w:fill="FFFFFF"/>
        </w:rPr>
      </w:pPr>
    </w:p>
    <w:p w14:paraId="1A841D1F" w14:textId="124F8249" w:rsidR="00A9704B" w:rsidRPr="00DA79C3" w:rsidRDefault="00A9704B" w:rsidP="00A9704B">
      <w:pPr>
        <w:pBdr>
          <w:bottom w:val="single" w:sz="4" w:space="1" w:color="auto"/>
        </w:pBdr>
        <w:adjustRightInd w:val="0"/>
        <w:snapToGrid w:val="0"/>
        <w:jc w:val="center"/>
        <w:rPr>
          <w:rFonts w:ascii="Avenir Book" w:hAnsi="Avenir Book"/>
          <w:color w:val="000000" w:themeColor="text1"/>
          <w:shd w:val="clear" w:color="auto" w:fill="FFFFFF"/>
        </w:rPr>
      </w:pPr>
      <w:r w:rsidRPr="00DA79C3">
        <w:rPr>
          <w:rFonts w:ascii="Avenir Book" w:hAnsi="Avenir Book"/>
          <w:color w:val="000000" w:themeColor="text1"/>
          <w:shd w:val="clear" w:color="auto" w:fill="FFFFFF"/>
        </w:rPr>
        <w:t xml:space="preserve">This survey will be open from </w:t>
      </w:r>
      <w:r w:rsidR="00FE4B06" w:rsidRPr="00DA79C3">
        <w:rPr>
          <w:rFonts w:ascii="Avenir Book" w:hAnsi="Avenir Book"/>
          <w:color w:val="000000" w:themeColor="text1"/>
          <w:shd w:val="clear" w:color="auto" w:fill="FFFFFF"/>
        </w:rPr>
        <w:t>October 27, 2023</w:t>
      </w:r>
      <w:r w:rsidRPr="00DA79C3">
        <w:rPr>
          <w:rFonts w:ascii="Avenir Book" w:hAnsi="Avenir Book"/>
          <w:color w:val="000000" w:themeColor="text1"/>
          <w:shd w:val="clear" w:color="auto" w:fill="FFFFFF"/>
        </w:rPr>
        <w:t xml:space="preserve"> to </w:t>
      </w:r>
      <w:r w:rsidR="00FE4B06" w:rsidRPr="00DA79C3">
        <w:rPr>
          <w:rFonts w:ascii="Avenir Book" w:hAnsi="Avenir Book"/>
          <w:color w:val="000000" w:themeColor="text1"/>
          <w:shd w:val="clear" w:color="auto" w:fill="FFFFFF"/>
        </w:rPr>
        <w:t xml:space="preserve">November </w:t>
      </w:r>
      <w:r w:rsidR="00D60D16" w:rsidRPr="00DA79C3">
        <w:rPr>
          <w:rFonts w:ascii="Avenir Book" w:hAnsi="Avenir Book"/>
          <w:color w:val="000000" w:themeColor="text1"/>
          <w:shd w:val="clear" w:color="auto" w:fill="FFFFFF"/>
        </w:rPr>
        <w:t>17, 2023</w:t>
      </w:r>
      <w:r w:rsidRPr="00DA79C3">
        <w:rPr>
          <w:rFonts w:ascii="Avenir Book" w:hAnsi="Avenir Book"/>
          <w:color w:val="000000" w:themeColor="text1"/>
          <w:shd w:val="clear" w:color="auto" w:fill="FFFFFF"/>
        </w:rPr>
        <w:t xml:space="preserve">, after which time we’ll start preparing for the design review process and other permitting steps. PLEASE NOTE: as part of the City of Seattle's required outreach for design review, all data collected within this survey is considered public information according to the </w:t>
      </w:r>
      <w:hyperlink r:id="rId33" w:history="1">
        <w:r w:rsidRPr="00DA79C3">
          <w:rPr>
            <w:rStyle w:val="Hyperlink"/>
            <w:rFonts w:ascii="Avenir Book" w:hAnsi="Avenir Book"/>
            <w:color w:val="000000" w:themeColor="text1"/>
            <w:shd w:val="clear" w:color="auto" w:fill="FFFFFF"/>
          </w:rPr>
          <w:t>Public Records Act</w:t>
        </w:r>
      </w:hyperlink>
      <w:r w:rsidRPr="00DA79C3">
        <w:rPr>
          <w:rFonts w:ascii="Avenir Book" w:hAnsi="Avenir Book"/>
          <w:color w:val="000000" w:themeColor="text1"/>
          <w:shd w:val="clear" w:color="auto" w:fill="FFFFFF"/>
        </w:rPr>
        <w:t>. Please do not share any sensitive or personal information within your responses.</w:t>
      </w:r>
    </w:p>
    <w:p w14:paraId="595DEBA0" w14:textId="77777777" w:rsidR="00A9704B" w:rsidRPr="00224A42" w:rsidRDefault="00A9704B" w:rsidP="00A9704B">
      <w:pPr>
        <w:pBdr>
          <w:bottom w:val="single" w:sz="4" w:space="1" w:color="auto"/>
        </w:pBdr>
        <w:adjustRightInd w:val="0"/>
        <w:snapToGrid w:val="0"/>
        <w:rPr>
          <w:rFonts w:ascii="Avenir Book" w:hAnsi="Avenir Book"/>
          <w:color w:val="000000" w:themeColor="text1"/>
        </w:rPr>
      </w:pPr>
    </w:p>
    <w:p w14:paraId="03255044" w14:textId="77777777" w:rsidR="00A9704B" w:rsidRPr="00224A42" w:rsidRDefault="00A9704B" w:rsidP="00A9704B">
      <w:pPr>
        <w:pStyle w:val="Heading4"/>
        <w:adjustRightInd w:val="0"/>
        <w:snapToGrid w:val="0"/>
        <w:spacing w:before="0" w:beforeAutospacing="0" w:after="0" w:afterAutospacing="0"/>
        <w:rPr>
          <w:rStyle w:val="user-generated"/>
          <w:rFonts w:ascii="Avenir Book" w:hAnsi="Avenir Book"/>
          <w:b w:val="0"/>
          <w:bCs w:val="0"/>
          <w:i/>
          <w:iCs/>
          <w:color w:val="000000" w:themeColor="text1"/>
          <w:bdr w:val="none" w:sz="0" w:space="0" w:color="auto" w:frame="1"/>
        </w:rPr>
      </w:pPr>
    </w:p>
    <w:p w14:paraId="4984ECD6" w14:textId="77777777" w:rsidR="00A9704B" w:rsidRPr="00224A42" w:rsidRDefault="00A9704B" w:rsidP="00A9704B">
      <w:pPr>
        <w:pStyle w:val="Heading4"/>
        <w:numPr>
          <w:ilvl w:val="0"/>
          <w:numId w:val="36"/>
        </w:numPr>
        <w:adjustRightInd w:val="0"/>
        <w:snapToGrid w:val="0"/>
        <w:spacing w:before="0" w:beforeAutospacing="0" w:after="0" w:afterAutospacing="0"/>
        <w:rPr>
          <w:rStyle w:val="user-generated"/>
          <w:rFonts w:ascii="Avenir Book" w:hAnsi="Avenir Book"/>
          <w:b w:val="0"/>
          <w:bCs w:val="0"/>
          <w:i/>
          <w:iCs/>
          <w:color w:val="000000" w:themeColor="text1"/>
          <w:bdr w:val="none" w:sz="0" w:space="0" w:color="auto" w:frame="1"/>
        </w:rPr>
      </w:pPr>
      <w:r w:rsidRPr="00224A42">
        <w:rPr>
          <w:rStyle w:val="user-generated"/>
          <w:rFonts w:ascii="Avenir Book" w:hAnsi="Avenir Book"/>
          <w:color w:val="000000" w:themeColor="text1"/>
          <w:bdr w:val="none" w:sz="0" w:space="0" w:color="auto" w:frame="1"/>
        </w:rPr>
        <w:t>What is your connection to this development project?</w:t>
      </w:r>
    </w:p>
    <w:p w14:paraId="0B7EA710" w14:textId="77777777" w:rsidR="00A9704B" w:rsidRPr="00224A42" w:rsidRDefault="00A9704B" w:rsidP="00A9704B">
      <w:pPr>
        <w:adjustRightInd w:val="0"/>
        <w:snapToGrid w:val="0"/>
        <w:rPr>
          <w:rFonts w:ascii="Avenir Book" w:hAnsi="Avenir Book"/>
          <w:color w:val="000000" w:themeColor="text1"/>
        </w:rPr>
      </w:pPr>
    </w:p>
    <w:p w14:paraId="14DBC8B6" w14:textId="77777777" w:rsidR="00A9704B" w:rsidRPr="00224A42" w:rsidRDefault="00A9704B" w:rsidP="00A9704B">
      <w:pPr>
        <w:adjustRightInd w:val="0"/>
        <w:snapToGrid w:val="0"/>
        <w:ind w:left="720"/>
        <w:rPr>
          <w:rFonts w:ascii="Avenir Book" w:hAnsi="Avenir Book"/>
          <w:color w:val="000000" w:themeColor="text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 live very close to the project</w:t>
      </w:r>
    </w:p>
    <w:p w14:paraId="4EAFB4ED" w14:textId="77777777" w:rsidR="00A9704B" w:rsidRPr="00224A42" w:rsidRDefault="00A9704B" w:rsidP="00A9704B">
      <w:pPr>
        <w:adjustRightInd w:val="0"/>
        <w:snapToGrid w:val="0"/>
        <w:ind w:left="720"/>
        <w:rPr>
          <w:rFonts w:ascii="Avenir Book" w:hAnsi="Avenir Book"/>
          <w:color w:val="000000" w:themeColor="text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 live in the general area</w:t>
      </w:r>
    </w:p>
    <w:p w14:paraId="45BCB486"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 own a business nearby</w:t>
      </w:r>
    </w:p>
    <w:p w14:paraId="73665D01"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 visit the area often for work or leisure</w:t>
      </w:r>
    </w:p>
    <w:p w14:paraId="390AF7E2" w14:textId="77777777" w:rsidR="00A9704B" w:rsidRPr="00224A42" w:rsidRDefault="00A9704B" w:rsidP="00A9704B">
      <w:pPr>
        <w:adjustRightInd w:val="0"/>
        <w:snapToGrid w:val="0"/>
        <w:ind w:left="1440" w:hanging="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 don’t have a direct connection, but I care about growth and development in Seattle</w:t>
      </w:r>
    </w:p>
    <w:p w14:paraId="74D47124"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Other</w:t>
      </w:r>
    </w:p>
    <w:p w14:paraId="15055C54" w14:textId="77777777" w:rsidR="00A9704B" w:rsidRPr="00224A42" w:rsidRDefault="00A9704B" w:rsidP="00A9704B">
      <w:pPr>
        <w:adjustRightInd w:val="0"/>
        <w:snapToGrid w:val="0"/>
        <w:rPr>
          <w:rFonts w:ascii="Avenir Book" w:hAnsi="Avenir Book"/>
          <w:color w:val="000000" w:themeColor="text1"/>
        </w:rPr>
      </w:pPr>
    </w:p>
    <w:p w14:paraId="09B3CBE0" w14:textId="77777777" w:rsidR="00A9704B" w:rsidRPr="00224A42" w:rsidRDefault="00A9704B" w:rsidP="00A9704B">
      <w:pPr>
        <w:pStyle w:val="Heading4"/>
        <w:numPr>
          <w:ilvl w:val="0"/>
          <w:numId w:val="36"/>
        </w:numPr>
        <w:adjustRightInd w:val="0"/>
        <w:snapToGrid w:val="0"/>
        <w:spacing w:before="0" w:beforeAutospacing="0" w:after="0" w:afterAutospacing="0"/>
        <w:ind w:right="-540"/>
        <w:rPr>
          <w:rStyle w:val="user-generated"/>
          <w:rFonts w:ascii="Avenir Book" w:hAnsi="Avenir Book"/>
          <w:b w:val="0"/>
          <w:bCs w:val="0"/>
          <w:i/>
          <w:iCs/>
          <w:color w:val="000000" w:themeColor="text1"/>
          <w:bdr w:val="none" w:sz="0" w:space="0" w:color="auto" w:frame="1"/>
        </w:rPr>
      </w:pPr>
      <w:r w:rsidRPr="00224A42">
        <w:rPr>
          <w:rStyle w:val="user-generated"/>
          <w:rFonts w:ascii="Avenir Book" w:hAnsi="Avenir Book"/>
          <w:color w:val="000000" w:themeColor="text1"/>
          <w:bdr w:val="none" w:sz="0" w:space="0" w:color="auto" w:frame="1"/>
        </w:rPr>
        <w:t>What is most important to you about the design of this property?</w:t>
      </w:r>
    </w:p>
    <w:p w14:paraId="51A0FD2E" w14:textId="77777777" w:rsidR="00A9704B" w:rsidRPr="00224A42" w:rsidRDefault="00A9704B" w:rsidP="00A9704B">
      <w:pPr>
        <w:adjustRightInd w:val="0"/>
        <w:snapToGrid w:val="0"/>
        <w:rPr>
          <w:rStyle w:val="checkbox-button-label-text"/>
          <w:rFonts w:ascii="Avenir Book" w:hAnsi="Avenir Book"/>
          <w:color w:val="000000" w:themeColor="text1"/>
          <w:bdr w:val="none" w:sz="0" w:space="0" w:color="auto" w:frame="1"/>
        </w:rPr>
      </w:pPr>
    </w:p>
    <w:p w14:paraId="281DBF61" w14:textId="77777777" w:rsidR="00A9704B" w:rsidRPr="00224A42" w:rsidRDefault="00A9704B" w:rsidP="00A9704B">
      <w:pPr>
        <w:adjustRightInd w:val="0"/>
        <w:snapToGrid w:val="0"/>
        <w:ind w:firstLine="720"/>
        <w:rPr>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Attractive Materials</w:t>
      </w:r>
    </w:p>
    <w:p w14:paraId="1843B4C6" w14:textId="77777777" w:rsidR="00A9704B" w:rsidRPr="00224A42" w:rsidRDefault="00A9704B" w:rsidP="00A9704B">
      <w:pPr>
        <w:adjustRightInd w:val="0"/>
        <w:snapToGrid w:val="0"/>
        <w:ind w:firstLine="720"/>
        <w:rPr>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Interesting &amp; Unique Design</w:t>
      </w:r>
    </w:p>
    <w:p w14:paraId="787ABCCF" w14:textId="77777777" w:rsidR="00A9704B" w:rsidRPr="00224A42" w:rsidRDefault="00A9704B" w:rsidP="00A9704B">
      <w:pPr>
        <w:adjustRightInd w:val="0"/>
        <w:snapToGrid w:val="0"/>
        <w:ind w:firstLine="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Environmentally-Friendly Features</w:t>
      </w:r>
    </w:p>
    <w:p w14:paraId="17AA49D6" w14:textId="77777777" w:rsidR="00A9704B" w:rsidRPr="00224A42" w:rsidRDefault="00A9704B" w:rsidP="00A9704B">
      <w:pPr>
        <w:adjustRightInd w:val="0"/>
        <w:snapToGrid w:val="0"/>
        <w:ind w:firstLine="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Relationship to Neighborhood Character</w:t>
      </w:r>
    </w:p>
    <w:p w14:paraId="7ADF5B4C"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Other ____________</w:t>
      </w:r>
    </w:p>
    <w:p w14:paraId="65BE7A87" w14:textId="77777777" w:rsidR="00A9704B" w:rsidRPr="00224A42" w:rsidRDefault="00A9704B" w:rsidP="00A9704B">
      <w:pPr>
        <w:adjustRightInd w:val="0"/>
        <w:snapToGrid w:val="0"/>
        <w:rPr>
          <w:rFonts w:ascii="Avenir Book" w:hAnsi="Avenir Book"/>
          <w:color w:val="000000" w:themeColor="text1"/>
        </w:rPr>
      </w:pPr>
    </w:p>
    <w:p w14:paraId="576F7A10" w14:textId="77777777" w:rsidR="00A9704B" w:rsidRPr="00224A42" w:rsidRDefault="00A9704B" w:rsidP="00A9704B">
      <w:pPr>
        <w:pStyle w:val="Heading4"/>
        <w:numPr>
          <w:ilvl w:val="0"/>
          <w:numId w:val="36"/>
        </w:numPr>
        <w:adjustRightInd w:val="0"/>
        <w:snapToGrid w:val="0"/>
        <w:spacing w:before="0" w:beforeAutospacing="0" w:after="0" w:afterAutospacing="0"/>
        <w:ind w:right="-540"/>
        <w:rPr>
          <w:rStyle w:val="user-generated"/>
          <w:rFonts w:ascii="Avenir Book" w:hAnsi="Avenir Book"/>
          <w:b w:val="0"/>
          <w:bCs w:val="0"/>
          <w:i/>
          <w:iCs/>
          <w:color w:val="000000" w:themeColor="text1"/>
          <w:bdr w:val="none" w:sz="0" w:space="0" w:color="auto" w:frame="1"/>
        </w:rPr>
      </w:pPr>
      <w:r w:rsidRPr="00224A42">
        <w:rPr>
          <w:rStyle w:val="user-generated"/>
          <w:rFonts w:ascii="Avenir Book" w:hAnsi="Avenir Book"/>
          <w:color w:val="000000" w:themeColor="text1"/>
          <w:bdr w:val="none" w:sz="0" w:space="0" w:color="auto" w:frame="1"/>
        </w:rPr>
        <w:t>What is most important consideration for the exterior space on this property?</w:t>
      </w:r>
    </w:p>
    <w:p w14:paraId="6AAA9CAA" w14:textId="77777777" w:rsidR="00A9704B" w:rsidRPr="00224A42" w:rsidRDefault="00A9704B" w:rsidP="00A9704B">
      <w:pPr>
        <w:adjustRightInd w:val="0"/>
        <w:snapToGrid w:val="0"/>
        <w:rPr>
          <w:rFonts w:ascii="Avenir Book" w:hAnsi="Avenir Book"/>
          <w:color w:val="000000" w:themeColor="text1"/>
        </w:rPr>
      </w:pPr>
    </w:p>
    <w:p w14:paraId="2E491255" w14:textId="77777777" w:rsidR="00A9704B" w:rsidRPr="00224A42" w:rsidRDefault="00A9704B" w:rsidP="00A9704B">
      <w:pPr>
        <w:adjustRightInd w:val="0"/>
        <w:snapToGrid w:val="0"/>
        <w:ind w:left="720"/>
        <w:rPr>
          <w:rFonts w:ascii="Avenir Book" w:hAnsi="Avenir Book"/>
          <w:color w:val="000000" w:themeColor="text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Landscaping</w:t>
      </w:r>
    </w:p>
    <w:p w14:paraId="445101EC"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Lighting &amp; Safety Features</w:t>
      </w:r>
    </w:p>
    <w:p w14:paraId="72C399AA"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 xml:space="preserve">Bike Parking </w:t>
      </w:r>
    </w:p>
    <w:p w14:paraId="54EB1447"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 xml:space="preserve">Accessibility </w:t>
      </w:r>
    </w:p>
    <w:p w14:paraId="5975DC01" w14:textId="77777777" w:rsidR="00A9704B" w:rsidRPr="00224A42" w:rsidRDefault="00A9704B" w:rsidP="00A9704B">
      <w:pPr>
        <w:adjustRightInd w:val="0"/>
        <w:snapToGrid w:val="0"/>
        <w:ind w:left="720"/>
        <w:rPr>
          <w:rStyle w:val="checkbox-button-label-text"/>
          <w:rFonts w:ascii="Avenir Book" w:hAnsi="Avenir Book"/>
          <w:color w:val="000000" w:themeColor="text1"/>
          <w:bdr w:val="none" w:sz="0" w:space="0" w:color="auto" w:frame="1"/>
        </w:rPr>
      </w:pPr>
      <w:r w:rsidRPr="00224A42">
        <w:rPr>
          <w:rStyle w:val="checkbox-button-label-text"/>
          <w:rFonts w:ascii="Avenir Book" w:hAnsi="Avenir Book"/>
          <w:color w:val="000000" w:themeColor="text1"/>
          <w:bdr w:val="none" w:sz="0" w:space="0" w:color="auto" w:frame="1"/>
        </w:rPr>
        <w:t>___</w:t>
      </w:r>
      <w:r w:rsidRPr="00224A42">
        <w:rPr>
          <w:rStyle w:val="checkbox-button-label-text"/>
          <w:rFonts w:ascii="Avenir Book" w:hAnsi="Avenir Book"/>
          <w:color w:val="000000" w:themeColor="text1"/>
          <w:bdr w:val="none" w:sz="0" w:space="0" w:color="auto" w:frame="1"/>
        </w:rPr>
        <w:tab/>
        <w:t>Other ____________</w:t>
      </w:r>
    </w:p>
    <w:p w14:paraId="19860801" w14:textId="77777777" w:rsidR="00A9704B" w:rsidRPr="00B530F6" w:rsidRDefault="00A9704B" w:rsidP="00A9704B">
      <w:pPr>
        <w:pStyle w:val="Heading4"/>
        <w:adjustRightInd w:val="0"/>
        <w:snapToGrid w:val="0"/>
        <w:spacing w:before="0" w:beforeAutospacing="0" w:after="0" w:afterAutospacing="0"/>
        <w:rPr>
          <w:rStyle w:val="user-generated"/>
          <w:rFonts w:ascii="Avenir Book" w:hAnsi="Avenir Book"/>
          <w:b w:val="0"/>
          <w:bCs w:val="0"/>
          <w:i/>
          <w:iCs/>
          <w:color w:val="000000" w:themeColor="text1"/>
          <w:bdr w:val="none" w:sz="0" w:space="0" w:color="auto" w:frame="1"/>
        </w:rPr>
      </w:pPr>
    </w:p>
    <w:p w14:paraId="45EDC895" w14:textId="77777777" w:rsidR="00A9704B" w:rsidRPr="00B530F6" w:rsidRDefault="00A9704B" w:rsidP="00A9704B">
      <w:pPr>
        <w:pStyle w:val="ListParagraph"/>
        <w:numPr>
          <w:ilvl w:val="0"/>
          <w:numId w:val="36"/>
        </w:numPr>
        <w:adjustRightInd w:val="0"/>
        <w:snapToGrid w:val="0"/>
        <w:contextualSpacing w:val="0"/>
        <w:rPr>
          <w:rFonts w:ascii="Avenir Book" w:hAnsi="Avenir Book"/>
          <w:b/>
          <w:bCs/>
          <w:color w:val="000000" w:themeColor="text1"/>
        </w:rPr>
      </w:pPr>
      <w:r w:rsidRPr="00B530F6">
        <w:rPr>
          <w:rFonts w:ascii="Avenir Book" w:hAnsi="Avenir Book"/>
          <w:b/>
          <w:bCs/>
          <w:color w:val="000000" w:themeColor="text1"/>
        </w:rPr>
        <w:t>What retail components are you most interested in for this location?</w:t>
      </w:r>
    </w:p>
    <w:p w14:paraId="4E34DB23" w14:textId="77777777" w:rsidR="00A9704B" w:rsidRPr="00057846" w:rsidRDefault="00A9704B" w:rsidP="00A9704B">
      <w:pPr>
        <w:pStyle w:val="ListParagraph"/>
        <w:adjustRightInd w:val="0"/>
        <w:snapToGrid w:val="0"/>
        <w:contextualSpacing w:val="0"/>
        <w:rPr>
          <w:rFonts w:ascii="Avenir Book" w:hAnsi="Avenir Book"/>
          <w:color w:val="000000" w:themeColor="text1"/>
        </w:rPr>
      </w:pPr>
    </w:p>
    <w:p w14:paraId="5CC7B3D7" w14:textId="77777777" w:rsidR="00A9704B" w:rsidRPr="00057846" w:rsidRDefault="00A9704B" w:rsidP="00A9704B">
      <w:pPr>
        <w:adjustRightInd w:val="0"/>
        <w:snapToGrid w:val="0"/>
        <w:ind w:left="540"/>
        <w:rPr>
          <w:rFonts w:ascii="Avenir Book" w:hAnsi="Avenir Book"/>
          <w:color w:val="000000" w:themeColor="text1"/>
        </w:rPr>
      </w:pPr>
      <w:r w:rsidRPr="00057846">
        <w:rPr>
          <w:rFonts w:ascii="Avenir Book" w:hAnsi="Avenir Book"/>
          <w:color w:val="000000" w:themeColor="text1"/>
        </w:rPr>
        <w:t> </w:t>
      </w:r>
      <w:r w:rsidRPr="00057846">
        <w:rPr>
          <w:rFonts w:ascii="Avenir Book" w:hAnsi="Avenir Book"/>
          <w:color w:val="000000" w:themeColor="text1"/>
        </w:rPr>
        <w:tab/>
      </w: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color w:val="000000" w:themeColor="text1"/>
        </w:rPr>
        <w:t>​</w:t>
      </w:r>
      <w:r w:rsidRPr="00057846">
        <w:rPr>
          <w:rFonts w:ascii="Avenir Book" w:hAnsi="Avenir Book"/>
          <w:color w:val="000000" w:themeColor="text1"/>
        </w:rPr>
        <w:t>New Stores for Shopping</w:t>
      </w:r>
    </w:p>
    <w:p w14:paraId="744B2F0C"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color w:val="000000" w:themeColor="text1"/>
        </w:rPr>
        <w:t>​</w:t>
      </w:r>
      <w:r w:rsidRPr="00057846">
        <w:rPr>
          <w:rFonts w:ascii="Avenir Book" w:hAnsi="Avenir Book"/>
          <w:color w:val="000000" w:themeColor="text1"/>
        </w:rPr>
        <w:t>New Places for Coffee or Breakfast</w:t>
      </w:r>
    </w:p>
    <w:p w14:paraId="0358C770"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t>N</w:t>
      </w:r>
      <w:r w:rsidRPr="00057846">
        <w:rPr>
          <w:rFonts w:ascii="Avenir Book" w:hAnsi="Avenir Book"/>
          <w:color w:val="000000" w:themeColor="text1"/>
        </w:rPr>
        <w:t>ew Restaurants or Bars</w:t>
      </w:r>
    </w:p>
    <w:p w14:paraId="7FE7D2B3"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color w:val="000000" w:themeColor="text1"/>
        </w:rPr>
        <w:t>​</w:t>
      </w:r>
      <w:r w:rsidRPr="00057846">
        <w:rPr>
          <w:rFonts w:ascii="Avenir Book" w:hAnsi="Avenir Book"/>
          <w:color w:val="000000" w:themeColor="text1"/>
        </w:rPr>
        <w:t>Other ____________</w:t>
      </w:r>
    </w:p>
    <w:p w14:paraId="7B8B1403" w14:textId="77777777" w:rsidR="00A9704B" w:rsidRPr="00B530F6" w:rsidRDefault="00A9704B" w:rsidP="00A9704B">
      <w:pPr>
        <w:adjustRightInd w:val="0"/>
        <w:snapToGrid w:val="0"/>
        <w:ind w:left="540"/>
        <w:rPr>
          <w:rFonts w:ascii="Avenir Book" w:hAnsi="Avenir Book"/>
          <w:b/>
          <w:bCs/>
          <w:color w:val="000000" w:themeColor="text1"/>
        </w:rPr>
      </w:pPr>
      <w:r w:rsidRPr="00B530F6">
        <w:rPr>
          <w:rFonts w:ascii="Avenir Book" w:hAnsi="Avenir Book"/>
          <w:b/>
          <w:bCs/>
          <w:color w:val="000000" w:themeColor="text1"/>
        </w:rPr>
        <w:t> </w:t>
      </w:r>
    </w:p>
    <w:p w14:paraId="218BA204" w14:textId="77777777" w:rsidR="00A9704B" w:rsidRPr="00B530F6" w:rsidRDefault="00A9704B" w:rsidP="00A9704B">
      <w:pPr>
        <w:pStyle w:val="ListParagraph"/>
        <w:numPr>
          <w:ilvl w:val="0"/>
          <w:numId w:val="36"/>
        </w:numPr>
        <w:adjustRightInd w:val="0"/>
        <w:snapToGrid w:val="0"/>
        <w:contextualSpacing w:val="0"/>
        <w:rPr>
          <w:rFonts w:ascii="Avenir Book" w:hAnsi="Avenir Book"/>
          <w:b/>
          <w:bCs/>
          <w:color w:val="000000" w:themeColor="text1"/>
        </w:rPr>
      </w:pPr>
      <w:r w:rsidRPr="00B530F6">
        <w:rPr>
          <w:rFonts w:ascii="Avenir Book" w:hAnsi="Avenir Book"/>
          <w:b/>
          <w:bCs/>
          <w:color w:val="000000" w:themeColor="text1"/>
        </w:rPr>
        <w:t>When visiting a building, office, restaurant or retailer, what most inspires you to return? </w:t>
      </w:r>
    </w:p>
    <w:p w14:paraId="04D32EBA" w14:textId="77777777" w:rsidR="00A9704B" w:rsidRPr="00057846" w:rsidRDefault="00A9704B" w:rsidP="00A9704B">
      <w:pPr>
        <w:adjustRightInd w:val="0"/>
        <w:snapToGrid w:val="0"/>
        <w:ind w:left="540"/>
        <w:rPr>
          <w:rFonts w:ascii="Avenir Book" w:hAnsi="Avenir Book"/>
          <w:color w:val="000000" w:themeColor="text1"/>
        </w:rPr>
      </w:pPr>
      <w:r w:rsidRPr="00057846">
        <w:rPr>
          <w:rFonts w:ascii="Avenir Book" w:hAnsi="Avenir Book"/>
          <w:color w:val="000000" w:themeColor="text1"/>
        </w:rPr>
        <w:t> </w:t>
      </w:r>
    </w:p>
    <w:p w14:paraId="34B43CAF"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Great people and service </w:t>
      </w:r>
    </w:p>
    <w:p w14:paraId="0188D860"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Local businesses / Small businesses </w:t>
      </w:r>
    </w:p>
    <w:p w14:paraId="79E18355"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Thoughtful design that is open and welcoming </w:t>
      </w:r>
    </w:p>
    <w:p w14:paraId="5B785761"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Bustling, exciting energy </w:t>
      </w:r>
    </w:p>
    <w:p w14:paraId="32BD013A"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Calm, restful places to reflect and relax </w:t>
      </w:r>
    </w:p>
    <w:p w14:paraId="17E4D182"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color w:val="000000" w:themeColor="text1"/>
        </w:rPr>
        <w:t>​</w:t>
      </w:r>
      <w:r w:rsidRPr="00057846">
        <w:rPr>
          <w:rFonts w:ascii="Avenir Book" w:hAnsi="Avenir Book"/>
          <w:color w:val="000000" w:themeColor="text1"/>
        </w:rPr>
        <w:t>A sense of openness and natural light </w:t>
      </w:r>
    </w:p>
    <w:p w14:paraId="40462DFC"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Color and materials used in design </w:t>
      </w:r>
    </w:p>
    <w:p w14:paraId="5F5EFA81" w14:textId="77777777" w:rsidR="00A9704B" w:rsidRPr="00057846" w:rsidRDefault="00A9704B" w:rsidP="00A9704B">
      <w:pPr>
        <w:adjustRightInd w:val="0"/>
        <w:snapToGrid w:val="0"/>
        <w:ind w:left="540" w:firstLine="180"/>
        <w:rPr>
          <w:rFonts w:ascii="Avenir Book" w:hAnsi="Avenir Book"/>
          <w:color w:val="000000" w:themeColor="text1"/>
        </w:rPr>
      </w:pPr>
      <w:r w:rsidRPr="00057846">
        <w:rPr>
          <w:rStyle w:val="checkbox-button-label-text"/>
          <w:rFonts w:ascii="Avenir Book" w:hAnsi="Avenir Book"/>
          <w:color w:val="000000" w:themeColor="text1"/>
          <w:bdr w:val="none" w:sz="0" w:space="0" w:color="auto" w:frame="1"/>
        </w:rPr>
        <w:t>___</w:t>
      </w:r>
      <w:r w:rsidRPr="00057846">
        <w:rPr>
          <w:rStyle w:val="checkbox-button-label-text"/>
          <w:rFonts w:ascii="Avenir Book" w:hAnsi="Avenir Book"/>
          <w:color w:val="000000" w:themeColor="text1"/>
          <w:bdr w:val="none" w:sz="0" w:space="0" w:color="auto" w:frame="1"/>
        </w:rPr>
        <w:tab/>
      </w:r>
      <w:r w:rsidRPr="00057846">
        <w:rPr>
          <w:rFonts w:ascii="Avenir Book" w:hAnsi="Avenir Book"/>
          <w:color w:val="000000" w:themeColor="text1"/>
        </w:rPr>
        <w:t>Other ____________</w:t>
      </w:r>
    </w:p>
    <w:p w14:paraId="59BD1E86" w14:textId="77777777" w:rsidR="00A9704B" w:rsidRDefault="00A9704B" w:rsidP="00A9704B">
      <w:pPr>
        <w:pStyle w:val="Heading4"/>
        <w:adjustRightInd w:val="0"/>
        <w:snapToGrid w:val="0"/>
        <w:spacing w:before="0" w:beforeAutospacing="0" w:after="0" w:afterAutospacing="0"/>
        <w:rPr>
          <w:rStyle w:val="user-generated"/>
          <w:rFonts w:ascii="Avenir Book" w:hAnsi="Avenir Book"/>
          <w:b w:val="0"/>
          <w:bCs w:val="0"/>
          <w:i/>
          <w:iCs/>
          <w:color w:val="000000" w:themeColor="text1"/>
          <w:bdr w:val="none" w:sz="0" w:space="0" w:color="auto" w:frame="1"/>
        </w:rPr>
      </w:pPr>
    </w:p>
    <w:p w14:paraId="4748D797" w14:textId="77777777" w:rsidR="00A9704B" w:rsidRPr="00224A42" w:rsidRDefault="00A9704B" w:rsidP="00A9704B">
      <w:pPr>
        <w:pStyle w:val="Heading4"/>
        <w:numPr>
          <w:ilvl w:val="0"/>
          <w:numId w:val="36"/>
        </w:numPr>
        <w:adjustRightInd w:val="0"/>
        <w:snapToGrid w:val="0"/>
        <w:spacing w:before="0" w:beforeAutospacing="0" w:after="0" w:afterAutospacing="0"/>
        <w:rPr>
          <w:rStyle w:val="user-generated"/>
          <w:rFonts w:ascii="Avenir Book" w:hAnsi="Avenir Book"/>
          <w:b w:val="0"/>
          <w:bCs w:val="0"/>
          <w:i/>
          <w:iCs/>
          <w:color w:val="000000" w:themeColor="text1"/>
          <w:bdr w:val="none" w:sz="0" w:space="0" w:color="auto" w:frame="1"/>
        </w:rPr>
      </w:pPr>
      <w:r w:rsidRPr="00224A42">
        <w:rPr>
          <w:rStyle w:val="user-generated"/>
          <w:rFonts w:ascii="Avenir Book" w:hAnsi="Avenir Book"/>
          <w:color w:val="000000" w:themeColor="text1"/>
          <w:bdr w:val="none" w:sz="0" w:space="0" w:color="auto" w:frame="1"/>
        </w:rPr>
        <w:t>What do you value most as new developments are built in your neighborhood?</w:t>
      </w:r>
    </w:p>
    <w:p w14:paraId="50839EAF" w14:textId="77777777" w:rsidR="00A9704B" w:rsidRPr="00224A42" w:rsidRDefault="00A9704B" w:rsidP="00A9704B">
      <w:pPr>
        <w:adjustRightInd w:val="0"/>
        <w:snapToGrid w:val="0"/>
        <w:rPr>
          <w:rFonts w:ascii="Avenir Book" w:hAnsi="Avenir Book"/>
          <w:color w:val="000000" w:themeColor="text1"/>
        </w:rPr>
      </w:pPr>
    </w:p>
    <w:p w14:paraId="646B8FD1" w14:textId="406B6696" w:rsidR="00A9704B" w:rsidRPr="00224A42" w:rsidRDefault="00A9704B" w:rsidP="00A9704B">
      <w:pPr>
        <w:pStyle w:val="Heading4"/>
        <w:adjustRightInd w:val="0"/>
        <w:snapToGrid w:val="0"/>
        <w:spacing w:before="0" w:beforeAutospacing="0" w:after="0" w:afterAutospacing="0"/>
        <w:ind w:left="720"/>
        <w:rPr>
          <w:rStyle w:val="checkbox-button-label-text"/>
          <w:rFonts w:ascii="Avenir Book" w:eastAsia="Calibri" w:hAnsi="Avenir Book"/>
          <w:color w:val="000000" w:themeColor="text1"/>
          <w:bdr w:val="none" w:sz="0" w:space="0" w:color="auto" w:frame="1"/>
        </w:rPr>
      </w:pPr>
      <w:r w:rsidRPr="00224A42">
        <w:rPr>
          <w:rStyle w:val="checkbox-button-label-text"/>
          <w:rFonts w:ascii="Avenir Book" w:eastAsia="Calibri" w:hAnsi="Avenir Book"/>
          <w:color w:val="000000" w:themeColor="text1"/>
          <w:bdr w:val="none" w:sz="0" w:space="0" w:color="auto" w:frame="1"/>
        </w:rPr>
        <w:t>_____________________________________________________________________</w:t>
      </w:r>
    </w:p>
    <w:p w14:paraId="0D792284" w14:textId="77777777" w:rsidR="00A9704B" w:rsidRPr="00224A42" w:rsidRDefault="00A9704B" w:rsidP="00A9704B">
      <w:pPr>
        <w:adjustRightInd w:val="0"/>
        <w:snapToGrid w:val="0"/>
        <w:rPr>
          <w:rStyle w:val="checkbox-button-label-text"/>
          <w:rFonts w:ascii="Avenir Book" w:hAnsi="Avenir Book"/>
          <w:color w:val="000000" w:themeColor="text1"/>
          <w:bdr w:val="none" w:sz="0" w:space="0" w:color="auto" w:frame="1"/>
        </w:rPr>
      </w:pPr>
    </w:p>
    <w:p w14:paraId="7B2DD068" w14:textId="77777777" w:rsidR="00A9704B" w:rsidRPr="00224A42" w:rsidRDefault="00A9704B" w:rsidP="00A9704B">
      <w:pPr>
        <w:pStyle w:val="Heading4"/>
        <w:numPr>
          <w:ilvl w:val="0"/>
          <w:numId w:val="36"/>
        </w:numPr>
        <w:adjustRightInd w:val="0"/>
        <w:snapToGrid w:val="0"/>
        <w:spacing w:before="0" w:beforeAutospacing="0" w:after="0" w:afterAutospacing="0"/>
        <w:rPr>
          <w:rStyle w:val="user-generated"/>
          <w:rFonts w:ascii="Avenir Book" w:hAnsi="Avenir Book" w:cs="Arial"/>
          <w:b w:val="0"/>
          <w:bCs w:val="0"/>
          <w:i/>
          <w:iCs/>
          <w:color w:val="000000" w:themeColor="text1"/>
          <w:bdr w:val="none" w:sz="0" w:space="0" w:color="auto" w:frame="1"/>
        </w:rPr>
      </w:pPr>
      <w:r w:rsidRPr="00224A42">
        <w:rPr>
          <w:rStyle w:val="user-generated"/>
          <w:rFonts w:ascii="Avenir Book" w:hAnsi="Avenir Book" w:cs="Arial"/>
          <w:color w:val="000000" w:themeColor="text1"/>
          <w:bdr w:val="none" w:sz="0" w:space="0" w:color="auto" w:frame="1"/>
        </w:rPr>
        <w:t>Is there anything specific about this neighborhood or property that would be important for us to know?</w:t>
      </w:r>
    </w:p>
    <w:p w14:paraId="27A1174D" w14:textId="77777777" w:rsidR="00A9704B" w:rsidRPr="00224A42" w:rsidRDefault="00A9704B" w:rsidP="00A9704B">
      <w:pPr>
        <w:adjustRightInd w:val="0"/>
        <w:snapToGrid w:val="0"/>
        <w:rPr>
          <w:rFonts w:ascii="Avenir Book" w:hAnsi="Avenir Book"/>
          <w:color w:val="000000" w:themeColor="text1"/>
        </w:rPr>
      </w:pPr>
    </w:p>
    <w:p w14:paraId="6A079FA4" w14:textId="734B6A1F" w:rsidR="00A9704B" w:rsidRPr="00224A42" w:rsidRDefault="00A9704B" w:rsidP="00A9704B">
      <w:pPr>
        <w:pStyle w:val="Heading4"/>
        <w:adjustRightInd w:val="0"/>
        <w:snapToGrid w:val="0"/>
        <w:spacing w:before="0" w:beforeAutospacing="0" w:after="0" w:afterAutospacing="0"/>
        <w:ind w:left="720"/>
        <w:rPr>
          <w:rStyle w:val="checkbox-button-label-text"/>
          <w:rFonts w:ascii="Avenir Book" w:eastAsia="Calibri" w:hAnsi="Avenir Book"/>
          <w:color w:val="000000" w:themeColor="text1"/>
          <w:bdr w:val="none" w:sz="0" w:space="0" w:color="auto" w:frame="1"/>
        </w:rPr>
      </w:pPr>
      <w:r w:rsidRPr="00224A42">
        <w:rPr>
          <w:rStyle w:val="checkbox-button-label-text"/>
          <w:rFonts w:ascii="Avenir Book" w:eastAsia="Calibri" w:hAnsi="Avenir Book"/>
          <w:color w:val="000000" w:themeColor="text1"/>
          <w:bdr w:val="none" w:sz="0" w:space="0" w:color="auto" w:frame="1"/>
        </w:rPr>
        <w:t>_____________________________________________________________________</w:t>
      </w:r>
    </w:p>
    <w:p w14:paraId="41843909" w14:textId="77777777" w:rsidR="00A9704B" w:rsidRPr="00224A42" w:rsidRDefault="00A9704B" w:rsidP="00A9704B">
      <w:pPr>
        <w:pStyle w:val="Heading4"/>
        <w:adjustRightInd w:val="0"/>
        <w:snapToGrid w:val="0"/>
        <w:spacing w:before="0" w:beforeAutospacing="0" w:after="0" w:afterAutospacing="0"/>
        <w:rPr>
          <w:rStyle w:val="question-number"/>
          <w:rFonts w:ascii="Avenir Book" w:hAnsi="Avenir Book" w:cs="Arial"/>
          <w:b w:val="0"/>
          <w:bCs w:val="0"/>
          <w:i/>
          <w:iCs/>
          <w:color w:val="000000" w:themeColor="text1"/>
          <w:bdr w:val="none" w:sz="0" w:space="0" w:color="auto" w:frame="1"/>
        </w:rPr>
      </w:pPr>
    </w:p>
    <w:p w14:paraId="088CDBAD" w14:textId="77777777" w:rsidR="00A9704B" w:rsidRPr="00224A42" w:rsidRDefault="00A9704B" w:rsidP="00A9704B">
      <w:pPr>
        <w:pStyle w:val="Heading4"/>
        <w:numPr>
          <w:ilvl w:val="0"/>
          <w:numId w:val="36"/>
        </w:numPr>
        <w:adjustRightInd w:val="0"/>
        <w:snapToGrid w:val="0"/>
        <w:spacing w:before="0" w:beforeAutospacing="0" w:after="0" w:afterAutospacing="0"/>
        <w:rPr>
          <w:rStyle w:val="user-generated"/>
          <w:rFonts w:ascii="Avenir Book" w:hAnsi="Avenir Book" w:cs="Arial"/>
          <w:b w:val="0"/>
          <w:bCs w:val="0"/>
          <w:i/>
          <w:iCs/>
          <w:color w:val="000000" w:themeColor="text1"/>
          <w:bdr w:val="none" w:sz="0" w:space="0" w:color="auto" w:frame="1"/>
        </w:rPr>
      </w:pPr>
      <w:r w:rsidRPr="00224A42">
        <w:rPr>
          <w:rStyle w:val="user-generated"/>
          <w:rFonts w:ascii="Avenir Book" w:hAnsi="Avenir Book" w:cs="Arial"/>
          <w:color w:val="000000" w:themeColor="text1"/>
          <w:bdr w:val="none" w:sz="0" w:space="0" w:color="auto" w:frame="1"/>
        </w:rPr>
        <w:t>What do you think are the top considerations for making this building successful?</w:t>
      </w:r>
    </w:p>
    <w:p w14:paraId="1ED42150" w14:textId="77777777" w:rsidR="00A9704B" w:rsidRPr="00224A42" w:rsidRDefault="00A9704B" w:rsidP="00A9704B">
      <w:pPr>
        <w:adjustRightInd w:val="0"/>
        <w:snapToGrid w:val="0"/>
        <w:rPr>
          <w:rFonts w:ascii="Avenir Book" w:hAnsi="Avenir Book"/>
          <w:color w:val="000000" w:themeColor="text1"/>
        </w:rPr>
      </w:pPr>
    </w:p>
    <w:p w14:paraId="4B0ECD02" w14:textId="2F331B1A" w:rsidR="00A9704B" w:rsidRPr="00224A42" w:rsidRDefault="00A9704B" w:rsidP="00A9704B">
      <w:pPr>
        <w:pStyle w:val="Heading4"/>
        <w:adjustRightInd w:val="0"/>
        <w:snapToGrid w:val="0"/>
        <w:spacing w:before="0" w:beforeAutospacing="0" w:after="0" w:afterAutospacing="0"/>
        <w:ind w:left="720"/>
        <w:rPr>
          <w:rStyle w:val="checkbox-button-label-text"/>
          <w:rFonts w:ascii="Avenir Book" w:eastAsia="Calibri" w:hAnsi="Avenir Book"/>
          <w:color w:val="000000" w:themeColor="text1"/>
          <w:bdr w:val="none" w:sz="0" w:space="0" w:color="auto" w:frame="1"/>
        </w:rPr>
      </w:pPr>
      <w:r w:rsidRPr="00224A42">
        <w:rPr>
          <w:rStyle w:val="checkbox-button-label-text"/>
          <w:rFonts w:ascii="Avenir Book" w:eastAsia="Calibri" w:hAnsi="Avenir Book"/>
          <w:color w:val="000000" w:themeColor="text1"/>
          <w:bdr w:val="none" w:sz="0" w:space="0" w:color="auto" w:frame="1"/>
        </w:rPr>
        <w:t>_____________________________________________________________________</w:t>
      </w:r>
    </w:p>
    <w:p w14:paraId="11DBA27E" w14:textId="77777777" w:rsidR="00A9704B" w:rsidRPr="00224A42" w:rsidRDefault="00A9704B" w:rsidP="00A9704B">
      <w:pPr>
        <w:pStyle w:val="Heading4"/>
        <w:adjustRightInd w:val="0"/>
        <w:snapToGrid w:val="0"/>
        <w:spacing w:before="0" w:beforeAutospacing="0" w:after="0" w:afterAutospacing="0"/>
        <w:rPr>
          <w:rStyle w:val="user-generated"/>
          <w:rFonts w:ascii="Avenir Book" w:hAnsi="Avenir Book" w:cs="Arial"/>
          <w:b w:val="0"/>
          <w:bCs w:val="0"/>
          <w:i/>
          <w:iCs/>
          <w:color w:val="000000" w:themeColor="text1"/>
          <w:bdr w:val="none" w:sz="0" w:space="0" w:color="auto" w:frame="1"/>
        </w:rPr>
      </w:pPr>
    </w:p>
    <w:p w14:paraId="31F56A4E" w14:textId="77777777" w:rsidR="00A9704B" w:rsidRPr="00224A42" w:rsidRDefault="00A9704B" w:rsidP="00A9704B">
      <w:pPr>
        <w:pStyle w:val="Heading4"/>
        <w:numPr>
          <w:ilvl w:val="0"/>
          <w:numId w:val="36"/>
        </w:numPr>
        <w:adjustRightInd w:val="0"/>
        <w:snapToGrid w:val="0"/>
        <w:spacing w:before="0" w:beforeAutospacing="0" w:after="0" w:afterAutospacing="0"/>
        <w:rPr>
          <w:rStyle w:val="user-generated"/>
          <w:rFonts w:ascii="Avenir Book" w:hAnsi="Avenir Book" w:cs="Arial"/>
          <w:b w:val="0"/>
          <w:bCs w:val="0"/>
          <w:i/>
          <w:iCs/>
          <w:color w:val="000000" w:themeColor="text1"/>
          <w:bdr w:val="none" w:sz="0" w:space="0" w:color="auto" w:frame="1"/>
        </w:rPr>
      </w:pPr>
      <w:r w:rsidRPr="00224A42">
        <w:rPr>
          <w:rStyle w:val="user-generated"/>
          <w:rFonts w:ascii="Avenir Book" w:hAnsi="Avenir Book" w:cs="Arial"/>
          <w:color w:val="000000" w:themeColor="text1"/>
          <w:bdr w:val="none" w:sz="0" w:space="0" w:color="auto" w:frame="1"/>
        </w:rPr>
        <w:t>Anything else you'd like to add?</w:t>
      </w:r>
    </w:p>
    <w:p w14:paraId="2EFC0475" w14:textId="77777777" w:rsidR="00A9704B" w:rsidRPr="00224A42" w:rsidRDefault="00A9704B" w:rsidP="00A9704B">
      <w:pPr>
        <w:adjustRightInd w:val="0"/>
        <w:snapToGrid w:val="0"/>
        <w:rPr>
          <w:rFonts w:ascii="Avenir Book" w:hAnsi="Avenir Book"/>
          <w:color w:val="000000" w:themeColor="text1"/>
        </w:rPr>
      </w:pPr>
    </w:p>
    <w:p w14:paraId="1543D958" w14:textId="56A38764" w:rsidR="00A9704B" w:rsidRPr="00224A42" w:rsidRDefault="00A9704B" w:rsidP="00A9704B">
      <w:pPr>
        <w:pStyle w:val="Heading4"/>
        <w:adjustRightInd w:val="0"/>
        <w:snapToGrid w:val="0"/>
        <w:spacing w:before="0" w:beforeAutospacing="0" w:after="0" w:afterAutospacing="0"/>
        <w:ind w:left="720"/>
        <w:rPr>
          <w:rStyle w:val="checkbox-button-label-text"/>
          <w:rFonts w:ascii="Avenir Book" w:eastAsia="Calibri" w:hAnsi="Avenir Book"/>
          <w:color w:val="000000" w:themeColor="text1"/>
          <w:bdr w:val="none" w:sz="0" w:space="0" w:color="auto" w:frame="1"/>
        </w:rPr>
      </w:pPr>
      <w:r w:rsidRPr="00224A42">
        <w:rPr>
          <w:rStyle w:val="checkbox-button-label-text"/>
          <w:rFonts w:ascii="Avenir Book" w:eastAsia="Calibri" w:hAnsi="Avenir Book"/>
          <w:color w:val="000000" w:themeColor="text1"/>
          <w:bdr w:val="none" w:sz="0" w:space="0" w:color="auto" w:frame="1"/>
        </w:rPr>
        <w:t>_____________________________________________________________________</w:t>
      </w:r>
    </w:p>
    <w:p w14:paraId="66F5BA77" w14:textId="77777777" w:rsidR="00A9704B" w:rsidRPr="00224A42" w:rsidRDefault="00A9704B" w:rsidP="00A9704B">
      <w:pPr>
        <w:adjustRightInd w:val="0"/>
        <w:snapToGrid w:val="0"/>
        <w:rPr>
          <w:rFonts w:ascii="Avenir Book" w:hAnsi="Avenir Book"/>
          <w:color w:val="000000" w:themeColor="text1"/>
        </w:rPr>
      </w:pPr>
    </w:p>
    <w:p w14:paraId="7BFF5B97" w14:textId="77777777" w:rsidR="00A9704B" w:rsidRPr="00224A42" w:rsidRDefault="00A9704B" w:rsidP="00A9704B">
      <w:pPr>
        <w:adjustRightInd w:val="0"/>
        <w:snapToGrid w:val="0"/>
        <w:rPr>
          <w:rFonts w:ascii="Avenir Book" w:hAnsi="Avenir Book"/>
          <w:color w:val="000000" w:themeColor="text1"/>
          <w:u w:val="single"/>
        </w:rPr>
      </w:pPr>
      <w:r w:rsidRPr="00224A42">
        <w:rPr>
          <w:rFonts w:ascii="Avenir Book" w:hAnsi="Avenir Book"/>
          <w:color w:val="000000" w:themeColor="text1"/>
          <w:u w:val="single"/>
        </w:rPr>
        <w:t>FORM SUBMITTED PAGE</w:t>
      </w:r>
    </w:p>
    <w:p w14:paraId="0E69B36F" w14:textId="77777777" w:rsidR="00A9704B" w:rsidRPr="00224A42" w:rsidRDefault="00A9704B" w:rsidP="00A9704B">
      <w:pPr>
        <w:adjustRightInd w:val="0"/>
        <w:snapToGrid w:val="0"/>
        <w:rPr>
          <w:rFonts w:ascii="Avenir Book" w:hAnsi="Avenir Book"/>
          <w:color w:val="000000" w:themeColor="text1"/>
        </w:rPr>
      </w:pPr>
    </w:p>
    <w:p w14:paraId="08155B4E" w14:textId="1E997A51" w:rsidR="00A9704B" w:rsidRPr="00DA79C3" w:rsidRDefault="00A9704B" w:rsidP="00A9704B">
      <w:pPr>
        <w:adjustRightInd w:val="0"/>
        <w:snapToGrid w:val="0"/>
        <w:rPr>
          <w:rFonts w:ascii="Avenir Book" w:hAnsi="Avenir Book"/>
          <w:color w:val="000000" w:themeColor="text1"/>
        </w:rPr>
      </w:pPr>
      <w:r w:rsidRPr="00DA79C3">
        <w:rPr>
          <w:rFonts w:ascii="Avenir Book" w:hAnsi="Avenir Book"/>
          <w:color w:val="000000" w:themeColor="text1"/>
        </w:rPr>
        <w:lastRenderedPageBreak/>
        <w:t>Thank you for sharing</w:t>
      </w:r>
      <w:r w:rsidR="006F23AF" w:rsidRPr="00DA79C3">
        <w:rPr>
          <w:rFonts w:ascii="Avenir Book" w:hAnsi="Avenir Book"/>
          <w:color w:val="000000" w:themeColor="text1"/>
        </w:rPr>
        <w:t xml:space="preserve"> your</w:t>
      </w:r>
      <w:r w:rsidRPr="00DA79C3">
        <w:rPr>
          <w:rFonts w:ascii="Avenir Book" w:hAnsi="Avenir Book"/>
          <w:color w:val="000000" w:themeColor="text1"/>
        </w:rPr>
        <w:t xml:space="preserve"> thoughts! Your feedback is very helpful as we plan our proposed project. To track our progress through the design review and permitting process, look-up the project address (2729 2</w:t>
      </w:r>
      <w:r w:rsidRPr="00DA79C3">
        <w:rPr>
          <w:rFonts w:ascii="Avenir Book" w:hAnsi="Avenir Book"/>
          <w:color w:val="000000" w:themeColor="text1"/>
          <w:vertAlign w:val="superscript"/>
        </w:rPr>
        <w:t>nd</w:t>
      </w:r>
      <w:r w:rsidRPr="00DA79C3">
        <w:rPr>
          <w:rFonts w:ascii="Avenir Book" w:hAnsi="Avenir Book"/>
          <w:color w:val="000000" w:themeColor="text1"/>
        </w:rPr>
        <w:t xml:space="preserve"> Ave) in the </w:t>
      </w:r>
      <w:hyperlink r:id="rId34" w:history="1">
        <w:r w:rsidRPr="00DA79C3">
          <w:rPr>
            <w:rStyle w:val="Hyperlink"/>
            <w:rFonts w:ascii="Avenir Book" w:hAnsi="Avenir Book"/>
            <w:color w:val="000000" w:themeColor="text1"/>
          </w:rPr>
          <w:t>Seattle Services Portal</w:t>
        </w:r>
      </w:hyperlink>
      <w:r w:rsidRPr="00DA79C3">
        <w:rPr>
          <w:rFonts w:ascii="Avenir Book" w:hAnsi="Avenir Book"/>
          <w:color w:val="000000" w:themeColor="text1"/>
        </w:rPr>
        <w:t xml:space="preserve">. To learn more about the early outreach for design review process, visit the </w:t>
      </w:r>
      <w:hyperlink r:id="rId35" w:history="1">
        <w:r w:rsidRPr="00DA79C3">
          <w:rPr>
            <w:rStyle w:val="Hyperlink"/>
            <w:rFonts w:ascii="Avenir Book" w:hAnsi="Avenir Book"/>
            <w:color w:val="000000" w:themeColor="text1"/>
          </w:rPr>
          <w:t>Department of Neighborhoods webpage</w:t>
        </w:r>
      </w:hyperlink>
      <w:r w:rsidRPr="00DA79C3">
        <w:rPr>
          <w:rFonts w:ascii="Avenir Book" w:hAnsi="Avenir Book"/>
          <w:color w:val="000000" w:themeColor="text1"/>
        </w:rPr>
        <w:t xml:space="preserve">. </w:t>
      </w:r>
    </w:p>
    <w:p w14:paraId="61DF2F2A" w14:textId="77777777" w:rsidR="00FE4B06" w:rsidRPr="00DA79C3" w:rsidRDefault="00FE4B06">
      <w:pPr>
        <w:rPr>
          <w:rFonts w:ascii="Avenir Book" w:hAnsi="Avenir Book"/>
          <w:color w:val="000000" w:themeColor="text1"/>
        </w:rPr>
      </w:pPr>
      <w:r w:rsidRPr="00DA79C3">
        <w:rPr>
          <w:rFonts w:ascii="Avenir Book" w:hAnsi="Avenir Book"/>
          <w:color w:val="000000" w:themeColor="text1"/>
        </w:rPr>
        <w:br w:type="page"/>
      </w:r>
    </w:p>
    <w:p w14:paraId="6A4502BC"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39ABF55D" wp14:editId="7B7C92BB">
            <wp:extent cx="5943600" cy="7691755"/>
            <wp:effectExtent l="0" t="0" r="0" b="4445"/>
            <wp:docPr id="6167355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35517" name="Picture 616735517"/>
                    <pic:cNvPicPr/>
                  </pic:nvPicPr>
                  <pic:blipFill>
                    <a:blip r:embed="rId36"/>
                    <a:stretch>
                      <a:fillRect/>
                    </a:stretch>
                  </pic:blipFill>
                  <pic:spPr>
                    <a:xfrm>
                      <a:off x="0" y="0"/>
                      <a:ext cx="5943600" cy="7691755"/>
                    </a:xfrm>
                    <a:prstGeom prst="rect">
                      <a:avLst/>
                    </a:prstGeom>
                  </pic:spPr>
                </pic:pic>
              </a:graphicData>
            </a:graphic>
          </wp:inline>
        </w:drawing>
      </w:r>
    </w:p>
    <w:p w14:paraId="718E447C" w14:textId="77777777" w:rsidR="00FE4B06" w:rsidRDefault="00FE4B06" w:rsidP="00A9704B">
      <w:pPr>
        <w:adjustRightInd w:val="0"/>
        <w:snapToGrid w:val="0"/>
        <w:rPr>
          <w:rFonts w:ascii="Avenir Book" w:hAnsi="Avenir Book"/>
          <w:color w:val="000000" w:themeColor="text1"/>
        </w:rPr>
      </w:pPr>
    </w:p>
    <w:p w14:paraId="1335E6C2" w14:textId="77777777" w:rsidR="00FE4B06" w:rsidRDefault="00FE4B06" w:rsidP="00A9704B">
      <w:pPr>
        <w:adjustRightInd w:val="0"/>
        <w:snapToGrid w:val="0"/>
        <w:rPr>
          <w:rFonts w:ascii="Avenir Book" w:hAnsi="Avenir Book"/>
          <w:color w:val="000000" w:themeColor="text1"/>
        </w:rPr>
      </w:pPr>
    </w:p>
    <w:p w14:paraId="5DA2F45B"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7990B2B4" wp14:editId="37638795">
            <wp:extent cx="5943600" cy="7691755"/>
            <wp:effectExtent l="0" t="0" r="0" b="4445"/>
            <wp:docPr id="1004292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92638" name="Picture 1004292638"/>
                    <pic:cNvPicPr/>
                  </pic:nvPicPr>
                  <pic:blipFill>
                    <a:blip r:embed="rId37"/>
                    <a:stretch>
                      <a:fillRect/>
                    </a:stretch>
                  </pic:blipFill>
                  <pic:spPr>
                    <a:xfrm>
                      <a:off x="0" y="0"/>
                      <a:ext cx="5943600" cy="7691755"/>
                    </a:xfrm>
                    <a:prstGeom prst="rect">
                      <a:avLst/>
                    </a:prstGeom>
                  </pic:spPr>
                </pic:pic>
              </a:graphicData>
            </a:graphic>
          </wp:inline>
        </w:drawing>
      </w:r>
    </w:p>
    <w:p w14:paraId="41A233BC" w14:textId="77777777" w:rsidR="00FE4B06" w:rsidRDefault="00FE4B06" w:rsidP="00A9704B">
      <w:pPr>
        <w:adjustRightInd w:val="0"/>
        <w:snapToGrid w:val="0"/>
        <w:rPr>
          <w:rFonts w:ascii="Avenir Book" w:hAnsi="Avenir Book"/>
          <w:color w:val="000000" w:themeColor="text1"/>
        </w:rPr>
      </w:pPr>
    </w:p>
    <w:p w14:paraId="62CD612E" w14:textId="77777777" w:rsidR="00FE4B06" w:rsidRDefault="00FE4B06" w:rsidP="00A9704B">
      <w:pPr>
        <w:adjustRightInd w:val="0"/>
        <w:snapToGrid w:val="0"/>
        <w:rPr>
          <w:rFonts w:ascii="Avenir Book" w:hAnsi="Avenir Book"/>
          <w:color w:val="000000" w:themeColor="text1"/>
        </w:rPr>
      </w:pPr>
    </w:p>
    <w:p w14:paraId="0F9AB0F9"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332CD161" wp14:editId="4B3234D7">
            <wp:extent cx="5943600" cy="7691755"/>
            <wp:effectExtent l="0" t="0" r="0" b="4445"/>
            <wp:docPr id="15456496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49667" name="Picture 1545649667"/>
                    <pic:cNvPicPr/>
                  </pic:nvPicPr>
                  <pic:blipFill>
                    <a:blip r:embed="rId38"/>
                    <a:stretch>
                      <a:fillRect/>
                    </a:stretch>
                  </pic:blipFill>
                  <pic:spPr>
                    <a:xfrm>
                      <a:off x="0" y="0"/>
                      <a:ext cx="5943600" cy="7691755"/>
                    </a:xfrm>
                    <a:prstGeom prst="rect">
                      <a:avLst/>
                    </a:prstGeom>
                  </pic:spPr>
                </pic:pic>
              </a:graphicData>
            </a:graphic>
          </wp:inline>
        </w:drawing>
      </w:r>
    </w:p>
    <w:p w14:paraId="1E82F42B" w14:textId="77777777" w:rsidR="00FE4B06" w:rsidRDefault="00FE4B06" w:rsidP="00A9704B">
      <w:pPr>
        <w:adjustRightInd w:val="0"/>
        <w:snapToGrid w:val="0"/>
        <w:rPr>
          <w:rFonts w:ascii="Avenir Book" w:hAnsi="Avenir Book"/>
          <w:color w:val="000000" w:themeColor="text1"/>
        </w:rPr>
      </w:pPr>
    </w:p>
    <w:p w14:paraId="78F124CF" w14:textId="77777777" w:rsidR="00FE4B06" w:rsidRDefault="00FE4B06" w:rsidP="00A9704B">
      <w:pPr>
        <w:adjustRightInd w:val="0"/>
        <w:snapToGrid w:val="0"/>
        <w:rPr>
          <w:rFonts w:ascii="Avenir Book" w:hAnsi="Avenir Book"/>
          <w:color w:val="000000" w:themeColor="text1"/>
        </w:rPr>
      </w:pPr>
    </w:p>
    <w:p w14:paraId="5B45BBA6" w14:textId="3EAFB9E5"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767B4FEB" wp14:editId="20E556A9">
            <wp:extent cx="5943600" cy="7691755"/>
            <wp:effectExtent l="0" t="0" r="0" b="4445"/>
            <wp:docPr id="18206094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09426" name="Picture 1820609426"/>
                    <pic:cNvPicPr/>
                  </pic:nvPicPr>
                  <pic:blipFill>
                    <a:blip r:embed="rId39"/>
                    <a:stretch>
                      <a:fillRect/>
                    </a:stretch>
                  </pic:blipFill>
                  <pic:spPr>
                    <a:xfrm>
                      <a:off x="0" y="0"/>
                      <a:ext cx="5943600" cy="7691755"/>
                    </a:xfrm>
                    <a:prstGeom prst="rect">
                      <a:avLst/>
                    </a:prstGeom>
                  </pic:spPr>
                </pic:pic>
              </a:graphicData>
            </a:graphic>
          </wp:inline>
        </w:drawing>
      </w:r>
    </w:p>
    <w:p w14:paraId="2CA22FF7" w14:textId="77777777" w:rsidR="00FE4B06" w:rsidRDefault="00FE4B06" w:rsidP="00A9704B">
      <w:pPr>
        <w:adjustRightInd w:val="0"/>
        <w:snapToGrid w:val="0"/>
        <w:rPr>
          <w:rFonts w:ascii="Avenir Book" w:hAnsi="Avenir Book"/>
          <w:color w:val="000000" w:themeColor="text1"/>
        </w:rPr>
      </w:pPr>
    </w:p>
    <w:p w14:paraId="38690D21" w14:textId="77777777" w:rsidR="00FE4B06" w:rsidRDefault="00FE4B06" w:rsidP="00A9704B">
      <w:pPr>
        <w:adjustRightInd w:val="0"/>
        <w:snapToGrid w:val="0"/>
        <w:rPr>
          <w:rFonts w:ascii="Avenir Book" w:hAnsi="Avenir Book"/>
          <w:color w:val="000000" w:themeColor="text1"/>
        </w:rPr>
      </w:pPr>
    </w:p>
    <w:p w14:paraId="6B8DAF63"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171FF7F0" wp14:editId="64631411">
            <wp:extent cx="5943600" cy="7691755"/>
            <wp:effectExtent l="0" t="0" r="0" b="4445"/>
            <wp:docPr id="19241493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149327" name="Picture 1924149327"/>
                    <pic:cNvPicPr/>
                  </pic:nvPicPr>
                  <pic:blipFill>
                    <a:blip r:embed="rId40"/>
                    <a:stretch>
                      <a:fillRect/>
                    </a:stretch>
                  </pic:blipFill>
                  <pic:spPr>
                    <a:xfrm>
                      <a:off x="0" y="0"/>
                      <a:ext cx="5943600" cy="7691755"/>
                    </a:xfrm>
                    <a:prstGeom prst="rect">
                      <a:avLst/>
                    </a:prstGeom>
                  </pic:spPr>
                </pic:pic>
              </a:graphicData>
            </a:graphic>
          </wp:inline>
        </w:drawing>
      </w:r>
    </w:p>
    <w:p w14:paraId="32E6EE0F" w14:textId="77777777" w:rsidR="00FE4B06" w:rsidRDefault="00FE4B06" w:rsidP="00A9704B">
      <w:pPr>
        <w:adjustRightInd w:val="0"/>
        <w:snapToGrid w:val="0"/>
        <w:rPr>
          <w:rFonts w:ascii="Avenir Book" w:hAnsi="Avenir Book"/>
          <w:color w:val="000000" w:themeColor="text1"/>
        </w:rPr>
      </w:pPr>
    </w:p>
    <w:p w14:paraId="33B88269" w14:textId="77777777" w:rsidR="00FE4B06" w:rsidRDefault="00FE4B06" w:rsidP="00A9704B">
      <w:pPr>
        <w:adjustRightInd w:val="0"/>
        <w:snapToGrid w:val="0"/>
        <w:rPr>
          <w:rFonts w:ascii="Avenir Book" w:hAnsi="Avenir Book"/>
          <w:color w:val="000000" w:themeColor="text1"/>
        </w:rPr>
      </w:pPr>
    </w:p>
    <w:p w14:paraId="16312726"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245A798F" wp14:editId="55E1BB1C">
            <wp:extent cx="5943600" cy="7691755"/>
            <wp:effectExtent l="0" t="0" r="0" b="4445"/>
            <wp:docPr id="13046144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14485" name="Picture 1304614485"/>
                    <pic:cNvPicPr/>
                  </pic:nvPicPr>
                  <pic:blipFill>
                    <a:blip r:embed="rId41"/>
                    <a:stretch>
                      <a:fillRect/>
                    </a:stretch>
                  </pic:blipFill>
                  <pic:spPr>
                    <a:xfrm>
                      <a:off x="0" y="0"/>
                      <a:ext cx="5943600" cy="7691755"/>
                    </a:xfrm>
                    <a:prstGeom prst="rect">
                      <a:avLst/>
                    </a:prstGeom>
                  </pic:spPr>
                </pic:pic>
              </a:graphicData>
            </a:graphic>
          </wp:inline>
        </w:drawing>
      </w:r>
    </w:p>
    <w:p w14:paraId="7ABC909C" w14:textId="77777777" w:rsidR="00FE4B06" w:rsidRDefault="00FE4B06" w:rsidP="00A9704B">
      <w:pPr>
        <w:adjustRightInd w:val="0"/>
        <w:snapToGrid w:val="0"/>
        <w:rPr>
          <w:rFonts w:ascii="Avenir Book" w:hAnsi="Avenir Book"/>
          <w:color w:val="000000" w:themeColor="text1"/>
        </w:rPr>
      </w:pPr>
    </w:p>
    <w:p w14:paraId="61CE9573" w14:textId="77777777" w:rsidR="00FE4B06" w:rsidRDefault="00FE4B06" w:rsidP="00A9704B">
      <w:pPr>
        <w:adjustRightInd w:val="0"/>
        <w:snapToGrid w:val="0"/>
        <w:rPr>
          <w:rFonts w:ascii="Avenir Book" w:hAnsi="Avenir Book"/>
          <w:color w:val="000000" w:themeColor="text1"/>
        </w:rPr>
      </w:pPr>
    </w:p>
    <w:p w14:paraId="2754D872"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7E500121" wp14:editId="15E8EFC1">
            <wp:extent cx="5943600" cy="7691755"/>
            <wp:effectExtent l="0" t="0" r="0" b="4445"/>
            <wp:docPr id="19182984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98413" name="Picture 1918298413"/>
                    <pic:cNvPicPr/>
                  </pic:nvPicPr>
                  <pic:blipFill>
                    <a:blip r:embed="rId42"/>
                    <a:stretch>
                      <a:fillRect/>
                    </a:stretch>
                  </pic:blipFill>
                  <pic:spPr>
                    <a:xfrm>
                      <a:off x="0" y="0"/>
                      <a:ext cx="5943600" cy="7691755"/>
                    </a:xfrm>
                    <a:prstGeom prst="rect">
                      <a:avLst/>
                    </a:prstGeom>
                  </pic:spPr>
                </pic:pic>
              </a:graphicData>
            </a:graphic>
          </wp:inline>
        </w:drawing>
      </w:r>
    </w:p>
    <w:p w14:paraId="139FD920" w14:textId="77777777" w:rsidR="00FE4B06" w:rsidRDefault="00FE4B06" w:rsidP="00A9704B">
      <w:pPr>
        <w:adjustRightInd w:val="0"/>
        <w:snapToGrid w:val="0"/>
        <w:rPr>
          <w:rFonts w:ascii="Avenir Book" w:hAnsi="Avenir Book"/>
          <w:color w:val="000000" w:themeColor="text1"/>
        </w:rPr>
      </w:pPr>
    </w:p>
    <w:p w14:paraId="5C1EB990" w14:textId="77777777" w:rsidR="00FE4B06" w:rsidRDefault="00FE4B06" w:rsidP="00A9704B">
      <w:pPr>
        <w:adjustRightInd w:val="0"/>
        <w:snapToGrid w:val="0"/>
        <w:rPr>
          <w:rFonts w:ascii="Avenir Book" w:hAnsi="Avenir Book"/>
          <w:color w:val="000000" w:themeColor="text1"/>
        </w:rPr>
      </w:pPr>
    </w:p>
    <w:p w14:paraId="3EB04F0B"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5C6F5A22" wp14:editId="38BCDEA9">
            <wp:extent cx="5943600" cy="7691755"/>
            <wp:effectExtent l="0" t="0" r="0" b="4445"/>
            <wp:docPr id="3107367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36745" name="Picture 310736745"/>
                    <pic:cNvPicPr/>
                  </pic:nvPicPr>
                  <pic:blipFill>
                    <a:blip r:embed="rId43"/>
                    <a:stretch>
                      <a:fillRect/>
                    </a:stretch>
                  </pic:blipFill>
                  <pic:spPr>
                    <a:xfrm>
                      <a:off x="0" y="0"/>
                      <a:ext cx="5943600" cy="7691755"/>
                    </a:xfrm>
                    <a:prstGeom prst="rect">
                      <a:avLst/>
                    </a:prstGeom>
                  </pic:spPr>
                </pic:pic>
              </a:graphicData>
            </a:graphic>
          </wp:inline>
        </w:drawing>
      </w:r>
    </w:p>
    <w:p w14:paraId="6696B53F" w14:textId="77777777" w:rsidR="00FE4B06" w:rsidRDefault="00FE4B06" w:rsidP="00A9704B">
      <w:pPr>
        <w:adjustRightInd w:val="0"/>
        <w:snapToGrid w:val="0"/>
        <w:rPr>
          <w:rFonts w:ascii="Avenir Book" w:hAnsi="Avenir Book"/>
          <w:color w:val="000000" w:themeColor="text1"/>
        </w:rPr>
      </w:pPr>
    </w:p>
    <w:p w14:paraId="1C9FEB55" w14:textId="77777777" w:rsidR="00FE4B06" w:rsidRDefault="00FE4B06" w:rsidP="00A9704B">
      <w:pPr>
        <w:adjustRightInd w:val="0"/>
        <w:snapToGrid w:val="0"/>
        <w:rPr>
          <w:rFonts w:ascii="Avenir Book" w:hAnsi="Avenir Book"/>
          <w:color w:val="000000" w:themeColor="text1"/>
        </w:rPr>
      </w:pPr>
    </w:p>
    <w:p w14:paraId="2E310C9D"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0229AF93" wp14:editId="0211A905">
            <wp:extent cx="5943600" cy="7691755"/>
            <wp:effectExtent l="0" t="0" r="0" b="4445"/>
            <wp:docPr id="860683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683711" name="Picture 860683711"/>
                    <pic:cNvPicPr/>
                  </pic:nvPicPr>
                  <pic:blipFill>
                    <a:blip r:embed="rId44"/>
                    <a:stretch>
                      <a:fillRect/>
                    </a:stretch>
                  </pic:blipFill>
                  <pic:spPr>
                    <a:xfrm>
                      <a:off x="0" y="0"/>
                      <a:ext cx="5943600" cy="7691755"/>
                    </a:xfrm>
                    <a:prstGeom prst="rect">
                      <a:avLst/>
                    </a:prstGeom>
                  </pic:spPr>
                </pic:pic>
              </a:graphicData>
            </a:graphic>
          </wp:inline>
        </w:drawing>
      </w:r>
    </w:p>
    <w:p w14:paraId="48159C50" w14:textId="77777777" w:rsidR="00FE4B06" w:rsidRDefault="00FE4B06" w:rsidP="00A9704B">
      <w:pPr>
        <w:adjustRightInd w:val="0"/>
        <w:snapToGrid w:val="0"/>
        <w:rPr>
          <w:rFonts w:ascii="Avenir Book" w:hAnsi="Avenir Book"/>
          <w:color w:val="000000" w:themeColor="text1"/>
        </w:rPr>
      </w:pPr>
    </w:p>
    <w:p w14:paraId="11BB4503" w14:textId="77777777" w:rsidR="00FE4B06" w:rsidRDefault="00FE4B06" w:rsidP="00A9704B">
      <w:pPr>
        <w:adjustRightInd w:val="0"/>
        <w:snapToGrid w:val="0"/>
        <w:rPr>
          <w:rFonts w:ascii="Avenir Book" w:hAnsi="Avenir Book"/>
          <w:color w:val="000000" w:themeColor="text1"/>
        </w:rPr>
      </w:pPr>
    </w:p>
    <w:p w14:paraId="6D298152"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5DF8F348" wp14:editId="67CB85B6">
            <wp:extent cx="5943600" cy="7691755"/>
            <wp:effectExtent l="0" t="0" r="0" b="4445"/>
            <wp:docPr id="3803654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65467" name="Picture 380365467"/>
                    <pic:cNvPicPr/>
                  </pic:nvPicPr>
                  <pic:blipFill>
                    <a:blip r:embed="rId45"/>
                    <a:stretch>
                      <a:fillRect/>
                    </a:stretch>
                  </pic:blipFill>
                  <pic:spPr>
                    <a:xfrm>
                      <a:off x="0" y="0"/>
                      <a:ext cx="5943600" cy="7691755"/>
                    </a:xfrm>
                    <a:prstGeom prst="rect">
                      <a:avLst/>
                    </a:prstGeom>
                  </pic:spPr>
                </pic:pic>
              </a:graphicData>
            </a:graphic>
          </wp:inline>
        </w:drawing>
      </w:r>
    </w:p>
    <w:p w14:paraId="4D1CEF3E" w14:textId="77777777" w:rsidR="00FE4B06" w:rsidRDefault="00FE4B06" w:rsidP="00A9704B">
      <w:pPr>
        <w:adjustRightInd w:val="0"/>
        <w:snapToGrid w:val="0"/>
        <w:rPr>
          <w:rFonts w:ascii="Avenir Book" w:hAnsi="Avenir Book"/>
          <w:color w:val="000000" w:themeColor="text1"/>
        </w:rPr>
      </w:pPr>
    </w:p>
    <w:p w14:paraId="77B09989" w14:textId="77777777" w:rsidR="00FE4B06" w:rsidRDefault="00FE4B06" w:rsidP="00A9704B">
      <w:pPr>
        <w:adjustRightInd w:val="0"/>
        <w:snapToGrid w:val="0"/>
        <w:rPr>
          <w:rFonts w:ascii="Avenir Book" w:hAnsi="Avenir Book"/>
          <w:color w:val="000000" w:themeColor="text1"/>
        </w:rPr>
      </w:pPr>
    </w:p>
    <w:p w14:paraId="6D74195F"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2B1CB220" wp14:editId="67FD0EA3">
            <wp:extent cx="5943600" cy="7691755"/>
            <wp:effectExtent l="0" t="0" r="0" b="4445"/>
            <wp:docPr id="13105099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09997" name="Picture 1310509997"/>
                    <pic:cNvPicPr/>
                  </pic:nvPicPr>
                  <pic:blipFill>
                    <a:blip r:embed="rId46"/>
                    <a:stretch>
                      <a:fillRect/>
                    </a:stretch>
                  </pic:blipFill>
                  <pic:spPr>
                    <a:xfrm>
                      <a:off x="0" y="0"/>
                      <a:ext cx="5943600" cy="7691755"/>
                    </a:xfrm>
                    <a:prstGeom prst="rect">
                      <a:avLst/>
                    </a:prstGeom>
                  </pic:spPr>
                </pic:pic>
              </a:graphicData>
            </a:graphic>
          </wp:inline>
        </w:drawing>
      </w:r>
    </w:p>
    <w:p w14:paraId="4D04A60E" w14:textId="77777777" w:rsidR="00FE4B06" w:rsidRDefault="00FE4B06" w:rsidP="00A9704B">
      <w:pPr>
        <w:adjustRightInd w:val="0"/>
        <w:snapToGrid w:val="0"/>
        <w:rPr>
          <w:rFonts w:ascii="Avenir Book" w:hAnsi="Avenir Book"/>
          <w:color w:val="000000" w:themeColor="text1"/>
        </w:rPr>
      </w:pPr>
    </w:p>
    <w:p w14:paraId="6803BE2C" w14:textId="77777777" w:rsidR="00FE4B06" w:rsidRDefault="00FE4B06" w:rsidP="00A9704B">
      <w:pPr>
        <w:adjustRightInd w:val="0"/>
        <w:snapToGrid w:val="0"/>
        <w:rPr>
          <w:rFonts w:ascii="Avenir Book" w:hAnsi="Avenir Book"/>
          <w:color w:val="000000" w:themeColor="text1"/>
        </w:rPr>
      </w:pPr>
    </w:p>
    <w:p w14:paraId="70BD09CC"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23C4FC47" wp14:editId="0DAE0FFD">
            <wp:extent cx="5943600" cy="7691755"/>
            <wp:effectExtent l="0" t="0" r="0" b="4445"/>
            <wp:docPr id="16464933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93321" name="Picture 1646493321"/>
                    <pic:cNvPicPr/>
                  </pic:nvPicPr>
                  <pic:blipFill>
                    <a:blip r:embed="rId47"/>
                    <a:stretch>
                      <a:fillRect/>
                    </a:stretch>
                  </pic:blipFill>
                  <pic:spPr>
                    <a:xfrm>
                      <a:off x="0" y="0"/>
                      <a:ext cx="5943600" cy="7691755"/>
                    </a:xfrm>
                    <a:prstGeom prst="rect">
                      <a:avLst/>
                    </a:prstGeom>
                  </pic:spPr>
                </pic:pic>
              </a:graphicData>
            </a:graphic>
          </wp:inline>
        </w:drawing>
      </w:r>
    </w:p>
    <w:p w14:paraId="39C16B3B" w14:textId="77777777" w:rsidR="00FE4B06" w:rsidRDefault="00FE4B06" w:rsidP="00A9704B">
      <w:pPr>
        <w:adjustRightInd w:val="0"/>
        <w:snapToGrid w:val="0"/>
        <w:rPr>
          <w:rFonts w:ascii="Avenir Book" w:hAnsi="Avenir Book"/>
          <w:color w:val="000000" w:themeColor="text1"/>
        </w:rPr>
      </w:pPr>
    </w:p>
    <w:p w14:paraId="2303CBA6" w14:textId="77777777" w:rsidR="00FE4B06" w:rsidRDefault="00FE4B06" w:rsidP="00A9704B">
      <w:pPr>
        <w:adjustRightInd w:val="0"/>
        <w:snapToGrid w:val="0"/>
        <w:rPr>
          <w:rFonts w:ascii="Avenir Book" w:hAnsi="Avenir Book"/>
          <w:color w:val="000000" w:themeColor="text1"/>
        </w:rPr>
      </w:pPr>
    </w:p>
    <w:p w14:paraId="041F2FF5"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0CCFA70F" wp14:editId="085E7E10">
            <wp:extent cx="5943600" cy="7691755"/>
            <wp:effectExtent l="0" t="0" r="0" b="4445"/>
            <wp:docPr id="20658624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62439" name="Picture 2065862439"/>
                    <pic:cNvPicPr/>
                  </pic:nvPicPr>
                  <pic:blipFill>
                    <a:blip r:embed="rId48"/>
                    <a:stretch>
                      <a:fillRect/>
                    </a:stretch>
                  </pic:blipFill>
                  <pic:spPr>
                    <a:xfrm>
                      <a:off x="0" y="0"/>
                      <a:ext cx="5943600" cy="7691755"/>
                    </a:xfrm>
                    <a:prstGeom prst="rect">
                      <a:avLst/>
                    </a:prstGeom>
                  </pic:spPr>
                </pic:pic>
              </a:graphicData>
            </a:graphic>
          </wp:inline>
        </w:drawing>
      </w:r>
    </w:p>
    <w:p w14:paraId="22ECC127" w14:textId="77777777" w:rsidR="00FE4B06" w:rsidRDefault="00FE4B06" w:rsidP="00A9704B">
      <w:pPr>
        <w:adjustRightInd w:val="0"/>
        <w:snapToGrid w:val="0"/>
        <w:rPr>
          <w:rFonts w:ascii="Avenir Book" w:hAnsi="Avenir Book"/>
          <w:color w:val="000000" w:themeColor="text1"/>
        </w:rPr>
      </w:pPr>
    </w:p>
    <w:p w14:paraId="6B3A21B1" w14:textId="77777777" w:rsidR="00FE4B06" w:rsidRDefault="00FE4B06" w:rsidP="00A9704B">
      <w:pPr>
        <w:adjustRightInd w:val="0"/>
        <w:snapToGrid w:val="0"/>
        <w:rPr>
          <w:rFonts w:ascii="Avenir Book" w:hAnsi="Avenir Book"/>
          <w:color w:val="000000" w:themeColor="text1"/>
        </w:rPr>
      </w:pPr>
    </w:p>
    <w:p w14:paraId="480160B2" w14:textId="77777777" w:rsidR="00FE4B06" w:rsidRDefault="00FE4B06" w:rsidP="00A9704B">
      <w:pPr>
        <w:adjustRightInd w:val="0"/>
        <w:snapToGrid w:val="0"/>
        <w:rPr>
          <w:rFonts w:ascii="Avenir Book" w:hAnsi="Avenir Book"/>
          <w:color w:val="000000" w:themeColor="text1"/>
        </w:rPr>
      </w:pPr>
      <w:r>
        <w:rPr>
          <w:rFonts w:ascii="Avenir Book" w:hAnsi="Avenir Book"/>
          <w:noProof/>
          <w:color w:val="000000" w:themeColor="text1"/>
        </w:rPr>
        <w:lastRenderedPageBreak/>
        <w:drawing>
          <wp:inline distT="0" distB="0" distL="0" distR="0" wp14:anchorId="4F39FCB5" wp14:editId="518FCD23">
            <wp:extent cx="5943600" cy="7691755"/>
            <wp:effectExtent l="0" t="0" r="0" b="4445"/>
            <wp:docPr id="973798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808" name="Picture 97379808"/>
                    <pic:cNvPicPr/>
                  </pic:nvPicPr>
                  <pic:blipFill>
                    <a:blip r:embed="rId49"/>
                    <a:stretch>
                      <a:fillRect/>
                    </a:stretch>
                  </pic:blipFill>
                  <pic:spPr>
                    <a:xfrm>
                      <a:off x="0" y="0"/>
                      <a:ext cx="5943600" cy="7691755"/>
                    </a:xfrm>
                    <a:prstGeom prst="rect">
                      <a:avLst/>
                    </a:prstGeom>
                  </pic:spPr>
                </pic:pic>
              </a:graphicData>
            </a:graphic>
          </wp:inline>
        </w:drawing>
      </w:r>
    </w:p>
    <w:p w14:paraId="05737C19" w14:textId="77777777" w:rsidR="00FE4B06" w:rsidRDefault="00FE4B06" w:rsidP="00A9704B">
      <w:pPr>
        <w:adjustRightInd w:val="0"/>
        <w:snapToGrid w:val="0"/>
        <w:rPr>
          <w:rFonts w:ascii="Avenir Book" w:hAnsi="Avenir Book"/>
          <w:color w:val="000000" w:themeColor="text1"/>
        </w:rPr>
      </w:pPr>
    </w:p>
    <w:p w14:paraId="6D741A50" w14:textId="77777777" w:rsidR="00FE4B06" w:rsidRDefault="00FE4B06" w:rsidP="00A9704B">
      <w:pPr>
        <w:adjustRightInd w:val="0"/>
        <w:snapToGrid w:val="0"/>
        <w:rPr>
          <w:rFonts w:ascii="Avenir Book" w:hAnsi="Avenir Book"/>
          <w:color w:val="000000" w:themeColor="text1"/>
        </w:rPr>
      </w:pPr>
    </w:p>
    <w:p w14:paraId="365C78BB" w14:textId="31564C07" w:rsidR="00A9704B" w:rsidRPr="00224A42" w:rsidRDefault="00A9704B" w:rsidP="00A9704B">
      <w:pPr>
        <w:adjustRightInd w:val="0"/>
        <w:snapToGrid w:val="0"/>
        <w:rPr>
          <w:rFonts w:ascii="Avenir Book" w:hAnsi="Avenir Book"/>
          <w:color w:val="000000" w:themeColor="text1"/>
        </w:rPr>
      </w:pPr>
      <w:r w:rsidRPr="00224A42">
        <w:rPr>
          <w:rFonts w:ascii="Avenir Book" w:hAnsi="Avenir Book"/>
          <w:color w:val="000000" w:themeColor="text1"/>
        </w:rPr>
        <w:br w:type="page"/>
      </w:r>
      <w:r w:rsidR="00FE4B06">
        <w:rPr>
          <w:rFonts w:ascii="Avenir Book" w:hAnsi="Avenir Book"/>
          <w:noProof/>
          <w:color w:val="000000" w:themeColor="text1"/>
        </w:rPr>
        <w:lastRenderedPageBreak/>
        <w:drawing>
          <wp:inline distT="0" distB="0" distL="0" distR="0" wp14:anchorId="56AF6F46" wp14:editId="161CA79D">
            <wp:extent cx="5943600" cy="7691755"/>
            <wp:effectExtent l="0" t="0" r="0" b="4445"/>
            <wp:docPr id="2961550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55008" name="Picture 296155008"/>
                    <pic:cNvPicPr/>
                  </pic:nvPicPr>
                  <pic:blipFill>
                    <a:blip r:embed="rId50"/>
                    <a:stretch>
                      <a:fillRect/>
                    </a:stretch>
                  </pic:blipFill>
                  <pic:spPr>
                    <a:xfrm>
                      <a:off x="0" y="0"/>
                      <a:ext cx="5943600" cy="7691755"/>
                    </a:xfrm>
                    <a:prstGeom prst="rect">
                      <a:avLst/>
                    </a:prstGeom>
                  </pic:spPr>
                </pic:pic>
              </a:graphicData>
            </a:graphic>
          </wp:inline>
        </w:drawing>
      </w:r>
    </w:p>
    <w:p w14:paraId="7824FC6D" w14:textId="77777777" w:rsidR="00FE4B06" w:rsidRDefault="00FE4B06">
      <w:pPr>
        <w:rPr>
          <w:b/>
          <w:bCs/>
          <w:color w:val="000000" w:themeColor="text1"/>
          <w:sz w:val="24"/>
          <w:szCs w:val="24"/>
          <w:u w:val="single"/>
        </w:rPr>
      </w:pPr>
      <w:r>
        <w:rPr>
          <w:b/>
          <w:bCs/>
          <w:color w:val="000000" w:themeColor="text1"/>
          <w:sz w:val="24"/>
          <w:szCs w:val="24"/>
          <w:u w:val="single"/>
        </w:rPr>
        <w:br w:type="page"/>
      </w:r>
    </w:p>
    <w:p w14:paraId="2283433E" w14:textId="6456FC96" w:rsidR="00842339" w:rsidRDefault="00842339" w:rsidP="00FA7E44">
      <w:pPr>
        <w:rPr>
          <w:b/>
          <w:bCs/>
          <w:color w:val="000000" w:themeColor="text1"/>
          <w:sz w:val="24"/>
          <w:szCs w:val="24"/>
          <w:u w:val="single"/>
        </w:rPr>
      </w:pPr>
      <w:r w:rsidRPr="00842339">
        <w:rPr>
          <w:b/>
          <w:bCs/>
          <w:color w:val="000000" w:themeColor="text1"/>
          <w:sz w:val="24"/>
          <w:szCs w:val="24"/>
          <w:u w:val="single"/>
        </w:rPr>
        <w:lastRenderedPageBreak/>
        <w:t>PROJECT EMAILS/COMMENTS</w:t>
      </w:r>
    </w:p>
    <w:p w14:paraId="2811305F" w14:textId="77777777" w:rsidR="000625BC" w:rsidRDefault="000625BC" w:rsidP="00FA7E44">
      <w:pPr>
        <w:rPr>
          <w:b/>
          <w:sz w:val="28"/>
          <w:szCs w:val="28"/>
        </w:rPr>
      </w:pPr>
    </w:p>
    <w:p w14:paraId="65F74FB9" w14:textId="4861478A" w:rsidR="000625BC"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5702555E" wp14:editId="6D520E1C">
            <wp:extent cx="5943600" cy="989330"/>
            <wp:effectExtent l="0" t="0" r="0" b="1270"/>
            <wp:docPr id="271437229"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37229" name="Picture 1" descr="A white background with black text&#10;&#10;Description automatically generated"/>
                    <pic:cNvPicPr/>
                  </pic:nvPicPr>
                  <pic:blipFill>
                    <a:blip r:embed="rId51" cstate="email">
                      <a:extLst>
                        <a:ext uri="{28A0092B-C50C-407E-A947-70E740481C1C}">
                          <a14:useLocalDpi xmlns:a14="http://schemas.microsoft.com/office/drawing/2010/main"/>
                        </a:ext>
                      </a:extLst>
                    </a:blip>
                    <a:stretch>
                      <a:fillRect/>
                    </a:stretch>
                  </pic:blipFill>
                  <pic:spPr>
                    <a:xfrm>
                      <a:off x="0" y="0"/>
                      <a:ext cx="5943600" cy="989330"/>
                    </a:xfrm>
                    <a:prstGeom prst="rect">
                      <a:avLst/>
                    </a:prstGeom>
                  </pic:spPr>
                </pic:pic>
              </a:graphicData>
            </a:graphic>
          </wp:inline>
        </w:drawing>
      </w:r>
    </w:p>
    <w:p w14:paraId="786C7780" w14:textId="77777777" w:rsidR="00F739C8" w:rsidRDefault="00F739C8" w:rsidP="00F739C8">
      <w:pPr>
        <w:rPr>
          <w:rFonts w:cstheme="minorHAnsi"/>
          <w:bCs/>
          <w:color w:val="FF2F92"/>
          <w:sz w:val="24"/>
          <w:szCs w:val="24"/>
        </w:rPr>
      </w:pPr>
    </w:p>
    <w:p w14:paraId="6A9FAE08" w14:textId="09885F74"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4FC288A8" wp14:editId="23AADFA2">
            <wp:extent cx="5943600" cy="828675"/>
            <wp:effectExtent l="0" t="0" r="0" b="0"/>
            <wp:docPr id="1419677241"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77241" name="Picture 1" descr="A white background with black text&#10;&#10;Description automatically generated"/>
                    <pic:cNvPicPr/>
                  </pic:nvPicPr>
                  <pic:blipFill>
                    <a:blip r:embed="rId52" cstate="email">
                      <a:extLst>
                        <a:ext uri="{28A0092B-C50C-407E-A947-70E740481C1C}">
                          <a14:useLocalDpi xmlns:a14="http://schemas.microsoft.com/office/drawing/2010/main"/>
                        </a:ext>
                      </a:extLst>
                    </a:blip>
                    <a:stretch>
                      <a:fillRect/>
                    </a:stretch>
                  </pic:blipFill>
                  <pic:spPr>
                    <a:xfrm>
                      <a:off x="0" y="0"/>
                      <a:ext cx="5943600" cy="828675"/>
                    </a:xfrm>
                    <a:prstGeom prst="rect">
                      <a:avLst/>
                    </a:prstGeom>
                  </pic:spPr>
                </pic:pic>
              </a:graphicData>
            </a:graphic>
          </wp:inline>
        </w:drawing>
      </w:r>
    </w:p>
    <w:p w14:paraId="5BA66EC6" w14:textId="77777777" w:rsidR="00F739C8" w:rsidRDefault="00F739C8" w:rsidP="00F739C8">
      <w:pPr>
        <w:rPr>
          <w:rFonts w:cstheme="minorHAnsi"/>
          <w:bCs/>
          <w:color w:val="FF2F92"/>
          <w:sz w:val="24"/>
          <w:szCs w:val="24"/>
        </w:rPr>
      </w:pPr>
    </w:p>
    <w:p w14:paraId="33D4DCDB" w14:textId="6BC73DC1"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559902E2" wp14:editId="7C53532D">
            <wp:extent cx="5943600" cy="1877060"/>
            <wp:effectExtent l="0" t="0" r="0" b="2540"/>
            <wp:docPr id="350490606"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0606" name="Picture 1" descr="A screenshot of a web page&#10;&#10;Description automatically generated"/>
                    <pic:cNvPicPr/>
                  </pic:nvPicPr>
                  <pic:blipFill>
                    <a:blip r:embed="rId53" cstate="email">
                      <a:extLst>
                        <a:ext uri="{28A0092B-C50C-407E-A947-70E740481C1C}">
                          <a14:useLocalDpi xmlns:a14="http://schemas.microsoft.com/office/drawing/2010/main"/>
                        </a:ext>
                      </a:extLst>
                    </a:blip>
                    <a:stretch>
                      <a:fillRect/>
                    </a:stretch>
                  </pic:blipFill>
                  <pic:spPr>
                    <a:xfrm>
                      <a:off x="0" y="0"/>
                      <a:ext cx="5943600" cy="1877060"/>
                    </a:xfrm>
                    <a:prstGeom prst="rect">
                      <a:avLst/>
                    </a:prstGeom>
                  </pic:spPr>
                </pic:pic>
              </a:graphicData>
            </a:graphic>
          </wp:inline>
        </w:drawing>
      </w:r>
    </w:p>
    <w:p w14:paraId="0AA28A12" w14:textId="77777777" w:rsidR="00F739C8" w:rsidRDefault="00F739C8" w:rsidP="00F739C8">
      <w:pPr>
        <w:rPr>
          <w:rFonts w:cstheme="minorHAnsi"/>
          <w:bCs/>
          <w:color w:val="FF2F92"/>
          <w:sz w:val="24"/>
          <w:szCs w:val="24"/>
        </w:rPr>
      </w:pPr>
    </w:p>
    <w:p w14:paraId="07415F07" w14:textId="50D1E3E9"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1F214EBE" wp14:editId="68937744">
            <wp:extent cx="5943600" cy="819785"/>
            <wp:effectExtent l="0" t="0" r="0" b="5715"/>
            <wp:docPr id="1884011026" name="Picture 1"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11026" name="Picture 1" descr="A white background with black and white clouds&#10;&#10;Description automatically generated"/>
                    <pic:cNvPicPr/>
                  </pic:nvPicPr>
                  <pic:blipFill>
                    <a:blip r:embed="rId54" cstate="email">
                      <a:extLst>
                        <a:ext uri="{28A0092B-C50C-407E-A947-70E740481C1C}">
                          <a14:useLocalDpi xmlns:a14="http://schemas.microsoft.com/office/drawing/2010/main"/>
                        </a:ext>
                      </a:extLst>
                    </a:blip>
                    <a:stretch>
                      <a:fillRect/>
                    </a:stretch>
                  </pic:blipFill>
                  <pic:spPr>
                    <a:xfrm>
                      <a:off x="0" y="0"/>
                      <a:ext cx="5943600" cy="819785"/>
                    </a:xfrm>
                    <a:prstGeom prst="rect">
                      <a:avLst/>
                    </a:prstGeom>
                  </pic:spPr>
                </pic:pic>
              </a:graphicData>
            </a:graphic>
          </wp:inline>
        </w:drawing>
      </w:r>
    </w:p>
    <w:p w14:paraId="7DA77F0C" w14:textId="77777777" w:rsidR="00F739C8" w:rsidRDefault="00F739C8" w:rsidP="00F739C8">
      <w:pPr>
        <w:rPr>
          <w:rFonts w:cstheme="minorHAnsi"/>
          <w:bCs/>
          <w:color w:val="FF2F92"/>
          <w:sz w:val="24"/>
          <w:szCs w:val="24"/>
        </w:rPr>
      </w:pPr>
    </w:p>
    <w:p w14:paraId="33807F87" w14:textId="61B52CE1"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7E879A9D" wp14:editId="1435A1F9">
            <wp:extent cx="5943600" cy="913130"/>
            <wp:effectExtent l="0" t="0" r="0" b="1270"/>
            <wp:docPr id="183712553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125537" name="Picture 1" descr="A white background with black text&#10;&#10;Description automatically generated"/>
                    <pic:cNvPicPr/>
                  </pic:nvPicPr>
                  <pic:blipFill>
                    <a:blip r:embed="rId55" cstate="email">
                      <a:extLst>
                        <a:ext uri="{28A0092B-C50C-407E-A947-70E740481C1C}">
                          <a14:useLocalDpi xmlns:a14="http://schemas.microsoft.com/office/drawing/2010/main"/>
                        </a:ext>
                      </a:extLst>
                    </a:blip>
                    <a:stretch>
                      <a:fillRect/>
                    </a:stretch>
                  </pic:blipFill>
                  <pic:spPr>
                    <a:xfrm>
                      <a:off x="0" y="0"/>
                      <a:ext cx="5943600" cy="913130"/>
                    </a:xfrm>
                    <a:prstGeom prst="rect">
                      <a:avLst/>
                    </a:prstGeom>
                  </pic:spPr>
                </pic:pic>
              </a:graphicData>
            </a:graphic>
          </wp:inline>
        </w:drawing>
      </w:r>
    </w:p>
    <w:p w14:paraId="5016B693" w14:textId="77777777" w:rsidR="00F739C8" w:rsidRDefault="00F739C8" w:rsidP="00F739C8">
      <w:pPr>
        <w:rPr>
          <w:rFonts w:cstheme="minorHAnsi"/>
          <w:bCs/>
          <w:color w:val="FF2F92"/>
          <w:sz w:val="24"/>
          <w:szCs w:val="24"/>
        </w:rPr>
      </w:pPr>
    </w:p>
    <w:p w14:paraId="1457DF54" w14:textId="7C2BA27A" w:rsidR="00F739C8" w:rsidRDefault="00F739C8" w:rsidP="00F739C8">
      <w:pPr>
        <w:rPr>
          <w:rFonts w:cstheme="minorHAnsi"/>
          <w:bCs/>
          <w:color w:val="FF2F92"/>
          <w:sz w:val="24"/>
          <w:szCs w:val="24"/>
        </w:rPr>
      </w:pPr>
      <w:r w:rsidRPr="00F739C8">
        <w:rPr>
          <w:rFonts w:cstheme="minorHAnsi"/>
          <w:bCs/>
          <w:noProof/>
          <w:color w:val="FF2F92"/>
          <w:sz w:val="24"/>
          <w:szCs w:val="24"/>
        </w:rPr>
        <w:lastRenderedPageBreak/>
        <w:drawing>
          <wp:inline distT="0" distB="0" distL="0" distR="0" wp14:anchorId="31050F0B" wp14:editId="563A4353">
            <wp:extent cx="5943600" cy="4210685"/>
            <wp:effectExtent l="0" t="0" r="0" b="5715"/>
            <wp:docPr id="1348362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36274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943600" cy="4210685"/>
                    </a:xfrm>
                    <a:prstGeom prst="rect">
                      <a:avLst/>
                    </a:prstGeom>
                  </pic:spPr>
                </pic:pic>
              </a:graphicData>
            </a:graphic>
          </wp:inline>
        </w:drawing>
      </w:r>
    </w:p>
    <w:p w14:paraId="0E97CBF9" w14:textId="77777777" w:rsidR="00F739C8" w:rsidRDefault="00F739C8" w:rsidP="00F739C8">
      <w:pPr>
        <w:rPr>
          <w:rFonts w:cstheme="minorHAnsi"/>
          <w:bCs/>
          <w:color w:val="FF2F92"/>
          <w:sz w:val="24"/>
          <w:szCs w:val="24"/>
        </w:rPr>
      </w:pPr>
    </w:p>
    <w:p w14:paraId="6553B9EB" w14:textId="075C6049"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7DE67FCC" wp14:editId="027ED190">
            <wp:extent cx="5943600" cy="913130"/>
            <wp:effectExtent l="0" t="0" r="0" b="1270"/>
            <wp:docPr id="1056766178"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66178" name="Picture 1" descr="A white background with black text&#10;&#10;Description automatically generated"/>
                    <pic:cNvPicPr/>
                  </pic:nvPicPr>
                  <pic:blipFill>
                    <a:blip r:embed="rId57" cstate="email">
                      <a:extLst>
                        <a:ext uri="{28A0092B-C50C-407E-A947-70E740481C1C}">
                          <a14:useLocalDpi xmlns:a14="http://schemas.microsoft.com/office/drawing/2010/main"/>
                        </a:ext>
                      </a:extLst>
                    </a:blip>
                    <a:stretch>
                      <a:fillRect/>
                    </a:stretch>
                  </pic:blipFill>
                  <pic:spPr>
                    <a:xfrm>
                      <a:off x="0" y="0"/>
                      <a:ext cx="5943600" cy="913130"/>
                    </a:xfrm>
                    <a:prstGeom prst="rect">
                      <a:avLst/>
                    </a:prstGeom>
                  </pic:spPr>
                </pic:pic>
              </a:graphicData>
            </a:graphic>
          </wp:inline>
        </w:drawing>
      </w:r>
    </w:p>
    <w:p w14:paraId="2AC7C23D" w14:textId="77777777" w:rsidR="00F739C8" w:rsidRDefault="00F739C8" w:rsidP="00F739C8">
      <w:pPr>
        <w:rPr>
          <w:rFonts w:cstheme="minorHAnsi"/>
          <w:bCs/>
          <w:color w:val="FF2F92"/>
          <w:sz w:val="24"/>
          <w:szCs w:val="24"/>
        </w:rPr>
      </w:pPr>
    </w:p>
    <w:p w14:paraId="01E12B6E" w14:textId="357033A7" w:rsidR="00F739C8" w:rsidRDefault="00F739C8" w:rsidP="00F739C8">
      <w:pPr>
        <w:rPr>
          <w:rFonts w:cstheme="minorHAnsi"/>
          <w:bCs/>
          <w:color w:val="FF2F92"/>
          <w:sz w:val="24"/>
          <w:szCs w:val="24"/>
        </w:rPr>
      </w:pPr>
      <w:r w:rsidRPr="00F739C8">
        <w:rPr>
          <w:rFonts w:cstheme="minorHAnsi"/>
          <w:bCs/>
          <w:noProof/>
          <w:color w:val="FF2F92"/>
          <w:sz w:val="24"/>
          <w:szCs w:val="24"/>
        </w:rPr>
        <w:drawing>
          <wp:inline distT="0" distB="0" distL="0" distR="0" wp14:anchorId="2C7A6303" wp14:editId="624815F2">
            <wp:extent cx="5943600" cy="819785"/>
            <wp:effectExtent l="0" t="0" r="0" b="5715"/>
            <wp:docPr id="1777597599"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97599" name="Picture 1" descr="A white background with black text&#10;&#10;Description automatically generated"/>
                    <pic:cNvPicPr/>
                  </pic:nvPicPr>
                  <pic:blipFill>
                    <a:blip r:embed="rId58" cstate="email">
                      <a:extLst>
                        <a:ext uri="{28A0092B-C50C-407E-A947-70E740481C1C}">
                          <a14:useLocalDpi xmlns:a14="http://schemas.microsoft.com/office/drawing/2010/main"/>
                        </a:ext>
                      </a:extLst>
                    </a:blip>
                    <a:stretch>
                      <a:fillRect/>
                    </a:stretch>
                  </pic:blipFill>
                  <pic:spPr>
                    <a:xfrm>
                      <a:off x="0" y="0"/>
                      <a:ext cx="5943600" cy="819785"/>
                    </a:xfrm>
                    <a:prstGeom prst="rect">
                      <a:avLst/>
                    </a:prstGeom>
                  </pic:spPr>
                </pic:pic>
              </a:graphicData>
            </a:graphic>
          </wp:inline>
        </w:drawing>
      </w:r>
    </w:p>
    <w:p w14:paraId="0B97CF2B" w14:textId="77777777" w:rsidR="00FE4B06" w:rsidRDefault="00FE4B06" w:rsidP="00F739C8">
      <w:pPr>
        <w:rPr>
          <w:rFonts w:cstheme="minorHAnsi"/>
          <w:bCs/>
          <w:color w:val="FF2F92"/>
          <w:sz w:val="24"/>
          <w:szCs w:val="24"/>
        </w:rPr>
      </w:pPr>
    </w:p>
    <w:p w14:paraId="66AFF274" w14:textId="04F9996F" w:rsidR="00FE4B06" w:rsidRDefault="00FE4B06" w:rsidP="00F739C8">
      <w:pPr>
        <w:rPr>
          <w:rFonts w:cstheme="minorHAnsi"/>
          <w:bCs/>
          <w:color w:val="FF2F92"/>
          <w:sz w:val="24"/>
          <w:szCs w:val="24"/>
        </w:rPr>
      </w:pPr>
      <w:r w:rsidRPr="00FE4B06">
        <w:rPr>
          <w:rFonts w:cstheme="minorHAnsi"/>
          <w:bCs/>
          <w:noProof/>
          <w:color w:val="FF2F92"/>
          <w:sz w:val="24"/>
          <w:szCs w:val="24"/>
        </w:rPr>
        <w:drawing>
          <wp:inline distT="0" distB="0" distL="0" distR="0" wp14:anchorId="767FEBFF" wp14:editId="5649A4E7">
            <wp:extent cx="5943600" cy="930275"/>
            <wp:effectExtent l="0" t="0" r="0" b="0"/>
            <wp:docPr id="858005000"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05000" name="Picture 1" descr="A white background with black text&#10;&#10;Description automatically generated"/>
                    <pic:cNvPicPr/>
                  </pic:nvPicPr>
                  <pic:blipFill>
                    <a:blip r:embed="rId59" cstate="email">
                      <a:extLst>
                        <a:ext uri="{28A0092B-C50C-407E-A947-70E740481C1C}">
                          <a14:useLocalDpi xmlns:a14="http://schemas.microsoft.com/office/drawing/2010/main"/>
                        </a:ext>
                      </a:extLst>
                    </a:blip>
                    <a:stretch>
                      <a:fillRect/>
                    </a:stretch>
                  </pic:blipFill>
                  <pic:spPr>
                    <a:xfrm>
                      <a:off x="0" y="0"/>
                      <a:ext cx="5943600" cy="930275"/>
                    </a:xfrm>
                    <a:prstGeom prst="rect">
                      <a:avLst/>
                    </a:prstGeom>
                  </pic:spPr>
                </pic:pic>
              </a:graphicData>
            </a:graphic>
          </wp:inline>
        </w:drawing>
      </w:r>
    </w:p>
    <w:p w14:paraId="44291758" w14:textId="77777777" w:rsidR="00FE4B06" w:rsidRDefault="00FE4B06" w:rsidP="00F739C8">
      <w:pPr>
        <w:rPr>
          <w:rFonts w:cstheme="minorHAnsi"/>
          <w:bCs/>
          <w:color w:val="FF2F92"/>
          <w:sz w:val="24"/>
          <w:szCs w:val="24"/>
        </w:rPr>
      </w:pPr>
    </w:p>
    <w:p w14:paraId="562394A0" w14:textId="778F9B41" w:rsidR="00FE4B06" w:rsidRDefault="00FE4B06" w:rsidP="00F739C8">
      <w:pPr>
        <w:rPr>
          <w:rFonts w:cstheme="minorHAnsi"/>
          <w:bCs/>
          <w:color w:val="FF2F92"/>
          <w:sz w:val="24"/>
          <w:szCs w:val="24"/>
        </w:rPr>
      </w:pPr>
      <w:r w:rsidRPr="00FE4B06">
        <w:rPr>
          <w:rFonts w:cstheme="minorHAnsi"/>
          <w:bCs/>
          <w:noProof/>
          <w:color w:val="FF2F92"/>
          <w:sz w:val="24"/>
          <w:szCs w:val="24"/>
        </w:rPr>
        <w:lastRenderedPageBreak/>
        <w:drawing>
          <wp:inline distT="0" distB="0" distL="0" distR="0" wp14:anchorId="5B440998" wp14:editId="7CAEBB05">
            <wp:extent cx="5943600" cy="904875"/>
            <wp:effectExtent l="0" t="0" r="0" b="0"/>
            <wp:docPr id="2077043994"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43994" name="Picture 1" descr="A white background with black text&#10;&#10;Description automatically generated"/>
                    <pic:cNvPicPr/>
                  </pic:nvPicPr>
                  <pic:blipFill>
                    <a:blip r:embed="rId60" cstate="email">
                      <a:extLst>
                        <a:ext uri="{28A0092B-C50C-407E-A947-70E740481C1C}">
                          <a14:useLocalDpi xmlns:a14="http://schemas.microsoft.com/office/drawing/2010/main"/>
                        </a:ext>
                      </a:extLst>
                    </a:blip>
                    <a:stretch>
                      <a:fillRect/>
                    </a:stretch>
                  </pic:blipFill>
                  <pic:spPr>
                    <a:xfrm>
                      <a:off x="0" y="0"/>
                      <a:ext cx="5943600" cy="904875"/>
                    </a:xfrm>
                    <a:prstGeom prst="rect">
                      <a:avLst/>
                    </a:prstGeom>
                  </pic:spPr>
                </pic:pic>
              </a:graphicData>
            </a:graphic>
          </wp:inline>
        </w:drawing>
      </w:r>
    </w:p>
    <w:p w14:paraId="67FAD203" w14:textId="77777777" w:rsidR="00FE4B06" w:rsidRDefault="00FE4B06" w:rsidP="00F739C8">
      <w:pPr>
        <w:rPr>
          <w:rFonts w:cstheme="minorHAnsi"/>
          <w:bCs/>
          <w:color w:val="FF2F92"/>
          <w:sz w:val="24"/>
          <w:szCs w:val="24"/>
        </w:rPr>
      </w:pPr>
    </w:p>
    <w:p w14:paraId="6C703EA4" w14:textId="2210589D" w:rsidR="00FE4B06" w:rsidRDefault="00FE4B06" w:rsidP="00F739C8">
      <w:pPr>
        <w:rPr>
          <w:rFonts w:cstheme="minorHAnsi"/>
          <w:bCs/>
          <w:color w:val="FF2F92"/>
          <w:sz w:val="24"/>
          <w:szCs w:val="24"/>
        </w:rPr>
      </w:pPr>
      <w:r w:rsidRPr="00FE4B06">
        <w:rPr>
          <w:rFonts w:cstheme="minorHAnsi"/>
          <w:bCs/>
          <w:noProof/>
          <w:color w:val="FF2F92"/>
          <w:sz w:val="24"/>
          <w:szCs w:val="24"/>
        </w:rPr>
        <w:drawing>
          <wp:inline distT="0" distB="0" distL="0" distR="0" wp14:anchorId="6824374E" wp14:editId="445E9CB6">
            <wp:extent cx="5943600" cy="921385"/>
            <wp:effectExtent l="0" t="0" r="0" b="5715"/>
            <wp:docPr id="20814232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2327" name="Picture 1" descr="A white background with black text&#10;&#10;Description automatically generated"/>
                    <pic:cNvPicPr/>
                  </pic:nvPicPr>
                  <pic:blipFill>
                    <a:blip r:embed="rId61" cstate="email">
                      <a:extLst>
                        <a:ext uri="{28A0092B-C50C-407E-A947-70E740481C1C}">
                          <a14:useLocalDpi xmlns:a14="http://schemas.microsoft.com/office/drawing/2010/main"/>
                        </a:ext>
                      </a:extLst>
                    </a:blip>
                    <a:stretch>
                      <a:fillRect/>
                    </a:stretch>
                  </pic:blipFill>
                  <pic:spPr>
                    <a:xfrm>
                      <a:off x="0" y="0"/>
                      <a:ext cx="5943600" cy="921385"/>
                    </a:xfrm>
                    <a:prstGeom prst="rect">
                      <a:avLst/>
                    </a:prstGeom>
                  </pic:spPr>
                </pic:pic>
              </a:graphicData>
            </a:graphic>
          </wp:inline>
        </w:drawing>
      </w:r>
    </w:p>
    <w:p w14:paraId="27A570ED" w14:textId="77777777" w:rsidR="00FE4B06" w:rsidRDefault="00FE4B06" w:rsidP="00F739C8">
      <w:pPr>
        <w:rPr>
          <w:rFonts w:cstheme="minorHAnsi"/>
          <w:bCs/>
          <w:color w:val="FF2F92"/>
          <w:sz w:val="24"/>
          <w:szCs w:val="24"/>
        </w:rPr>
      </w:pPr>
    </w:p>
    <w:p w14:paraId="7B3183DE" w14:textId="1340E9C2" w:rsidR="00FE4B06" w:rsidRDefault="00FE4B06" w:rsidP="00F739C8">
      <w:pPr>
        <w:rPr>
          <w:rFonts w:cstheme="minorHAnsi"/>
          <w:bCs/>
          <w:color w:val="FF2F92"/>
          <w:sz w:val="24"/>
          <w:szCs w:val="24"/>
        </w:rPr>
      </w:pPr>
      <w:r w:rsidRPr="00FE4B06">
        <w:rPr>
          <w:rFonts w:cstheme="minorHAnsi"/>
          <w:bCs/>
          <w:noProof/>
          <w:color w:val="FF2F92"/>
          <w:sz w:val="24"/>
          <w:szCs w:val="24"/>
        </w:rPr>
        <w:drawing>
          <wp:inline distT="0" distB="0" distL="0" distR="0" wp14:anchorId="3C54857A" wp14:editId="214DE533">
            <wp:extent cx="5943600" cy="845185"/>
            <wp:effectExtent l="0" t="0" r="0" b="5715"/>
            <wp:docPr id="580551648" name="Picture 1"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51648" name="Picture 1" descr="A white background with black and white clouds&#10;&#10;Description automatically generated"/>
                    <pic:cNvPicPr/>
                  </pic:nvPicPr>
                  <pic:blipFill>
                    <a:blip r:embed="rId62" cstate="email">
                      <a:extLst>
                        <a:ext uri="{28A0092B-C50C-407E-A947-70E740481C1C}">
                          <a14:useLocalDpi xmlns:a14="http://schemas.microsoft.com/office/drawing/2010/main"/>
                        </a:ext>
                      </a:extLst>
                    </a:blip>
                    <a:stretch>
                      <a:fillRect/>
                    </a:stretch>
                  </pic:blipFill>
                  <pic:spPr>
                    <a:xfrm>
                      <a:off x="0" y="0"/>
                      <a:ext cx="5943600" cy="845185"/>
                    </a:xfrm>
                    <a:prstGeom prst="rect">
                      <a:avLst/>
                    </a:prstGeom>
                  </pic:spPr>
                </pic:pic>
              </a:graphicData>
            </a:graphic>
          </wp:inline>
        </w:drawing>
      </w:r>
    </w:p>
    <w:p w14:paraId="5A6D70C0" w14:textId="77777777" w:rsidR="00FE4B06" w:rsidRDefault="00FE4B06" w:rsidP="00F739C8">
      <w:pPr>
        <w:rPr>
          <w:rFonts w:cstheme="minorHAnsi"/>
          <w:bCs/>
          <w:color w:val="FF2F92"/>
          <w:sz w:val="24"/>
          <w:szCs w:val="24"/>
        </w:rPr>
      </w:pPr>
    </w:p>
    <w:p w14:paraId="04AC8C2F" w14:textId="77777777" w:rsidR="00FE4B06" w:rsidRDefault="00FE4B06" w:rsidP="00F739C8">
      <w:pPr>
        <w:rPr>
          <w:rFonts w:cstheme="minorHAnsi"/>
          <w:bCs/>
          <w:color w:val="FF2F92"/>
          <w:sz w:val="24"/>
          <w:szCs w:val="24"/>
        </w:rPr>
      </w:pPr>
    </w:p>
    <w:p w14:paraId="629D8BC9" w14:textId="77777777" w:rsidR="00F739C8" w:rsidRDefault="00F739C8" w:rsidP="00F739C8">
      <w:pPr>
        <w:rPr>
          <w:rFonts w:cstheme="minorHAnsi"/>
          <w:bCs/>
          <w:color w:val="FF2F92"/>
          <w:sz w:val="24"/>
          <w:szCs w:val="24"/>
        </w:rPr>
      </w:pPr>
    </w:p>
    <w:p w14:paraId="4F664803" w14:textId="77777777" w:rsidR="00F739C8" w:rsidRPr="00623C48" w:rsidRDefault="00F739C8" w:rsidP="00F739C8">
      <w:pPr>
        <w:rPr>
          <w:rFonts w:cstheme="minorHAnsi"/>
          <w:bCs/>
          <w:color w:val="FF2F92"/>
          <w:sz w:val="24"/>
          <w:szCs w:val="24"/>
        </w:rPr>
      </w:pPr>
    </w:p>
    <w:sectPr w:rsidR="00F739C8" w:rsidRPr="00623C48" w:rsidSect="00DA79C3">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2F2D6" w14:textId="77777777" w:rsidR="005F1F6F" w:rsidRDefault="005F1F6F" w:rsidP="00714801">
      <w:r>
        <w:separator/>
      </w:r>
    </w:p>
  </w:endnote>
  <w:endnote w:type="continuationSeparator" w:id="0">
    <w:p w14:paraId="4817B76D" w14:textId="77777777" w:rsidR="005F1F6F" w:rsidRDefault="005F1F6F" w:rsidP="00714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venir Book">
    <w:panose1 w:val="02000503020000020003"/>
    <w:charset w:val="00"/>
    <w:family w:val="auto"/>
    <w:pitch w:val="variable"/>
    <w:sig w:usb0="800000AF" w:usb1="5000204A" w:usb2="00000000"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4C0E9" w14:textId="77777777" w:rsidR="005F1F6F" w:rsidRDefault="005F1F6F" w:rsidP="00714801">
      <w:r>
        <w:separator/>
      </w:r>
    </w:p>
  </w:footnote>
  <w:footnote w:type="continuationSeparator" w:id="0">
    <w:p w14:paraId="06F7DA35" w14:textId="77777777" w:rsidR="005F1F6F" w:rsidRDefault="005F1F6F" w:rsidP="007148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4E085D"/>
    <w:multiLevelType w:val="hybridMultilevel"/>
    <w:tmpl w:val="71460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44645A"/>
    <w:multiLevelType w:val="hybridMultilevel"/>
    <w:tmpl w:val="45A410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5787FC0"/>
    <w:multiLevelType w:val="hybridMultilevel"/>
    <w:tmpl w:val="5B1CC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726E11"/>
    <w:multiLevelType w:val="hybridMultilevel"/>
    <w:tmpl w:val="A46437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0C1527F9"/>
    <w:multiLevelType w:val="multilevel"/>
    <w:tmpl w:val="67EAF9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0E9C3C5F"/>
    <w:multiLevelType w:val="hybridMultilevel"/>
    <w:tmpl w:val="9B604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3F0254"/>
    <w:multiLevelType w:val="hybridMultilevel"/>
    <w:tmpl w:val="DA522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112017"/>
    <w:multiLevelType w:val="hybridMultilevel"/>
    <w:tmpl w:val="81BC7EB0"/>
    <w:lvl w:ilvl="0" w:tplc="6E8E97E4">
      <w:start w:val="437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7490B14"/>
    <w:multiLevelType w:val="hybridMultilevel"/>
    <w:tmpl w:val="E6FE6120"/>
    <w:lvl w:ilvl="0" w:tplc="958243F8">
      <w:start w:val="5253"/>
      <w:numFmt w:val="bullet"/>
      <w:lvlText w:val="-"/>
      <w:lvlJc w:val="left"/>
      <w:pPr>
        <w:ind w:left="720" w:hanging="360"/>
      </w:pPr>
      <w:rPr>
        <w:rFonts w:ascii="Calibri" w:eastAsiaTheme="minorEastAsia" w:hAnsi="Calibri"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727743"/>
    <w:multiLevelType w:val="multilevel"/>
    <w:tmpl w:val="2DEC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0E3453"/>
    <w:multiLevelType w:val="hybridMultilevel"/>
    <w:tmpl w:val="3B00F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259E5B66"/>
    <w:multiLevelType w:val="hybridMultilevel"/>
    <w:tmpl w:val="E9760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3D6793"/>
    <w:multiLevelType w:val="hybridMultilevel"/>
    <w:tmpl w:val="88165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E91E2F"/>
    <w:multiLevelType w:val="hybridMultilevel"/>
    <w:tmpl w:val="711CD9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3381622"/>
    <w:multiLevelType w:val="hybridMultilevel"/>
    <w:tmpl w:val="925E91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C25F6C"/>
    <w:multiLevelType w:val="hybridMultilevel"/>
    <w:tmpl w:val="F0D238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8BB0A8C"/>
    <w:multiLevelType w:val="hybridMultilevel"/>
    <w:tmpl w:val="292CEF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97620B0"/>
    <w:multiLevelType w:val="hybridMultilevel"/>
    <w:tmpl w:val="78640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B610A0"/>
    <w:multiLevelType w:val="hybridMultilevel"/>
    <w:tmpl w:val="EE885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097777"/>
    <w:multiLevelType w:val="hybridMultilevel"/>
    <w:tmpl w:val="925E91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274362"/>
    <w:multiLevelType w:val="hybridMultilevel"/>
    <w:tmpl w:val="8C201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055B37"/>
    <w:multiLevelType w:val="hybridMultilevel"/>
    <w:tmpl w:val="22487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8A34F5"/>
    <w:multiLevelType w:val="hybridMultilevel"/>
    <w:tmpl w:val="300CB29A"/>
    <w:lvl w:ilvl="0" w:tplc="04090001">
      <w:start w:val="1"/>
      <w:numFmt w:val="bullet"/>
      <w:lvlText w:val=""/>
      <w:lvlJc w:val="left"/>
      <w:pPr>
        <w:ind w:left="720" w:hanging="360"/>
      </w:pPr>
      <w:rPr>
        <w:rFonts w:ascii="Symbol" w:hAnsi="Symbol" w:hint="default"/>
      </w:rPr>
    </w:lvl>
    <w:lvl w:ilvl="1" w:tplc="74E4E81A">
      <w:numFmt w:val="bullet"/>
      <w:lvlText w:val="·"/>
      <w:lvlJc w:val="left"/>
      <w:pPr>
        <w:ind w:left="1480" w:hanging="400"/>
      </w:pPr>
      <w:rPr>
        <w:rFonts w:ascii="Calibri" w:eastAsia="Times New Roman" w:hAnsi="Calibri" w:cs="Arial" w:hint="default"/>
        <w:color w:val="000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9968D7"/>
    <w:multiLevelType w:val="hybridMultilevel"/>
    <w:tmpl w:val="9FA2B8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8B266E9"/>
    <w:multiLevelType w:val="multilevel"/>
    <w:tmpl w:val="7E4A44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C9E5AD7"/>
    <w:multiLevelType w:val="hybridMultilevel"/>
    <w:tmpl w:val="5968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8147E9"/>
    <w:multiLevelType w:val="hybridMultilevel"/>
    <w:tmpl w:val="03C85B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E26251"/>
    <w:multiLevelType w:val="hybridMultilevel"/>
    <w:tmpl w:val="F54E5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732996"/>
    <w:multiLevelType w:val="hybridMultilevel"/>
    <w:tmpl w:val="2A30D0D4"/>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33" w15:restartNumberingAfterBreak="0">
    <w:nsid w:val="728E7D5B"/>
    <w:multiLevelType w:val="multilevel"/>
    <w:tmpl w:val="A4ACE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7D5804"/>
    <w:multiLevelType w:val="hybridMultilevel"/>
    <w:tmpl w:val="AD262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F6576"/>
    <w:multiLevelType w:val="hybridMultilevel"/>
    <w:tmpl w:val="5EFC5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9C4789"/>
    <w:multiLevelType w:val="hybridMultilevel"/>
    <w:tmpl w:val="09544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9BA1623"/>
    <w:multiLevelType w:val="hybridMultilevel"/>
    <w:tmpl w:val="E6D64D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CC324C7"/>
    <w:multiLevelType w:val="multilevel"/>
    <w:tmpl w:val="53623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EF728E3"/>
    <w:multiLevelType w:val="multilevel"/>
    <w:tmpl w:val="7DE8A3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88736571">
    <w:abstractNumId w:val="0"/>
  </w:num>
  <w:num w:numId="2" w16cid:durableId="1277100225">
    <w:abstractNumId w:val="1"/>
  </w:num>
  <w:num w:numId="3" w16cid:durableId="602761644">
    <w:abstractNumId w:val="2"/>
  </w:num>
  <w:num w:numId="4" w16cid:durableId="364912098">
    <w:abstractNumId w:val="3"/>
  </w:num>
  <w:num w:numId="5" w16cid:durableId="1403332353">
    <w:abstractNumId w:val="26"/>
  </w:num>
  <w:num w:numId="6" w16cid:durableId="640892282">
    <w:abstractNumId w:val="22"/>
  </w:num>
  <w:num w:numId="7" w16cid:durableId="1260484209">
    <w:abstractNumId w:val="34"/>
  </w:num>
  <w:num w:numId="8" w16cid:durableId="1282804657">
    <w:abstractNumId w:val="9"/>
  </w:num>
  <w:num w:numId="9" w16cid:durableId="1674146929">
    <w:abstractNumId w:val="5"/>
  </w:num>
  <w:num w:numId="10" w16cid:durableId="873808946">
    <w:abstractNumId w:val="30"/>
  </w:num>
  <w:num w:numId="11" w16cid:durableId="1460227041">
    <w:abstractNumId w:val="36"/>
  </w:num>
  <w:num w:numId="12" w16cid:durableId="1430463140">
    <w:abstractNumId w:val="27"/>
  </w:num>
  <w:num w:numId="13" w16cid:durableId="1632395983">
    <w:abstractNumId w:val="17"/>
  </w:num>
  <w:num w:numId="14" w16cid:durableId="87623035">
    <w:abstractNumId w:val="10"/>
  </w:num>
  <w:num w:numId="15" w16cid:durableId="2095348831">
    <w:abstractNumId w:val="37"/>
  </w:num>
  <w:num w:numId="16" w16cid:durableId="804810833">
    <w:abstractNumId w:val="25"/>
  </w:num>
  <w:num w:numId="17" w16cid:durableId="1356345271">
    <w:abstractNumId w:val="12"/>
  </w:num>
  <w:num w:numId="18" w16cid:durableId="427039937">
    <w:abstractNumId w:val="4"/>
  </w:num>
  <w:num w:numId="19" w16cid:durableId="207685973">
    <w:abstractNumId w:val="6"/>
  </w:num>
  <w:num w:numId="20" w16cid:durableId="979262743">
    <w:abstractNumId w:val="19"/>
  </w:num>
  <w:num w:numId="21" w16cid:durableId="1990551668">
    <w:abstractNumId w:val="5"/>
  </w:num>
  <w:num w:numId="22" w16cid:durableId="711224381">
    <w:abstractNumId w:val="7"/>
  </w:num>
  <w:num w:numId="23" w16cid:durableId="1087731798">
    <w:abstractNumId w:val="15"/>
  </w:num>
  <w:num w:numId="24" w16cid:durableId="1677076958">
    <w:abstractNumId w:val="31"/>
  </w:num>
  <w:num w:numId="25" w16cid:durableId="1358895372">
    <w:abstractNumId w:val="38"/>
  </w:num>
  <w:num w:numId="26" w16cid:durableId="1780876522">
    <w:abstractNumId w:val="28"/>
  </w:num>
  <w:num w:numId="27" w16cid:durableId="954558240">
    <w:abstractNumId w:val="33"/>
  </w:num>
  <w:num w:numId="28" w16cid:durableId="233006478">
    <w:abstractNumId w:val="39"/>
  </w:num>
  <w:num w:numId="29" w16cid:durableId="853114664">
    <w:abstractNumId w:val="32"/>
  </w:num>
  <w:num w:numId="30" w16cid:durableId="827402715">
    <w:abstractNumId w:val="24"/>
  </w:num>
  <w:num w:numId="31" w16cid:durableId="1631403810">
    <w:abstractNumId w:val="35"/>
  </w:num>
  <w:num w:numId="32" w16cid:durableId="366757401">
    <w:abstractNumId w:val="14"/>
  </w:num>
  <w:num w:numId="33" w16cid:durableId="373390488">
    <w:abstractNumId w:val="16"/>
  </w:num>
  <w:num w:numId="34" w16cid:durableId="36397074">
    <w:abstractNumId w:val="13"/>
  </w:num>
  <w:num w:numId="35" w16cid:durableId="872612526">
    <w:abstractNumId w:val="29"/>
  </w:num>
  <w:num w:numId="36" w16cid:durableId="1764522328">
    <w:abstractNumId w:val="18"/>
  </w:num>
  <w:num w:numId="37" w16cid:durableId="453795203">
    <w:abstractNumId w:val="11"/>
  </w:num>
  <w:num w:numId="38" w16cid:durableId="1142694575">
    <w:abstractNumId w:val="21"/>
  </w:num>
  <w:num w:numId="39" w16cid:durableId="1468821053">
    <w:abstractNumId w:val="23"/>
  </w:num>
  <w:num w:numId="40" w16cid:durableId="660306903">
    <w:abstractNumId w:val="8"/>
  </w:num>
  <w:num w:numId="41" w16cid:durableId="133387515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4A74"/>
    <w:rsid w:val="00006ABA"/>
    <w:rsid w:val="00012D39"/>
    <w:rsid w:val="00021C7A"/>
    <w:rsid w:val="00025A29"/>
    <w:rsid w:val="0003594B"/>
    <w:rsid w:val="00037B1C"/>
    <w:rsid w:val="00041212"/>
    <w:rsid w:val="000463C1"/>
    <w:rsid w:val="00061D1A"/>
    <w:rsid w:val="000625BC"/>
    <w:rsid w:val="000641B3"/>
    <w:rsid w:val="000644C9"/>
    <w:rsid w:val="00076119"/>
    <w:rsid w:val="0008314E"/>
    <w:rsid w:val="000A1BAE"/>
    <w:rsid w:val="000A4B6E"/>
    <w:rsid w:val="000A719C"/>
    <w:rsid w:val="000B34EC"/>
    <w:rsid w:val="000B39B1"/>
    <w:rsid w:val="000C4B0E"/>
    <w:rsid w:val="000D7848"/>
    <w:rsid w:val="000D7AEB"/>
    <w:rsid w:val="000E1321"/>
    <w:rsid w:val="000E155D"/>
    <w:rsid w:val="000E45E9"/>
    <w:rsid w:val="000F7521"/>
    <w:rsid w:val="00111E3F"/>
    <w:rsid w:val="00112745"/>
    <w:rsid w:val="0012291C"/>
    <w:rsid w:val="00125DD4"/>
    <w:rsid w:val="00137C72"/>
    <w:rsid w:val="0014136B"/>
    <w:rsid w:val="00141658"/>
    <w:rsid w:val="00144E0C"/>
    <w:rsid w:val="00147C6D"/>
    <w:rsid w:val="001535D3"/>
    <w:rsid w:val="001652A3"/>
    <w:rsid w:val="00170194"/>
    <w:rsid w:val="00171604"/>
    <w:rsid w:val="00172B88"/>
    <w:rsid w:val="00180485"/>
    <w:rsid w:val="00190197"/>
    <w:rsid w:val="001A4EE3"/>
    <w:rsid w:val="001B3048"/>
    <w:rsid w:val="001C4AB3"/>
    <w:rsid w:val="001C7223"/>
    <w:rsid w:val="001E6463"/>
    <w:rsid w:val="001E7E49"/>
    <w:rsid w:val="001F4FDB"/>
    <w:rsid w:val="001F601C"/>
    <w:rsid w:val="0020162B"/>
    <w:rsid w:val="00213239"/>
    <w:rsid w:val="00217C75"/>
    <w:rsid w:val="0022363A"/>
    <w:rsid w:val="002271E6"/>
    <w:rsid w:val="00246716"/>
    <w:rsid w:val="00264C18"/>
    <w:rsid w:val="002725F4"/>
    <w:rsid w:val="00280F26"/>
    <w:rsid w:val="0028298D"/>
    <w:rsid w:val="00283B42"/>
    <w:rsid w:val="002919E0"/>
    <w:rsid w:val="002B4E2F"/>
    <w:rsid w:val="002E5564"/>
    <w:rsid w:val="002F3119"/>
    <w:rsid w:val="00302482"/>
    <w:rsid w:val="0030487A"/>
    <w:rsid w:val="00321BFC"/>
    <w:rsid w:val="003229E1"/>
    <w:rsid w:val="00322C2B"/>
    <w:rsid w:val="003253ED"/>
    <w:rsid w:val="00326B53"/>
    <w:rsid w:val="00335245"/>
    <w:rsid w:val="00340BEA"/>
    <w:rsid w:val="00341186"/>
    <w:rsid w:val="003542C1"/>
    <w:rsid w:val="00367CBF"/>
    <w:rsid w:val="003774B7"/>
    <w:rsid w:val="003803D4"/>
    <w:rsid w:val="003856AB"/>
    <w:rsid w:val="00395FCB"/>
    <w:rsid w:val="003A09E7"/>
    <w:rsid w:val="003A74CC"/>
    <w:rsid w:val="003B1B22"/>
    <w:rsid w:val="003B2068"/>
    <w:rsid w:val="003B619B"/>
    <w:rsid w:val="003B7B3F"/>
    <w:rsid w:val="003D3CCC"/>
    <w:rsid w:val="003D44B0"/>
    <w:rsid w:val="003D7C0D"/>
    <w:rsid w:val="003E33E2"/>
    <w:rsid w:val="003E6D95"/>
    <w:rsid w:val="003F288A"/>
    <w:rsid w:val="003F409C"/>
    <w:rsid w:val="0040160B"/>
    <w:rsid w:val="00401C2F"/>
    <w:rsid w:val="00403EFD"/>
    <w:rsid w:val="0040530E"/>
    <w:rsid w:val="00410008"/>
    <w:rsid w:val="00414D53"/>
    <w:rsid w:val="00423DD9"/>
    <w:rsid w:val="0042693C"/>
    <w:rsid w:val="00427A13"/>
    <w:rsid w:val="004353FD"/>
    <w:rsid w:val="00435C45"/>
    <w:rsid w:val="004368F6"/>
    <w:rsid w:val="00453E83"/>
    <w:rsid w:val="004564A1"/>
    <w:rsid w:val="00477C15"/>
    <w:rsid w:val="0048275C"/>
    <w:rsid w:val="00496399"/>
    <w:rsid w:val="004B105C"/>
    <w:rsid w:val="004B21C8"/>
    <w:rsid w:val="004C0861"/>
    <w:rsid w:val="004D25AD"/>
    <w:rsid w:val="004D25E7"/>
    <w:rsid w:val="004D4366"/>
    <w:rsid w:val="004D7F6A"/>
    <w:rsid w:val="00505D6C"/>
    <w:rsid w:val="005146A0"/>
    <w:rsid w:val="0051618C"/>
    <w:rsid w:val="00525725"/>
    <w:rsid w:val="005262B3"/>
    <w:rsid w:val="0053431B"/>
    <w:rsid w:val="00534A5B"/>
    <w:rsid w:val="005366E0"/>
    <w:rsid w:val="005407AC"/>
    <w:rsid w:val="005443CF"/>
    <w:rsid w:val="00547338"/>
    <w:rsid w:val="00554C72"/>
    <w:rsid w:val="005571C5"/>
    <w:rsid w:val="00560FD3"/>
    <w:rsid w:val="005772F7"/>
    <w:rsid w:val="00580810"/>
    <w:rsid w:val="00585B4A"/>
    <w:rsid w:val="005A0244"/>
    <w:rsid w:val="005A77DD"/>
    <w:rsid w:val="005C29E9"/>
    <w:rsid w:val="005C29FC"/>
    <w:rsid w:val="005C4A08"/>
    <w:rsid w:val="005C7228"/>
    <w:rsid w:val="005C7311"/>
    <w:rsid w:val="005E24E0"/>
    <w:rsid w:val="005F01E7"/>
    <w:rsid w:val="005F1F6F"/>
    <w:rsid w:val="005F2614"/>
    <w:rsid w:val="005F41E3"/>
    <w:rsid w:val="005F44C5"/>
    <w:rsid w:val="006021B9"/>
    <w:rsid w:val="00607A28"/>
    <w:rsid w:val="00614B5F"/>
    <w:rsid w:val="00623C48"/>
    <w:rsid w:val="00625658"/>
    <w:rsid w:val="006432F3"/>
    <w:rsid w:val="006605AA"/>
    <w:rsid w:val="00666E14"/>
    <w:rsid w:val="00674E83"/>
    <w:rsid w:val="006758EB"/>
    <w:rsid w:val="00677F96"/>
    <w:rsid w:val="0068196B"/>
    <w:rsid w:val="00690082"/>
    <w:rsid w:val="00692B72"/>
    <w:rsid w:val="006A20B6"/>
    <w:rsid w:val="006B2535"/>
    <w:rsid w:val="006C46B7"/>
    <w:rsid w:val="006C676F"/>
    <w:rsid w:val="006D1216"/>
    <w:rsid w:val="006E2C4D"/>
    <w:rsid w:val="006F23AF"/>
    <w:rsid w:val="006F7A81"/>
    <w:rsid w:val="006F7F2A"/>
    <w:rsid w:val="00701A54"/>
    <w:rsid w:val="00704EA4"/>
    <w:rsid w:val="00714801"/>
    <w:rsid w:val="00730A8B"/>
    <w:rsid w:val="00733CBE"/>
    <w:rsid w:val="0073650E"/>
    <w:rsid w:val="00740AAE"/>
    <w:rsid w:val="00762DCD"/>
    <w:rsid w:val="00785C55"/>
    <w:rsid w:val="00790BAA"/>
    <w:rsid w:val="00791691"/>
    <w:rsid w:val="00792CAE"/>
    <w:rsid w:val="007A44C2"/>
    <w:rsid w:val="007B2798"/>
    <w:rsid w:val="007B34B8"/>
    <w:rsid w:val="007C5836"/>
    <w:rsid w:val="007C6ADC"/>
    <w:rsid w:val="007D3FF0"/>
    <w:rsid w:val="007D5619"/>
    <w:rsid w:val="007E2D15"/>
    <w:rsid w:val="007E6116"/>
    <w:rsid w:val="007F17AA"/>
    <w:rsid w:val="00801064"/>
    <w:rsid w:val="008059F6"/>
    <w:rsid w:val="008113AA"/>
    <w:rsid w:val="00823B04"/>
    <w:rsid w:val="00842339"/>
    <w:rsid w:val="008573F0"/>
    <w:rsid w:val="0087466E"/>
    <w:rsid w:val="0087616A"/>
    <w:rsid w:val="00881FBF"/>
    <w:rsid w:val="00895CE6"/>
    <w:rsid w:val="008A25DA"/>
    <w:rsid w:val="008A36FC"/>
    <w:rsid w:val="008A6D4D"/>
    <w:rsid w:val="008A72F7"/>
    <w:rsid w:val="008B1030"/>
    <w:rsid w:val="008B276F"/>
    <w:rsid w:val="008B44D4"/>
    <w:rsid w:val="008B7E50"/>
    <w:rsid w:val="008C5409"/>
    <w:rsid w:val="008E294F"/>
    <w:rsid w:val="008E4E54"/>
    <w:rsid w:val="00904DB4"/>
    <w:rsid w:val="00911A83"/>
    <w:rsid w:val="009133BD"/>
    <w:rsid w:val="00921EF4"/>
    <w:rsid w:val="00936803"/>
    <w:rsid w:val="00941893"/>
    <w:rsid w:val="009434F8"/>
    <w:rsid w:val="00947BAE"/>
    <w:rsid w:val="00950D02"/>
    <w:rsid w:val="009547BA"/>
    <w:rsid w:val="00954B45"/>
    <w:rsid w:val="009602BE"/>
    <w:rsid w:val="009609B3"/>
    <w:rsid w:val="0097191F"/>
    <w:rsid w:val="00974004"/>
    <w:rsid w:val="00983555"/>
    <w:rsid w:val="00985DA6"/>
    <w:rsid w:val="00986075"/>
    <w:rsid w:val="0099645D"/>
    <w:rsid w:val="009A16AB"/>
    <w:rsid w:val="009A2D94"/>
    <w:rsid w:val="009A5E18"/>
    <w:rsid w:val="009D09A4"/>
    <w:rsid w:val="009E00EB"/>
    <w:rsid w:val="009E123C"/>
    <w:rsid w:val="009E3951"/>
    <w:rsid w:val="009E3B9A"/>
    <w:rsid w:val="009E4698"/>
    <w:rsid w:val="009E57C8"/>
    <w:rsid w:val="009F1BD5"/>
    <w:rsid w:val="009F489F"/>
    <w:rsid w:val="00A00476"/>
    <w:rsid w:val="00A13C61"/>
    <w:rsid w:val="00A14951"/>
    <w:rsid w:val="00A177A9"/>
    <w:rsid w:val="00A302C6"/>
    <w:rsid w:val="00A42EE0"/>
    <w:rsid w:val="00A4371E"/>
    <w:rsid w:val="00A50896"/>
    <w:rsid w:val="00A61F99"/>
    <w:rsid w:val="00A64195"/>
    <w:rsid w:val="00A65830"/>
    <w:rsid w:val="00A70670"/>
    <w:rsid w:val="00A7228D"/>
    <w:rsid w:val="00A90548"/>
    <w:rsid w:val="00A907DF"/>
    <w:rsid w:val="00A96506"/>
    <w:rsid w:val="00A9704B"/>
    <w:rsid w:val="00AA006F"/>
    <w:rsid w:val="00AA77FA"/>
    <w:rsid w:val="00AA7927"/>
    <w:rsid w:val="00AB5436"/>
    <w:rsid w:val="00AB5A10"/>
    <w:rsid w:val="00AD45AB"/>
    <w:rsid w:val="00AD6114"/>
    <w:rsid w:val="00AE2473"/>
    <w:rsid w:val="00AE2EB5"/>
    <w:rsid w:val="00AE5FCD"/>
    <w:rsid w:val="00AF1539"/>
    <w:rsid w:val="00AF178D"/>
    <w:rsid w:val="00AF2616"/>
    <w:rsid w:val="00B10BBE"/>
    <w:rsid w:val="00B15EBC"/>
    <w:rsid w:val="00B24133"/>
    <w:rsid w:val="00B4169D"/>
    <w:rsid w:val="00B42C1C"/>
    <w:rsid w:val="00B51DF6"/>
    <w:rsid w:val="00B57D75"/>
    <w:rsid w:val="00B70232"/>
    <w:rsid w:val="00B7736C"/>
    <w:rsid w:val="00B842A3"/>
    <w:rsid w:val="00BA5317"/>
    <w:rsid w:val="00BA5E03"/>
    <w:rsid w:val="00BB2356"/>
    <w:rsid w:val="00BC0044"/>
    <w:rsid w:val="00BD5483"/>
    <w:rsid w:val="00BD620C"/>
    <w:rsid w:val="00BE38C3"/>
    <w:rsid w:val="00C02278"/>
    <w:rsid w:val="00C070B8"/>
    <w:rsid w:val="00C21122"/>
    <w:rsid w:val="00C214D9"/>
    <w:rsid w:val="00C3126F"/>
    <w:rsid w:val="00C32A03"/>
    <w:rsid w:val="00C32BE3"/>
    <w:rsid w:val="00C413B4"/>
    <w:rsid w:val="00C42773"/>
    <w:rsid w:val="00C47D8C"/>
    <w:rsid w:val="00C61FB4"/>
    <w:rsid w:val="00C62046"/>
    <w:rsid w:val="00C62649"/>
    <w:rsid w:val="00C6739A"/>
    <w:rsid w:val="00C85EE6"/>
    <w:rsid w:val="00C925F9"/>
    <w:rsid w:val="00CA201C"/>
    <w:rsid w:val="00CA5DAC"/>
    <w:rsid w:val="00CB513C"/>
    <w:rsid w:val="00CC6A43"/>
    <w:rsid w:val="00CC7FCA"/>
    <w:rsid w:val="00CD34EB"/>
    <w:rsid w:val="00CE731B"/>
    <w:rsid w:val="00CE79C2"/>
    <w:rsid w:val="00CF012D"/>
    <w:rsid w:val="00CF1003"/>
    <w:rsid w:val="00CF2822"/>
    <w:rsid w:val="00D00ED3"/>
    <w:rsid w:val="00D030C8"/>
    <w:rsid w:val="00D077C7"/>
    <w:rsid w:val="00D107F2"/>
    <w:rsid w:val="00D144EB"/>
    <w:rsid w:val="00D16668"/>
    <w:rsid w:val="00D20D31"/>
    <w:rsid w:val="00D35AB2"/>
    <w:rsid w:val="00D515AE"/>
    <w:rsid w:val="00D57E50"/>
    <w:rsid w:val="00D60D16"/>
    <w:rsid w:val="00D72A8F"/>
    <w:rsid w:val="00D73D64"/>
    <w:rsid w:val="00D745C3"/>
    <w:rsid w:val="00D77B29"/>
    <w:rsid w:val="00D83670"/>
    <w:rsid w:val="00DA79C3"/>
    <w:rsid w:val="00DB17E9"/>
    <w:rsid w:val="00DB7E52"/>
    <w:rsid w:val="00DC1629"/>
    <w:rsid w:val="00DD02C7"/>
    <w:rsid w:val="00DD51F9"/>
    <w:rsid w:val="00DE0F58"/>
    <w:rsid w:val="00DE5B56"/>
    <w:rsid w:val="00E04A46"/>
    <w:rsid w:val="00E201C9"/>
    <w:rsid w:val="00E25BA9"/>
    <w:rsid w:val="00E30343"/>
    <w:rsid w:val="00E4464B"/>
    <w:rsid w:val="00E52321"/>
    <w:rsid w:val="00E56376"/>
    <w:rsid w:val="00E57894"/>
    <w:rsid w:val="00E61C3E"/>
    <w:rsid w:val="00E651D4"/>
    <w:rsid w:val="00E71A35"/>
    <w:rsid w:val="00E80270"/>
    <w:rsid w:val="00E96180"/>
    <w:rsid w:val="00EA129A"/>
    <w:rsid w:val="00EA5FCD"/>
    <w:rsid w:val="00EB4A74"/>
    <w:rsid w:val="00EC22BC"/>
    <w:rsid w:val="00EC596C"/>
    <w:rsid w:val="00EC701B"/>
    <w:rsid w:val="00ED0434"/>
    <w:rsid w:val="00ED0C32"/>
    <w:rsid w:val="00EE3E87"/>
    <w:rsid w:val="00EF429D"/>
    <w:rsid w:val="00EF784D"/>
    <w:rsid w:val="00F010DF"/>
    <w:rsid w:val="00F025EC"/>
    <w:rsid w:val="00F32452"/>
    <w:rsid w:val="00F45FCB"/>
    <w:rsid w:val="00F55BC2"/>
    <w:rsid w:val="00F5777D"/>
    <w:rsid w:val="00F63562"/>
    <w:rsid w:val="00F739C8"/>
    <w:rsid w:val="00FA069A"/>
    <w:rsid w:val="00FA2D47"/>
    <w:rsid w:val="00FA56B3"/>
    <w:rsid w:val="00FA6F39"/>
    <w:rsid w:val="00FA7E44"/>
    <w:rsid w:val="00FB1612"/>
    <w:rsid w:val="00FB23F2"/>
    <w:rsid w:val="00FB6A8A"/>
    <w:rsid w:val="00FB6C8C"/>
    <w:rsid w:val="00FB783C"/>
    <w:rsid w:val="00FD0F49"/>
    <w:rsid w:val="00FD20C8"/>
    <w:rsid w:val="00FE279E"/>
    <w:rsid w:val="00FE3361"/>
    <w:rsid w:val="00FE4B0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01AA10D"/>
  <w14:defaultImageDpi w14:val="300"/>
  <w15:docId w15:val="{51329209-AC02-7A4E-9BFF-82F42FE8F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inorEastAsia" w:hAnsiTheme="majorHAnsi" w:cs="Times New Roman"/>
        <w:sz w:val="22"/>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07F2"/>
  </w:style>
  <w:style w:type="paragraph" w:styleId="Heading2">
    <w:name w:val="heading 2"/>
    <w:basedOn w:val="Normal"/>
    <w:next w:val="Normal"/>
    <w:link w:val="Heading2Char"/>
    <w:uiPriority w:val="9"/>
    <w:unhideWhenUsed/>
    <w:qFormat/>
    <w:rsid w:val="000D7848"/>
    <w:pPr>
      <w:keepNext/>
      <w:keepLines/>
      <w:spacing w:before="40"/>
      <w:outlineLvl w:val="1"/>
    </w:pPr>
    <w:rPr>
      <w:rFonts w:eastAsiaTheme="majorEastAsia" w:cstheme="majorBidi"/>
      <w:color w:val="365F91" w:themeColor="accent1" w:themeShade="BF"/>
      <w:sz w:val="26"/>
      <w:szCs w:val="26"/>
      <w:lang w:eastAsia="en-US"/>
    </w:rPr>
  </w:style>
  <w:style w:type="paragraph" w:styleId="Heading4">
    <w:name w:val="heading 4"/>
    <w:basedOn w:val="Normal"/>
    <w:link w:val="Heading4Char"/>
    <w:uiPriority w:val="9"/>
    <w:qFormat/>
    <w:rsid w:val="000D7848"/>
    <w:pPr>
      <w:spacing w:before="100" w:beforeAutospacing="1" w:after="100" w:afterAutospacing="1"/>
      <w:outlineLvl w:val="3"/>
    </w:pPr>
    <w:rPr>
      <w:rFonts w:ascii="Times New Roman" w:eastAsia="Times New Roman" w:hAnsi="Times New Roman"/>
      <w:b/>
      <w:bCs/>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C7FCA"/>
    <w:rPr>
      <w:color w:val="0000FF" w:themeColor="hyperlink"/>
      <w:u w:val="single"/>
    </w:rPr>
  </w:style>
  <w:style w:type="paragraph" w:styleId="ListParagraph">
    <w:name w:val="List Paragraph"/>
    <w:basedOn w:val="Normal"/>
    <w:uiPriority w:val="34"/>
    <w:qFormat/>
    <w:rsid w:val="000A719C"/>
    <w:pPr>
      <w:ind w:left="720"/>
      <w:contextualSpacing/>
    </w:pPr>
  </w:style>
  <w:style w:type="table" w:styleId="TableGrid">
    <w:name w:val="Table Grid"/>
    <w:basedOn w:val="TableNormal"/>
    <w:uiPriority w:val="39"/>
    <w:rsid w:val="0071480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14801"/>
    <w:pPr>
      <w:tabs>
        <w:tab w:val="center" w:pos="4680"/>
        <w:tab w:val="right" w:pos="9360"/>
      </w:tabs>
    </w:pPr>
  </w:style>
  <w:style w:type="character" w:customStyle="1" w:styleId="HeaderChar">
    <w:name w:val="Header Char"/>
    <w:basedOn w:val="DefaultParagraphFont"/>
    <w:link w:val="Header"/>
    <w:uiPriority w:val="99"/>
    <w:rsid w:val="00714801"/>
  </w:style>
  <w:style w:type="paragraph" w:styleId="Footer">
    <w:name w:val="footer"/>
    <w:basedOn w:val="Normal"/>
    <w:link w:val="FooterChar"/>
    <w:uiPriority w:val="99"/>
    <w:unhideWhenUsed/>
    <w:rsid w:val="00714801"/>
    <w:pPr>
      <w:tabs>
        <w:tab w:val="center" w:pos="4680"/>
        <w:tab w:val="right" w:pos="9360"/>
      </w:tabs>
    </w:pPr>
  </w:style>
  <w:style w:type="character" w:customStyle="1" w:styleId="FooterChar">
    <w:name w:val="Footer Char"/>
    <w:basedOn w:val="DefaultParagraphFont"/>
    <w:link w:val="Footer"/>
    <w:uiPriority w:val="99"/>
    <w:rsid w:val="00714801"/>
  </w:style>
  <w:style w:type="table" w:customStyle="1" w:styleId="TableGrid1">
    <w:name w:val="Table Grid1"/>
    <w:basedOn w:val="TableNormal"/>
    <w:next w:val="TableGrid"/>
    <w:uiPriority w:val="39"/>
    <w:rsid w:val="001F4FD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144EB"/>
    <w:rPr>
      <w:sz w:val="18"/>
      <w:szCs w:val="18"/>
    </w:rPr>
  </w:style>
  <w:style w:type="paragraph" w:styleId="CommentText">
    <w:name w:val="annotation text"/>
    <w:basedOn w:val="Normal"/>
    <w:link w:val="CommentTextChar"/>
    <w:uiPriority w:val="99"/>
    <w:unhideWhenUsed/>
    <w:rsid w:val="00D144EB"/>
    <w:rPr>
      <w:rFonts w:ascii="Calibri" w:eastAsia="Calibri" w:hAnsi="Calibri"/>
      <w:sz w:val="24"/>
      <w:szCs w:val="24"/>
      <w:lang w:eastAsia="en-US"/>
    </w:rPr>
  </w:style>
  <w:style w:type="character" w:customStyle="1" w:styleId="CommentTextChar">
    <w:name w:val="Comment Text Char"/>
    <w:basedOn w:val="DefaultParagraphFont"/>
    <w:link w:val="CommentText"/>
    <w:uiPriority w:val="99"/>
    <w:rsid w:val="00D144EB"/>
    <w:rPr>
      <w:rFonts w:ascii="Calibri" w:eastAsia="Calibri" w:hAnsi="Calibri"/>
      <w:sz w:val="24"/>
      <w:szCs w:val="24"/>
      <w:lang w:eastAsia="en-US"/>
    </w:rPr>
  </w:style>
  <w:style w:type="paragraph" w:styleId="BalloonText">
    <w:name w:val="Balloon Text"/>
    <w:basedOn w:val="Normal"/>
    <w:link w:val="BalloonTextChar"/>
    <w:uiPriority w:val="99"/>
    <w:semiHidden/>
    <w:unhideWhenUsed/>
    <w:rsid w:val="0020162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0162B"/>
    <w:rPr>
      <w:rFonts w:ascii="Lucida Grande" w:hAnsi="Lucida Grande" w:cs="Lucida Grande"/>
      <w:sz w:val="18"/>
      <w:szCs w:val="18"/>
    </w:rPr>
  </w:style>
  <w:style w:type="paragraph" w:styleId="CommentSubject">
    <w:name w:val="annotation subject"/>
    <w:basedOn w:val="CommentText"/>
    <w:next w:val="CommentText"/>
    <w:link w:val="CommentSubjectChar"/>
    <w:uiPriority w:val="99"/>
    <w:semiHidden/>
    <w:unhideWhenUsed/>
    <w:rsid w:val="00C3126F"/>
    <w:rPr>
      <w:rFonts w:asciiTheme="majorHAnsi" w:eastAsiaTheme="minorEastAsia" w:hAnsiTheme="majorHAnsi"/>
      <w:b/>
      <w:bCs/>
      <w:sz w:val="20"/>
      <w:szCs w:val="20"/>
      <w:lang w:eastAsia="ja-JP"/>
    </w:rPr>
  </w:style>
  <w:style w:type="character" w:customStyle="1" w:styleId="CommentSubjectChar">
    <w:name w:val="Comment Subject Char"/>
    <w:basedOn w:val="CommentTextChar"/>
    <w:link w:val="CommentSubject"/>
    <w:uiPriority w:val="99"/>
    <w:semiHidden/>
    <w:rsid w:val="00C3126F"/>
    <w:rPr>
      <w:rFonts w:ascii="Calibri" w:eastAsia="Calibri" w:hAnsi="Calibri"/>
      <w:b/>
      <w:bCs/>
      <w:sz w:val="20"/>
      <w:szCs w:val="20"/>
      <w:lang w:eastAsia="en-US"/>
    </w:rPr>
  </w:style>
  <w:style w:type="paragraph" w:styleId="NormalWeb">
    <w:name w:val="Normal (Web)"/>
    <w:basedOn w:val="Normal"/>
    <w:uiPriority w:val="99"/>
    <w:unhideWhenUsed/>
    <w:rsid w:val="005C29FC"/>
    <w:pPr>
      <w:spacing w:before="100" w:beforeAutospacing="1" w:after="100" w:afterAutospacing="1"/>
    </w:pPr>
    <w:rPr>
      <w:rFonts w:ascii="Times New Roman" w:eastAsia="Times New Roman" w:hAnsi="Times New Roman"/>
      <w:sz w:val="24"/>
      <w:szCs w:val="24"/>
      <w:lang w:eastAsia="en-US"/>
    </w:rPr>
  </w:style>
  <w:style w:type="paragraph" w:styleId="Revision">
    <w:name w:val="Revision"/>
    <w:hidden/>
    <w:uiPriority w:val="99"/>
    <w:semiHidden/>
    <w:rsid w:val="00BA5E03"/>
  </w:style>
  <w:style w:type="character" w:styleId="UnresolvedMention">
    <w:name w:val="Unresolved Mention"/>
    <w:basedOn w:val="DefaultParagraphFont"/>
    <w:uiPriority w:val="99"/>
    <w:semiHidden/>
    <w:unhideWhenUsed/>
    <w:rsid w:val="008C5409"/>
    <w:rPr>
      <w:color w:val="605E5C"/>
      <w:shd w:val="clear" w:color="auto" w:fill="E1DFDD"/>
    </w:rPr>
  </w:style>
  <w:style w:type="paragraph" w:customStyle="1" w:styleId="m2357493139069947324gmail-msolistparagraph">
    <w:name w:val="m_2357493139069947324gmail-msolistparagraph"/>
    <w:basedOn w:val="Normal"/>
    <w:rsid w:val="000D7AEB"/>
    <w:pPr>
      <w:spacing w:before="100" w:beforeAutospacing="1" w:after="100" w:afterAutospacing="1"/>
    </w:pPr>
    <w:rPr>
      <w:rFonts w:ascii="Times New Roman" w:eastAsia="Times New Roman" w:hAnsi="Times New Roman"/>
      <w:sz w:val="24"/>
      <w:szCs w:val="24"/>
      <w:lang w:eastAsia="en-US"/>
    </w:rPr>
  </w:style>
  <w:style w:type="character" w:customStyle="1" w:styleId="Heading2Char">
    <w:name w:val="Heading 2 Char"/>
    <w:basedOn w:val="DefaultParagraphFont"/>
    <w:link w:val="Heading2"/>
    <w:uiPriority w:val="9"/>
    <w:rsid w:val="000D7848"/>
    <w:rPr>
      <w:rFonts w:eastAsiaTheme="majorEastAsia" w:cstheme="majorBidi"/>
      <w:color w:val="365F91" w:themeColor="accent1" w:themeShade="BF"/>
      <w:sz w:val="26"/>
      <w:szCs w:val="26"/>
      <w:lang w:eastAsia="en-US"/>
    </w:rPr>
  </w:style>
  <w:style w:type="character" w:customStyle="1" w:styleId="Heading4Char">
    <w:name w:val="Heading 4 Char"/>
    <w:basedOn w:val="DefaultParagraphFont"/>
    <w:link w:val="Heading4"/>
    <w:uiPriority w:val="9"/>
    <w:rsid w:val="000D7848"/>
    <w:rPr>
      <w:rFonts w:ascii="Times New Roman" w:eastAsia="Times New Roman" w:hAnsi="Times New Roman"/>
      <w:b/>
      <w:bCs/>
      <w:sz w:val="24"/>
      <w:szCs w:val="24"/>
      <w:lang w:eastAsia="en-US"/>
    </w:rPr>
  </w:style>
  <w:style w:type="character" w:styleId="Strong">
    <w:name w:val="Strong"/>
    <w:basedOn w:val="DefaultParagraphFont"/>
    <w:uiPriority w:val="22"/>
    <w:qFormat/>
    <w:rsid w:val="000D7848"/>
    <w:rPr>
      <w:b/>
      <w:bCs/>
    </w:rPr>
  </w:style>
  <w:style w:type="paragraph" w:customStyle="1" w:styleId="sqsrte-large">
    <w:name w:val="sqsrte-large"/>
    <w:basedOn w:val="Normal"/>
    <w:rsid w:val="000D7848"/>
    <w:pPr>
      <w:spacing w:before="100" w:beforeAutospacing="1" w:after="100" w:afterAutospacing="1"/>
    </w:pPr>
    <w:rPr>
      <w:rFonts w:ascii="Times New Roman" w:eastAsia="Times New Roman" w:hAnsi="Times New Roman"/>
      <w:sz w:val="24"/>
      <w:szCs w:val="24"/>
      <w:lang w:eastAsia="en-US"/>
    </w:rPr>
  </w:style>
  <w:style w:type="character" w:customStyle="1" w:styleId="question-number">
    <w:name w:val="question-number"/>
    <w:basedOn w:val="DefaultParagraphFont"/>
    <w:rsid w:val="000D7848"/>
  </w:style>
  <w:style w:type="character" w:customStyle="1" w:styleId="user-generated">
    <w:name w:val="user-generated"/>
    <w:basedOn w:val="DefaultParagraphFont"/>
    <w:rsid w:val="000D7848"/>
  </w:style>
  <w:style w:type="character" w:customStyle="1" w:styleId="checkbox-button-label-text">
    <w:name w:val="checkbox-button-label-text"/>
    <w:basedOn w:val="DefaultParagraphFont"/>
    <w:rsid w:val="000D7848"/>
  </w:style>
  <w:style w:type="table" w:styleId="PlainTable4">
    <w:name w:val="Plain Table 4"/>
    <w:basedOn w:val="TableNormal"/>
    <w:uiPriority w:val="99"/>
    <w:rsid w:val="00623C48"/>
    <w:rPr>
      <w:rFonts w:asciiTheme="minorHAnsi" w:eastAsiaTheme="minorHAnsi" w:hAnsiTheme="minorHAnsi" w:cstheme="minorBidi"/>
      <w:sz w:val="24"/>
      <w:szCs w:val="24"/>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A970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94390">
      <w:bodyDiv w:val="1"/>
      <w:marLeft w:val="0"/>
      <w:marRight w:val="0"/>
      <w:marTop w:val="0"/>
      <w:marBottom w:val="0"/>
      <w:divBdr>
        <w:top w:val="none" w:sz="0" w:space="0" w:color="auto"/>
        <w:left w:val="none" w:sz="0" w:space="0" w:color="auto"/>
        <w:bottom w:val="none" w:sz="0" w:space="0" w:color="auto"/>
        <w:right w:val="none" w:sz="0" w:space="0" w:color="auto"/>
      </w:divBdr>
    </w:div>
    <w:div w:id="492795058">
      <w:bodyDiv w:val="1"/>
      <w:marLeft w:val="0"/>
      <w:marRight w:val="0"/>
      <w:marTop w:val="0"/>
      <w:marBottom w:val="0"/>
      <w:divBdr>
        <w:top w:val="none" w:sz="0" w:space="0" w:color="auto"/>
        <w:left w:val="none" w:sz="0" w:space="0" w:color="auto"/>
        <w:bottom w:val="none" w:sz="0" w:space="0" w:color="auto"/>
        <w:right w:val="none" w:sz="0" w:space="0" w:color="auto"/>
      </w:divBdr>
    </w:div>
    <w:div w:id="586229959">
      <w:bodyDiv w:val="1"/>
      <w:marLeft w:val="0"/>
      <w:marRight w:val="0"/>
      <w:marTop w:val="0"/>
      <w:marBottom w:val="0"/>
      <w:divBdr>
        <w:top w:val="none" w:sz="0" w:space="0" w:color="auto"/>
        <w:left w:val="none" w:sz="0" w:space="0" w:color="auto"/>
        <w:bottom w:val="none" w:sz="0" w:space="0" w:color="auto"/>
        <w:right w:val="none" w:sz="0" w:space="0" w:color="auto"/>
      </w:divBdr>
    </w:div>
    <w:div w:id="626592631">
      <w:bodyDiv w:val="1"/>
      <w:marLeft w:val="0"/>
      <w:marRight w:val="0"/>
      <w:marTop w:val="0"/>
      <w:marBottom w:val="0"/>
      <w:divBdr>
        <w:top w:val="none" w:sz="0" w:space="0" w:color="auto"/>
        <w:left w:val="none" w:sz="0" w:space="0" w:color="auto"/>
        <w:bottom w:val="none" w:sz="0" w:space="0" w:color="auto"/>
        <w:right w:val="none" w:sz="0" w:space="0" w:color="auto"/>
      </w:divBdr>
    </w:div>
    <w:div w:id="921765070">
      <w:bodyDiv w:val="1"/>
      <w:marLeft w:val="0"/>
      <w:marRight w:val="0"/>
      <w:marTop w:val="0"/>
      <w:marBottom w:val="0"/>
      <w:divBdr>
        <w:top w:val="none" w:sz="0" w:space="0" w:color="auto"/>
        <w:left w:val="none" w:sz="0" w:space="0" w:color="auto"/>
        <w:bottom w:val="none" w:sz="0" w:space="0" w:color="auto"/>
        <w:right w:val="none" w:sz="0" w:space="0" w:color="auto"/>
      </w:divBdr>
    </w:div>
    <w:div w:id="1124999967">
      <w:bodyDiv w:val="1"/>
      <w:marLeft w:val="0"/>
      <w:marRight w:val="0"/>
      <w:marTop w:val="0"/>
      <w:marBottom w:val="0"/>
      <w:divBdr>
        <w:top w:val="none" w:sz="0" w:space="0" w:color="auto"/>
        <w:left w:val="none" w:sz="0" w:space="0" w:color="auto"/>
        <w:bottom w:val="none" w:sz="0" w:space="0" w:color="auto"/>
        <w:right w:val="none" w:sz="0" w:space="0" w:color="auto"/>
      </w:divBdr>
    </w:div>
    <w:div w:id="1158304055">
      <w:bodyDiv w:val="1"/>
      <w:marLeft w:val="0"/>
      <w:marRight w:val="0"/>
      <w:marTop w:val="0"/>
      <w:marBottom w:val="0"/>
      <w:divBdr>
        <w:top w:val="none" w:sz="0" w:space="0" w:color="auto"/>
        <w:left w:val="none" w:sz="0" w:space="0" w:color="auto"/>
        <w:bottom w:val="none" w:sz="0" w:space="0" w:color="auto"/>
        <w:right w:val="none" w:sz="0" w:space="0" w:color="auto"/>
      </w:divBdr>
    </w:div>
    <w:div w:id="1298338776">
      <w:bodyDiv w:val="1"/>
      <w:marLeft w:val="0"/>
      <w:marRight w:val="0"/>
      <w:marTop w:val="0"/>
      <w:marBottom w:val="0"/>
      <w:divBdr>
        <w:top w:val="none" w:sz="0" w:space="0" w:color="auto"/>
        <w:left w:val="none" w:sz="0" w:space="0" w:color="auto"/>
        <w:bottom w:val="none" w:sz="0" w:space="0" w:color="auto"/>
        <w:right w:val="none" w:sz="0" w:space="0" w:color="auto"/>
      </w:divBdr>
    </w:div>
    <w:div w:id="1300110703">
      <w:bodyDiv w:val="1"/>
      <w:marLeft w:val="0"/>
      <w:marRight w:val="0"/>
      <w:marTop w:val="0"/>
      <w:marBottom w:val="0"/>
      <w:divBdr>
        <w:top w:val="none" w:sz="0" w:space="0" w:color="auto"/>
        <w:left w:val="none" w:sz="0" w:space="0" w:color="auto"/>
        <w:bottom w:val="none" w:sz="0" w:space="0" w:color="auto"/>
        <w:right w:val="none" w:sz="0" w:space="0" w:color="auto"/>
      </w:divBdr>
    </w:div>
    <w:div w:id="1600605105">
      <w:bodyDiv w:val="1"/>
      <w:marLeft w:val="0"/>
      <w:marRight w:val="0"/>
      <w:marTop w:val="0"/>
      <w:marBottom w:val="0"/>
      <w:divBdr>
        <w:top w:val="none" w:sz="0" w:space="0" w:color="auto"/>
        <w:left w:val="none" w:sz="0" w:space="0" w:color="auto"/>
        <w:bottom w:val="none" w:sz="0" w:space="0" w:color="auto"/>
        <w:right w:val="none" w:sz="0" w:space="0" w:color="auto"/>
      </w:divBdr>
      <w:divsChild>
        <w:div w:id="9350914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37402140">
              <w:marLeft w:val="0"/>
              <w:marRight w:val="0"/>
              <w:marTop w:val="0"/>
              <w:marBottom w:val="0"/>
              <w:divBdr>
                <w:top w:val="none" w:sz="0" w:space="0" w:color="auto"/>
                <w:left w:val="none" w:sz="0" w:space="0" w:color="auto"/>
                <w:bottom w:val="none" w:sz="0" w:space="0" w:color="auto"/>
                <w:right w:val="none" w:sz="0" w:space="0" w:color="auto"/>
              </w:divBdr>
              <w:divsChild>
                <w:div w:id="1320618130">
                  <w:marLeft w:val="0"/>
                  <w:marRight w:val="0"/>
                  <w:marTop w:val="0"/>
                  <w:marBottom w:val="0"/>
                  <w:divBdr>
                    <w:top w:val="none" w:sz="0" w:space="0" w:color="auto"/>
                    <w:left w:val="none" w:sz="0" w:space="0" w:color="auto"/>
                    <w:bottom w:val="none" w:sz="0" w:space="0" w:color="auto"/>
                    <w:right w:val="none" w:sz="0" w:space="0" w:color="auto"/>
                  </w:divBdr>
                  <w:divsChild>
                    <w:div w:id="136467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6242166">
      <w:bodyDiv w:val="1"/>
      <w:marLeft w:val="0"/>
      <w:marRight w:val="0"/>
      <w:marTop w:val="0"/>
      <w:marBottom w:val="0"/>
      <w:divBdr>
        <w:top w:val="none" w:sz="0" w:space="0" w:color="auto"/>
        <w:left w:val="none" w:sz="0" w:space="0" w:color="auto"/>
        <w:bottom w:val="none" w:sz="0" w:space="0" w:color="auto"/>
        <w:right w:val="none" w:sz="0" w:space="0" w:color="auto"/>
      </w:divBdr>
    </w:div>
    <w:div w:id="2026052212">
      <w:bodyDiv w:val="1"/>
      <w:marLeft w:val="0"/>
      <w:marRight w:val="0"/>
      <w:marTop w:val="0"/>
      <w:marBottom w:val="0"/>
      <w:divBdr>
        <w:top w:val="none" w:sz="0" w:space="0" w:color="auto"/>
        <w:left w:val="none" w:sz="0" w:space="0" w:color="auto"/>
        <w:bottom w:val="none" w:sz="0" w:space="0" w:color="auto"/>
        <w:right w:val="none" w:sz="0" w:space="0" w:color="auto"/>
      </w:divBdr>
    </w:div>
    <w:div w:id="207461575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emf"/><Relationship Id="rId21" Type="http://schemas.openxmlformats.org/officeDocument/2006/relationships/image" Target="media/image14.png"/><Relationship Id="rId34" Type="http://schemas.openxmlformats.org/officeDocument/2006/relationships/hyperlink" Target="https://cosaccela.seattle.gov/portal/welcome.aspx" TargetMode="External"/><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www.seattle.gov/neighborhoods/outreach-and-engagement/design-review-for-early-outreach" TargetMode="External"/><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www.seattle.gov/public-records/pra-rules-and-resources" TargetMode="External"/><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png"/><Relationship Id="rId20" Type="http://schemas.openxmlformats.org/officeDocument/2006/relationships/image" Target="media/image13.png"/><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png"/><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4.emf"/><Relationship Id="rId52" Type="http://schemas.openxmlformats.org/officeDocument/2006/relationships/image" Target="media/image42.png"/><Relationship Id="rId60"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CF5AC0-6F01-804C-B734-784F8BEBE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48</Pages>
  <Words>4258</Words>
  <Characters>24273</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28475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Joy Johnston</dc:creator>
  <cp:keywords/>
  <dc:description/>
  <cp:lastModifiedBy>Traci Paulk</cp:lastModifiedBy>
  <cp:revision>3</cp:revision>
  <cp:lastPrinted>2019-02-28T19:18:00Z</cp:lastPrinted>
  <dcterms:created xsi:type="dcterms:W3CDTF">2023-11-22T15:36:00Z</dcterms:created>
  <dcterms:modified xsi:type="dcterms:W3CDTF">2023-11-22T15:44:00Z</dcterms:modified>
  <cp:category/>
</cp:coreProperties>
</file>